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F2571" w14:textId="77777777" w:rsidR="00373D6D" w:rsidRPr="001722D2" w:rsidRDefault="00313EF4" w:rsidP="00ED61EC">
      <w:pPr>
        <w:spacing w:after="200"/>
        <w:ind w:left="431"/>
        <w:contextualSpacing/>
        <w:jc w:val="center"/>
        <w:rPr>
          <w:rFonts w:eastAsia="Calibri"/>
          <w:b/>
          <w:sz w:val="28"/>
          <w:szCs w:val="28"/>
          <w:lang w:eastAsia="en-US"/>
        </w:rPr>
      </w:pPr>
      <w:r w:rsidRPr="001722D2">
        <w:rPr>
          <w:rFonts w:eastAsia="Calibri"/>
          <w:b/>
          <w:sz w:val="28"/>
          <w:szCs w:val="28"/>
          <w:lang w:eastAsia="en-US"/>
        </w:rPr>
        <w:t>Проект муниципального</w:t>
      </w:r>
      <w:r w:rsidR="00373D6D" w:rsidRPr="001722D2">
        <w:rPr>
          <w:rFonts w:eastAsia="Calibri"/>
          <w:b/>
          <w:sz w:val="28"/>
          <w:szCs w:val="28"/>
          <w:lang w:eastAsia="en-US"/>
        </w:rPr>
        <w:t xml:space="preserve"> контракт</w:t>
      </w:r>
      <w:r w:rsidRPr="001722D2">
        <w:rPr>
          <w:rFonts w:eastAsia="Calibri"/>
          <w:b/>
          <w:sz w:val="28"/>
          <w:szCs w:val="28"/>
          <w:lang w:eastAsia="en-US"/>
        </w:rPr>
        <w:t>а</w:t>
      </w:r>
      <w:r w:rsidR="00373D6D" w:rsidRPr="001722D2">
        <w:rPr>
          <w:rFonts w:eastAsia="Calibri"/>
          <w:b/>
          <w:sz w:val="28"/>
          <w:szCs w:val="28"/>
          <w:lang w:eastAsia="en-US"/>
        </w:rPr>
        <w:t xml:space="preserve"> №</w:t>
      </w:r>
    </w:p>
    <w:p w14:paraId="763C44FA" w14:textId="77777777" w:rsidR="00373D6D" w:rsidRPr="001722D2" w:rsidRDefault="00373D6D" w:rsidP="00373D6D">
      <w:pPr>
        <w:spacing w:after="0"/>
        <w:jc w:val="center"/>
        <w:rPr>
          <w:b/>
          <w:sz w:val="28"/>
          <w:szCs w:val="28"/>
        </w:rPr>
      </w:pPr>
    </w:p>
    <w:p w14:paraId="07AC8CDC" w14:textId="2EAB6CD7" w:rsidR="000A38D8" w:rsidRPr="001722D2" w:rsidRDefault="00F720D6" w:rsidP="000A38D8">
      <w:pPr>
        <w:spacing w:after="0"/>
        <w:contextualSpacing/>
        <w:jc w:val="center"/>
        <w:rPr>
          <w:b/>
          <w:sz w:val="28"/>
          <w:szCs w:val="28"/>
        </w:rPr>
      </w:pPr>
      <w:r w:rsidRPr="00F720D6">
        <w:rPr>
          <w:b/>
          <w:color w:val="000000"/>
          <w:sz w:val="28"/>
          <w:szCs w:val="28"/>
        </w:rPr>
        <w:t xml:space="preserve">на выполнение проектно-изыскательских работ по объекту: "Устройство ограждения территории МБОУ "Школа-гимназия №10 </w:t>
      </w:r>
      <w:proofErr w:type="spellStart"/>
      <w:r w:rsidRPr="00F720D6">
        <w:rPr>
          <w:b/>
          <w:color w:val="000000"/>
          <w:sz w:val="28"/>
          <w:szCs w:val="28"/>
        </w:rPr>
        <w:t>им.Э.К</w:t>
      </w:r>
      <w:proofErr w:type="spellEnd"/>
      <w:r w:rsidRPr="00F720D6">
        <w:rPr>
          <w:b/>
          <w:color w:val="000000"/>
          <w:sz w:val="28"/>
          <w:szCs w:val="28"/>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Pr="00F720D6">
        <w:rPr>
          <w:b/>
          <w:color w:val="000000"/>
          <w:sz w:val="28"/>
          <w:szCs w:val="28"/>
        </w:rPr>
        <w:t>пр</w:t>
      </w:r>
      <w:proofErr w:type="gramStart"/>
      <w:r w:rsidRPr="00F720D6">
        <w:rPr>
          <w:b/>
          <w:color w:val="000000"/>
          <w:sz w:val="28"/>
          <w:szCs w:val="28"/>
        </w:rPr>
        <w:t>.П</w:t>
      </w:r>
      <w:proofErr w:type="gramEnd"/>
      <w:r w:rsidRPr="00F720D6">
        <w:rPr>
          <w:b/>
          <w:color w:val="000000"/>
          <w:sz w:val="28"/>
          <w:szCs w:val="28"/>
        </w:rPr>
        <w:t>обеды</w:t>
      </w:r>
      <w:proofErr w:type="spellEnd"/>
      <w:r w:rsidRPr="00F720D6">
        <w:rPr>
          <w:b/>
          <w:color w:val="000000"/>
          <w:sz w:val="28"/>
          <w:szCs w:val="28"/>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Pr="00F720D6">
        <w:rPr>
          <w:b/>
          <w:color w:val="000000"/>
          <w:sz w:val="28"/>
          <w:szCs w:val="28"/>
        </w:rPr>
        <w:t>Хатидже</w:t>
      </w:r>
      <w:proofErr w:type="spellEnd"/>
      <w:r w:rsidRPr="00F720D6">
        <w:rPr>
          <w:b/>
          <w:color w:val="000000"/>
          <w:sz w:val="28"/>
          <w:szCs w:val="28"/>
        </w:rPr>
        <w:t xml:space="preserve"> </w:t>
      </w:r>
      <w:proofErr w:type="spellStart"/>
      <w:r w:rsidRPr="00F720D6">
        <w:rPr>
          <w:b/>
          <w:color w:val="000000"/>
          <w:sz w:val="28"/>
          <w:szCs w:val="28"/>
        </w:rPr>
        <w:t>Чапчакчи</w:t>
      </w:r>
      <w:proofErr w:type="spellEnd"/>
      <w:r w:rsidRPr="00F720D6">
        <w:rPr>
          <w:b/>
          <w:color w:val="000000"/>
          <w:sz w:val="28"/>
          <w:szCs w:val="28"/>
        </w:rPr>
        <w:t>, дом 1 (капитальный ремонт)". "Устройство ограждения территории МБОУ «СОШ №30», Республика Крым, г. Симферополь, ул. Киевская, д.116А</w:t>
      </w:r>
      <w:proofErr w:type="gramStart"/>
      <w:r w:rsidRPr="00F720D6">
        <w:rPr>
          <w:b/>
          <w:color w:val="000000"/>
          <w:sz w:val="28"/>
          <w:szCs w:val="28"/>
        </w:rPr>
        <w:t>"(</w:t>
      </w:r>
      <w:proofErr w:type="gramEnd"/>
      <w:r w:rsidRPr="00F720D6">
        <w:rPr>
          <w:b/>
          <w:color w:val="000000"/>
          <w:sz w:val="28"/>
          <w:szCs w:val="28"/>
        </w:rPr>
        <w:t>капитальный ремонт)"</w:t>
      </w:r>
    </w:p>
    <w:p w14:paraId="22D3AFBC" w14:textId="77777777" w:rsidR="00CC031F" w:rsidRPr="001722D2" w:rsidRDefault="00CC031F" w:rsidP="0032701F">
      <w:pPr>
        <w:spacing w:after="200"/>
        <w:contextualSpacing/>
        <w:jc w:val="left"/>
        <w:rPr>
          <w:rFonts w:eastAsia="Calibri"/>
          <w:sz w:val="28"/>
          <w:szCs w:val="28"/>
          <w:lang w:eastAsia="en-US"/>
        </w:rPr>
      </w:pPr>
    </w:p>
    <w:p w14:paraId="2E0987CB" w14:textId="77777777" w:rsidR="00373D6D" w:rsidRPr="001722D2" w:rsidRDefault="00373D6D" w:rsidP="0032701F">
      <w:pPr>
        <w:spacing w:after="200"/>
        <w:contextualSpacing/>
        <w:jc w:val="left"/>
        <w:rPr>
          <w:rFonts w:eastAsia="Calibri"/>
          <w:sz w:val="28"/>
          <w:szCs w:val="28"/>
          <w:lang w:eastAsia="en-US"/>
        </w:rPr>
      </w:pPr>
      <w:r w:rsidRPr="001722D2">
        <w:rPr>
          <w:rFonts w:eastAsia="Calibri"/>
          <w:sz w:val="28"/>
          <w:szCs w:val="28"/>
          <w:lang w:eastAsia="en-US"/>
        </w:rPr>
        <w:t xml:space="preserve">г. Симферополь                                       </w:t>
      </w:r>
      <w:r w:rsidR="007F1B10" w:rsidRPr="001722D2">
        <w:rPr>
          <w:rFonts w:eastAsia="Calibri"/>
          <w:sz w:val="28"/>
          <w:szCs w:val="28"/>
          <w:lang w:eastAsia="en-US"/>
        </w:rPr>
        <w:t xml:space="preserve">                        </w:t>
      </w:r>
      <w:r w:rsidRPr="001722D2">
        <w:rPr>
          <w:rFonts w:eastAsia="Calibri"/>
          <w:sz w:val="28"/>
          <w:szCs w:val="28"/>
          <w:lang w:eastAsia="en-US"/>
        </w:rPr>
        <w:t xml:space="preserve">     «</w:t>
      </w:r>
      <w:r w:rsidR="0032701F" w:rsidRPr="001722D2">
        <w:rPr>
          <w:rFonts w:eastAsia="Calibri"/>
          <w:sz w:val="28"/>
          <w:szCs w:val="28"/>
          <w:lang w:eastAsia="en-US"/>
        </w:rPr>
        <w:t>___</w:t>
      </w:r>
      <w:r w:rsidR="0065165D" w:rsidRPr="001722D2">
        <w:rPr>
          <w:rFonts w:eastAsia="Calibri"/>
          <w:sz w:val="28"/>
          <w:szCs w:val="28"/>
          <w:lang w:eastAsia="en-US"/>
        </w:rPr>
        <w:t xml:space="preserve">» </w:t>
      </w:r>
      <w:r w:rsidR="00520177" w:rsidRPr="001722D2">
        <w:rPr>
          <w:rFonts w:eastAsia="Calibri"/>
          <w:sz w:val="28"/>
          <w:szCs w:val="28"/>
          <w:lang w:eastAsia="en-US"/>
        </w:rPr>
        <w:t>__________ 20__</w:t>
      </w:r>
      <w:r w:rsidRPr="001722D2">
        <w:rPr>
          <w:rFonts w:eastAsia="Calibri"/>
          <w:sz w:val="28"/>
          <w:szCs w:val="28"/>
          <w:lang w:eastAsia="en-US"/>
        </w:rPr>
        <w:t xml:space="preserve"> г.</w:t>
      </w:r>
    </w:p>
    <w:p w14:paraId="3EAB3ED4" w14:textId="77777777" w:rsidR="00373D6D" w:rsidRPr="001722D2" w:rsidRDefault="00373D6D" w:rsidP="00373D6D">
      <w:pPr>
        <w:spacing w:after="0"/>
        <w:contextualSpacing/>
        <w:rPr>
          <w:b/>
          <w:sz w:val="28"/>
          <w:szCs w:val="28"/>
        </w:rPr>
      </w:pPr>
    </w:p>
    <w:p w14:paraId="4A961AD0" w14:textId="620B3128" w:rsidR="004C3302" w:rsidRPr="001722D2" w:rsidRDefault="00B8212C" w:rsidP="001D5094">
      <w:pPr>
        <w:spacing w:after="0"/>
        <w:ind w:firstLine="709"/>
        <w:contextualSpacing/>
        <w:rPr>
          <w:sz w:val="28"/>
          <w:szCs w:val="28"/>
        </w:rPr>
      </w:pPr>
      <w:r w:rsidRPr="001722D2">
        <w:rPr>
          <w:b/>
          <w:sz w:val="28"/>
          <w:szCs w:val="28"/>
        </w:rPr>
        <w:t>Муниципальное казенное учреждение Департамент капитального строительства Администрации города Симферополя Республики Крым</w:t>
      </w:r>
      <w:r w:rsidRPr="001722D2">
        <w:rPr>
          <w:sz w:val="28"/>
          <w:szCs w:val="28"/>
        </w:rPr>
        <w:t xml:space="preserve"> (сокращённое наименование – Департамент капитального строительства Администрации города Симферополя), именуемое в дальнейшем</w:t>
      </w:r>
      <w:r w:rsidR="00957344" w:rsidRPr="001722D2">
        <w:rPr>
          <w:sz w:val="28"/>
          <w:szCs w:val="28"/>
        </w:rPr>
        <w:t xml:space="preserve"> «Заказчик», в лице </w:t>
      </w:r>
      <w:r w:rsidR="00332FE2" w:rsidRPr="001722D2">
        <w:rPr>
          <w:sz w:val="28"/>
          <w:szCs w:val="28"/>
        </w:rPr>
        <w:t xml:space="preserve">заместителя </w:t>
      </w:r>
      <w:r w:rsidR="00C60FF8" w:rsidRPr="001722D2">
        <w:rPr>
          <w:sz w:val="28"/>
          <w:szCs w:val="28"/>
        </w:rPr>
        <w:t>начальника</w:t>
      </w:r>
      <w:r w:rsidR="002E242A" w:rsidRPr="001722D2">
        <w:rPr>
          <w:sz w:val="28"/>
          <w:szCs w:val="28"/>
        </w:rPr>
        <w:t xml:space="preserve"> департамента </w:t>
      </w:r>
      <w:r w:rsidR="00332FE2" w:rsidRPr="001722D2">
        <w:rPr>
          <w:bCs/>
          <w:sz w:val="28"/>
          <w:szCs w:val="28"/>
        </w:rPr>
        <w:t>Голубевой Оксаны Владимировны</w:t>
      </w:r>
      <w:r w:rsidR="00E640F2" w:rsidRPr="001722D2">
        <w:rPr>
          <w:bCs/>
          <w:sz w:val="28"/>
          <w:szCs w:val="28"/>
        </w:rPr>
        <w:t>, действующего на основании Положения</w:t>
      </w:r>
      <w:r w:rsidR="00332FE2" w:rsidRPr="001722D2">
        <w:rPr>
          <w:bCs/>
          <w:sz w:val="28"/>
          <w:szCs w:val="28"/>
        </w:rPr>
        <w:t xml:space="preserve"> и распоряжения администрации </w:t>
      </w:r>
      <w:r w:rsidR="00332FE2" w:rsidRPr="001722D2">
        <w:rPr>
          <w:bCs/>
          <w:sz w:val="28"/>
          <w:szCs w:val="28"/>
        </w:rPr>
        <w:br/>
      </w:r>
      <w:proofErr w:type="gramStart"/>
      <w:r w:rsidR="00332FE2" w:rsidRPr="001722D2">
        <w:rPr>
          <w:bCs/>
          <w:sz w:val="28"/>
          <w:szCs w:val="28"/>
        </w:rPr>
        <w:t>г. Симферополя от 02.06.2020 №585-рк</w:t>
      </w:r>
      <w:r w:rsidR="002E242A" w:rsidRPr="001722D2">
        <w:rPr>
          <w:sz w:val="28"/>
          <w:szCs w:val="28"/>
        </w:rPr>
        <w:t xml:space="preserve">, с одной стороны </w:t>
      </w:r>
      <w:r w:rsidR="00402F70" w:rsidRPr="001722D2">
        <w:rPr>
          <w:sz w:val="28"/>
          <w:szCs w:val="28"/>
        </w:rPr>
        <w:t>и</w:t>
      </w:r>
      <w:r w:rsidR="0032701F" w:rsidRPr="001722D2">
        <w:rPr>
          <w:sz w:val="28"/>
          <w:szCs w:val="28"/>
        </w:rPr>
        <w:t xml:space="preserve"> </w:t>
      </w:r>
      <w:r w:rsidR="00CA053F" w:rsidRPr="001722D2">
        <w:rPr>
          <w:b/>
          <w:sz w:val="28"/>
          <w:szCs w:val="28"/>
        </w:rPr>
        <w:t>______________________________________</w:t>
      </w:r>
      <w:r w:rsidR="00373D6D" w:rsidRPr="001722D2">
        <w:rPr>
          <w:sz w:val="28"/>
          <w:szCs w:val="28"/>
        </w:rPr>
        <w:t>, именуемое в дальнейш</w:t>
      </w:r>
      <w:r w:rsidR="00957344" w:rsidRPr="001722D2">
        <w:rPr>
          <w:sz w:val="28"/>
          <w:szCs w:val="28"/>
        </w:rPr>
        <w:t>ем «Подрядчик», в лице</w:t>
      </w:r>
      <w:r w:rsidR="00CA053F" w:rsidRPr="001722D2">
        <w:rPr>
          <w:sz w:val="28"/>
          <w:szCs w:val="28"/>
        </w:rPr>
        <w:t>_______________________________</w:t>
      </w:r>
      <w:r w:rsidR="00373D6D" w:rsidRPr="001722D2">
        <w:rPr>
          <w:sz w:val="28"/>
          <w:szCs w:val="28"/>
        </w:rPr>
        <w:t>, действу</w:t>
      </w:r>
      <w:r w:rsidR="00FC5C92" w:rsidRPr="001722D2">
        <w:rPr>
          <w:sz w:val="28"/>
          <w:szCs w:val="28"/>
        </w:rPr>
        <w:t>юще</w:t>
      </w:r>
      <w:r w:rsidR="00B7648B" w:rsidRPr="001722D2">
        <w:rPr>
          <w:sz w:val="28"/>
          <w:szCs w:val="28"/>
        </w:rPr>
        <w:t>го</w:t>
      </w:r>
      <w:r w:rsidR="00234596" w:rsidRPr="001722D2">
        <w:rPr>
          <w:sz w:val="28"/>
          <w:szCs w:val="28"/>
        </w:rPr>
        <w:t xml:space="preserve"> на основании </w:t>
      </w:r>
      <w:r w:rsidR="00CA053F" w:rsidRPr="001722D2">
        <w:rPr>
          <w:sz w:val="28"/>
          <w:szCs w:val="28"/>
        </w:rPr>
        <w:t>____________________</w:t>
      </w:r>
      <w:r w:rsidR="00373D6D" w:rsidRPr="001722D2">
        <w:rPr>
          <w:sz w:val="28"/>
          <w:szCs w:val="28"/>
        </w:rPr>
        <w:t>с другой стороны, дал</w:t>
      </w:r>
      <w:r w:rsidR="00833970" w:rsidRPr="001722D2">
        <w:rPr>
          <w:sz w:val="28"/>
          <w:szCs w:val="28"/>
        </w:rPr>
        <w:t xml:space="preserve">ее вместе именуемые «Стороны», </w:t>
      </w:r>
      <w:r w:rsidR="00373D6D" w:rsidRPr="001722D2">
        <w:rPr>
          <w:rFonts w:eastAsia="MS Mincho"/>
          <w:sz w:val="28"/>
          <w:szCs w:val="28"/>
        </w:rPr>
        <w:t xml:space="preserve">в </w:t>
      </w:r>
      <w:r w:rsidR="00373D6D" w:rsidRPr="001722D2">
        <w:rPr>
          <w:sz w:val="28"/>
          <w:szCs w:val="28"/>
        </w:rPr>
        <w:t>соответствии с требова</w:t>
      </w:r>
      <w:r w:rsidR="001D5D83" w:rsidRPr="001722D2">
        <w:rPr>
          <w:sz w:val="28"/>
          <w:szCs w:val="28"/>
        </w:rPr>
        <w:t>н</w:t>
      </w:r>
      <w:r w:rsidR="00833970" w:rsidRPr="001722D2">
        <w:rPr>
          <w:sz w:val="28"/>
          <w:szCs w:val="28"/>
        </w:rPr>
        <w:t>иями Федерального закона от 05 </w:t>
      </w:r>
      <w:r w:rsidR="00373D6D" w:rsidRPr="001722D2">
        <w:rPr>
          <w:sz w:val="28"/>
          <w:szCs w:val="28"/>
        </w:rPr>
        <w:t>апреля 2013 года № 44-ФЗ «О контрактной системе в сфере закупок товаров, работ, услуг для обеспечения государственных и муниципальных нужд»</w:t>
      </w:r>
      <w:r w:rsidR="00CA053F" w:rsidRPr="001722D2">
        <w:rPr>
          <w:sz w:val="28"/>
          <w:szCs w:val="28"/>
        </w:rPr>
        <w:t>,</w:t>
      </w:r>
      <w:r w:rsidR="00373D6D" w:rsidRPr="001722D2">
        <w:rPr>
          <w:sz w:val="28"/>
          <w:szCs w:val="28"/>
        </w:rPr>
        <w:t xml:space="preserve"> на</w:t>
      </w:r>
      <w:r w:rsidR="00FC5C92" w:rsidRPr="001722D2">
        <w:rPr>
          <w:sz w:val="28"/>
          <w:szCs w:val="28"/>
        </w:rPr>
        <w:t xml:space="preserve"> основании</w:t>
      </w:r>
      <w:r w:rsidR="00CA053F" w:rsidRPr="001722D2">
        <w:rPr>
          <w:sz w:val="28"/>
          <w:szCs w:val="28"/>
        </w:rPr>
        <w:t>___________</w:t>
      </w:r>
      <w:r w:rsidR="0032701F" w:rsidRPr="001722D2">
        <w:rPr>
          <w:sz w:val="28"/>
          <w:szCs w:val="28"/>
        </w:rPr>
        <w:t>_____________________________</w:t>
      </w:r>
      <w:r w:rsidR="00CA053F" w:rsidRPr="001722D2">
        <w:rPr>
          <w:sz w:val="28"/>
          <w:szCs w:val="28"/>
        </w:rPr>
        <w:t>____________________</w:t>
      </w:r>
      <w:r w:rsidR="00373D6D" w:rsidRPr="001722D2">
        <w:rPr>
          <w:sz w:val="28"/>
          <w:szCs w:val="28"/>
        </w:rPr>
        <w:t>,</w:t>
      </w:r>
      <w:proofErr w:type="gramEnd"/>
    </w:p>
    <w:p w14:paraId="7B8F888F" w14:textId="77777777" w:rsidR="004C3302" w:rsidRPr="001722D2" w:rsidRDefault="004C3302" w:rsidP="001D5094">
      <w:pPr>
        <w:spacing w:after="0"/>
        <w:ind w:firstLine="709"/>
        <w:contextualSpacing/>
        <w:jc w:val="center"/>
        <w:rPr>
          <w:sz w:val="28"/>
          <w:szCs w:val="28"/>
        </w:rPr>
      </w:pPr>
      <w:r w:rsidRPr="001722D2">
        <w:rPr>
          <w:sz w:val="16"/>
          <w:szCs w:val="16"/>
        </w:rPr>
        <w:t>(наименование способа определения подрядчика, реквизиты документа (его наименование, дата и номер) на основании которого определен подрядчик)</w:t>
      </w:r>
    </w:p>
    <w:p w14:paraId="4C76BE79" w14:textId="77777777" w:rsidR="00373D6D" w:rsidRPr="001722D2" w:rsidRDefault="00373D6D" w:rsidP="0032701F">
      <w:pPr>
        <w:spacing w:after="0"/>
        <w:contextualSpacing/>
        <w:rPr>
          <w:sz w:val="28"/>
          <w:szCs w:val="28"/>
        </w:rPr>
      </w:pPr>
      <w:r w:rsidRPr="001722D2">
        <w:rPr>
          <w:sz w:val="28"/>
          <w:szCs w:val="28"/>
        </w:rPr>
        <w:t>заключили настоящий муниципальный контракт (далее – Контракт), о нижеследующем:</w:t>
      </w:r>
    </w:p>
    <w:p w14:paraId="027610C9" w14:textId="77777777" w:rsidR="00373D6D" w:rsidRPr="001722D2" w:rsidRDefault="00373D6D" w:rsidP="00037AAB">
      <w:pPr>
        <w:numPr>
          <w:ilvl w:val="0"/>
          <w:numId w:val="10"/>
        </w:numPr>
        <w:spacing w:after="0"/>
        <w:contextualSpacing/>
        <w:jc w:val="center"/>
        <w:rPr>
          <w:rFonts w:eastAsia="Calibri"/>
          <w:b/>
          <w:caps/>
          <w:sz w:val="28"/>
          <w:szCs w:val="28"/>
          <w:lang w:eastAsia="en-US"/>
        </w:rPr>
      </w:pPr>
      <w:r w:rsidRPr="001722D2">
        <w:rPr>
          <w:rFonts w:eastAsia="Calibri"/>
          <w:b/>
          <w:caps/>
          <w:sz w:val="28"/>
          <w:szCs w:val="28"/>
          <w:lang w:eastAsia="en-US"/>
        </w:rPr>
        <w:t>Предмет контракта</w:t>
      </w:r>
    </w:p>
    <w:p w14:paraId="066EA6EB" w14:textId="26B89F4B" w:rsidR="00546039" w:rsidRPr="001722D2" w:rsidRDefault="00546039" w:rsidP="002451E6">
      <w:pPr>
        <w:ind w:firstLine="708"/>
        <w:rPr>
          <w:sz w:val="28"/>
          <w:szCs w:val="28"/>
        </w:rPr>
      </w:pPr>
      <w:r w:rsidRPr="001722D2">
        <w:rPr>
          <w:sz w:val="28"/>
          <w:szCs w:val="28"/>
        </w:rPr>
        <w:t xml:space="preserve">1.1. </w:t>
      </w:r>
      <w:r w:rsidR="00265D37" w:rsidRPr="00F42050">
        <w:rPr>
          <w:sz w:val="28"/>
          <w:szCs w:val="28"/>
        </w:rPr>
        <w:t xml:space="preserve">Заказчик поручает, а Подрядчик принимает на себя обязательства </w:t>
      </w:r>
      <w:r w:rsidR="00265D37" w:rsidRPr="00F42050">
        <w:rPr>
          <w:b/>
          <w:i/>
          <w:sz w:val="28"/>
          <w:szCs w:val="28"/>
        </w:rPr>
        <w:t xml:space="preserve">выполнить </w:t>
      </w:r>
      <w:r w:rsidR="00265D37" w:rsidRPr="0032701F">
        <w:rPr>
          <w:b/>
          <w:i/>
          <w:sz w:val="28"/>
          <w:szCs w:val="28"/>
        </w:rPr>
        <w:t>проектно-</w:t>
      </w:r>
      <w:r w:rsidR="00265D37">
        <w:rPr>
          <w:b/>
          <w:i/>
          <w:sz w:val="28"/>
          <w:szCs w:val="28"/>
        </w:rPr>
        <w:t>изыскательские работы по объектам</w:t>
      </w:r>
      <w:r w:rsidR="00265D37" w:rsidRPr="0032701F">
        <w:rPr>
          <w:b/>
          <w:i/>
          <w:sz w:val="28"/>
          <w:szCs w:val="28"/>
        </w:rPr>
        <w:t xml:space="preserve">: </w:t>
      </w:r>
      <w:r w:rsidR="00F720D6" w:rsidRPr="00F720D6">
        <w:rPr>
          <w:b/>
          <w:i/>
          <w:sz w:val="28"/>
          <w:szCs w:val="28"/>
        </w:rPr>
        <w:t xml:space="preserve">"Устройство ограждения территории МБОУ "Школа-гимназия №10 </w:t>
      </w:r>
      <w:proofErr w:type="spellStart"/>
      <w:r w:rsidR="00F720D6" w:rsidRPr="00F720D6">
        <w:rPr>
          <w:b/>
          <w:i/>
          <w:sz w:val="28"/>
          <w:szCs w:val="28"/>
        </w:rPr>
        <w:t>им.Э.К</w:t>
      </w:r>
      <w:proofErr w:type="spellEnd"/>
      <w:r w:rsidR="00F720D6" w:rsidRPr="00F720D6">
        <w:rPr>
          <w:b/>
          <w:i/>
          <w:sz w:val="28"/>
          <w:szCs w:val="28"/>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00F720D6" w:rsidRPr="00F720D6">
        <w:rPr>
          <w:b/>
          <w:i/>
          <w:sz w:val="28"/>
          <w:szCs w:val="28"/>
        </w:rPr>
        <w:t>пр</w:t>
      </w:r>
      <w:proofErr w:type="gramStart"/>
      <w:r w:rsidR="00F720D6" w:rsidRPr="00F720D6">
        <w:rPr>
          <w:b/>
          <w:i/>
          <w:sz w:val="28"/>
          <w:szCs w:val="28"/>
        </w:rPr>
        <w:t>.П</w:t>
      </w:r>
      <w:proofErr w:type="gramEnd"/>
      <w:r w:rsidR="00F720D6" w:rsidRPr="00F720D6">
        <w:rPr>
          <w:b/>
          <w:i/>
          <w:sz w:val="28"/>
          <w:szCs w:val="28"/>
        </w:rPr>
        <w:t>обеды</w:t>
      </w:r>
      <w:proofErr w:type="spellEnd"/>
      <w:r w:rsidR="00F720D6" w:rsidRPr="00F720D6">
        <w:rPr>
          <w:b/>
          <w:i/>
          <w:sz w:val="28"/>
          <w:szCs w:val="28"/>
        </w:rPr>
        <w:t xml:space="preserve">, 58 (капитальный ремонт)". "Устройство ограждения территории МБОУ "СОШ №28", Республика Крым, г. Симферополь, ул. </w:t>
      </w:r>
      <w:r w:rsidR="00F720D6" w:rsidRPr="00F720D6">
        <w:rPr>
          <w:b/>
          <w:i/>
          <w:sz w:val="28"/>
          <w:szCs w:val="28"/>
        </w:rPr>
        <w:lastRenderedPageBreak/>
        <w:t xml:space="preserve">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00F720D6" w:rsidRPr="00F720D6">
        <w:rPr>
          <w:b/>
          <w:i/>
          <w:sz w:val="28"/>
          <w:szCs w:val="28"/>
        </w:rPr>
        <w:t>Хатидже</w:t>
      </w:r>
      <w:proofErr w:type="spellEnd"/>
      <w:r w:rsidR="00F720D6" w:rsidRPr="00F720D6">
        <w:rPr>
          <w:b/>
          <w:i/>
          <w:sz w:val="28"/>
          <w:szCs w:val="28"/>
        </w:rPr>
        <w:t xml:space="preserve"> </w:t>
      </w:r>
      <w:proofErr w:type="spellStart"/>
      <w:r w:rsidR="00F720D6" w:rsidRPr="00F720D6">
        <w:rPr>
          <w:b/>
          <w:i/>
          <w:sz w:val="28"/>
          <w:szCs w:val="28"/>
        </w:rPr>
        <w:t>Чапчакчи</w:t>
      </w:r>
      <w:proofErr w:type="spellEnd"/>
      <w:r w:rsidR="00F720D6" w:rsidRPr="00F720D6">
        <w:rPr>
          <w:b/>
          <w:i/>
          <w:sz w:val="28"/>
          <w:szCs w:val="28"/>
        </w:rPr>
        <w:t>, дом 1 (капитальный ремонт)". "Устройство ограждения территории МБОУ «СОШ №30», Республика Крым, г. Симферополь, ул. Киевская, д.116А</w:t>
      </w:r>
      <w:proofErr w:type="gramStart"/>
      <w:r w:rsidR="00F720D6" w:rsidRPr="00F720D6">
        <w:rPr>
          <w:b/>
          <w:i/>
          <w:sz w:val="28"/>
          <w:szCs w:val="28"/>
        </w:rPr>
        <w:t>"(</w:t>
      </w:r>
      <w:proofErr w:type="gramEnd"/>
      <w:r w:rsidR="00F720D6" w:rsidRPr="00F720D6">
        <w:rPr>
          <w:b/>
          <w:i/>
          <w:sz w:val="28"/>
          <w:szCs w:val="28"/>
        </w:rPr>
        <w:t>капитальный ремонт)"</w:t>
      </w:r>
      <w:r w:rsidR="00265D37" w:rsidRPr="0032701F">
        <w:rPr>
          <w:sz w:val="28"/>
          <w:szCs w:val="28"/>
        </w:rPr>
        <w:t xml:space="preserve">, </w:t>
      </w:r>
      <w:r w:rsidR="00265D37" w:rsidRPr="00F42050">
        <w:rPr>
          <w:sz w:val="28"/>
          <w:szCs w:val="28"/>
        </w:rPr>
        <w:t>(далее – Объект</w:t>
      </w:r>
      <w:r w:rsidR="00265D37" w:rsidRPr="0032701F">
        <w:rPr>
          <w:sz w:val="28"/>
          <w:szCs w:val="28"/>
        </w:rPr>
        <w:t>)</w:t>
      </w:r>
      <w:r w:rsidR="00265D37" w:rsidRPr="0032701F">
        <w:rPr>
          <w:i/>
          <w:sz w:val="28"/>
          <w:szCs w:val="28"/>
        </w:rPr>
        <w:t xml:space="preserve"> </w:t>
      </w:r>
      <w:r w:rsidR="00265D37" w:rsidRPr="0032701F">
        <w:rPr>
          <w:sz w:val="28"/>
          <w:szCs w:val="28"/>
        </w:rPr>
        <w:t>в</w:t>
      </w:r>
      <w:r w:rsidR="00265D37" w:rsidRPr="00F42050">
        <w:rPr>
          <w:sz w:val="28"/>
          <w:szCs w:val="28"/>
        </w:rPr>
        <w:t xml:space="preserve"> соответствии с техническим заданием (Приложение 1), Градостроительным кодексом РФ, действующим законодательством.</w:t>
      </w:r>
      <w:r w:rsidRPr="001722D2">
        <w:rPr>
          <w:sz w:val="28"/>
          <w:szCs w:val="28"/>
        </w:rPr>
        <w:t xml:space="preserve"> </w:t>
      </w:r>
    </w:p>
    <w:p w14:paraId="5E064C2E" w14:textId="77777777" w:rsidR="004E7B4F" w:rsidRPr="001722D2" w:rsidRDefault="00546039" w:rsidP="004E7B4F">
      <w:pPr>
        <w:ind w:firstLine="680"/>
        <w:contextualSpacing/>
        <w:rPr>
          <w:b/>
          <w:i/>
          <w:sz w:val="28"/>
          <w:szCs w:val="28"/>
        </w:rPr>
      </w:pPr>
      <w:r w:rsidRPr="001722D2">
        <w:rPr>
          <w:sz w:val="28"/>
        </w:rPr>
        <w:t>Кроме того, Подрядчик принимает на себя обязательства</w:t>
      </w:r>
      <w:r w:rsidR="004E7B4F" w:rsidRPr="001722D2">
        <w:rPr>
          <w:sz w:val="28"/>
        </w:rPr>
        <w:t>,</w:t>
      </w:r>
      <w:r w:rsidR="004E7B4F" w:rsidRPr="001722D2">
        <w:rPr>
          <w:sz w:val="28"/>
          <w:szCs w:val="28"/>
        </w:rPr>
        <w:t xml:space="preserve"> в случае необходимости, своими силами и за счет собственных средств, устранить недостатки разработанной проектно-сметной документации, выявленные во время проведения государственной экспертизы по проверке достоверности определения сметной стоимости, </w:t>
      </w:r>
      <w:r w:rsidR="004E7B4F" w:rsidRPr="001722D2">
        <w:rPr>
          <w:bCs/>
          <w:sz w:val="28"/>
          <w:szCs w:val="28"/>
          <w:lang w:eastAsia="ar-SA"/>
        </w:rPr>
        <w:t xml:space="preserve">до получения положительного заключения государственной экспертизы </w:t>
      </w:r>
      <w:r w:rsidR="004E7B4F" w:rsidRPr="001722D2">
        <w:rPr>
          <w:sz w:val="28"/>
          <w:szCs w:val="28"/>
        </w:rPr>
        <w:t>по проверке достоверности определения сметной стоимости</w:t>
      </w:r>
      <w:r w:rsidR="004E7B4F" w:rsidRPr="001722D2">
        <w:rPr>
          <w:bCs/>
          <w:sz w:val="28"/>
          <w:szCs w:val="28"/>
          <w:lang w:eastAsia="ar-SA"/>
        </w:rPr>
        <w:t>.</w:t>
      </w:r>
    </w:p>
    <w:p w14:paraId="32A56422" w14:textId="77777777" w:rsidR="00546039" w:rsidRPr="003E73AC" w:rsidRDefault="00546039" w:rsidP="00546039">
      <w:pPr>
        <w:ind w:firstLine="709"/>
        <w:rPr>
          <w:sz w:val="28"/>
        </w:rPr>
      </w:pPr>
      <w:r w:rsidRPr="001722D2">
        <w:rPr>
          <w:sz w:val="28"/>
        </w:rPr>
        <w:t xml:space="preserve">1.2. </w:t>
      </w:r>
      <w:r w:rsidRPr="001722D2">
        <w:rPr>
          <w:bCs/>
          <w:sz w:val="28"/>
          <w:lang w:eastAsia="ar-SA"/>
        </w:rPr>
        <w:t xml:space="preserve">Проектно-сметная документация, разработанная в соответствии с настоящим Контрактом, должна соответствовать всем предписаниям и нормативным актам </w:t>
      </w:r>
      <w:r w:rsidRPr="003E73AC">
        <w:rPr>
          <w:bCs/>
          <w:sz w:val="28"/>
          <w:lang w:eastAsia="ar-SA"/>
        </w:rPr>
        <w:t>действующего законодательства Российской Федерации.</w:t>
      </w:r>
    </w:p>
    <w:p w14:paraId="0DFF3855" w14:textId="4F867831" w:rsidR="00546039" w:rsidRPr="003E73AC" w:rsidRDefault="005469F0" w:rsidP="00546039">
      <w:pPr>
        <w:ind w:firstLine="709"/>
        <w:contextualSpacing/>
        <w:rPr>
          <w:bCs/>
          <w:i/>
          <w:sz w:val="28"/>
          <w:lang w:eastAsia="ar-SA"/>
        </w:rPr>
      </w:pPr>
      <w:r w:rsidRPr="003E73AC">
        <w:rPr>
          <w:sz w:val="28"/>
        </w:rPr>
        <w:t xml:space="preserve">1.3. </w:t>
      </w:r>
      <w:r w:rsidRPr="003E73AC">
        <w:rPr>
          <w:bCs/>
          <w:sz w:val="28"/>
          <w:lang w:eastAsia="ar-SA"/>
        </w:rPr>
        <w:t xml:space="preserve">Основанием для проведения работ по настоящему Контракту является членство в СРО __________________________________________ в области инженерных изысканий (в области архитектурно-строительного проектирования, инженерных изысканий). </w:t>
      </w:r>
      <w:r w:rsidRPr="003E73AC">
        <w:rPr>
          <w:bCs/>
          <w:i/>
          <w:sz w:val="28"/>
          <w:lang w:eastAsia="ar-SA"/>
        </w:rPr>
        <w:t xml:space="preserve">Членство в СРО не требуется унитарным предприятиям, государственным и муниципальным учреждениям, юр лицам с гос. участием в случаях, которые перечислены в ч. 2.1 ст. 47 и ч. 4.1 ст. 48 </w:t>
      </w:r>
      <w:proofErr w:type="spellStart"/>
      <w:r w:rsidRPr="003E73AC">
        <w:rPr>
          <w:bCs/>
          <w:i/>
          <w:sz w:val="28"/>
          <w:lang w:eastAsia="ar-SA"/>
        </w:rPr>
        <w:t>ГрК</w:t>
      </w:r>
      <w:proofErr w:type="spellEnd"/>
      <w:r w:rsidRPr="003E73AC">
        <w:rPr>
          <w:bCs/>
          <w:i/>
          <w:sz w:val="28"/>
          <w:lang w:eastAsia="ar-SA"/>
        </w:rPr>
        <w:t xml:space="preserve"> РФ</w:t>
      </w:r>
      <w:r w:rsidRPr="003E73AC">
        <w:rPr>
          <w:sz w:val="28"/>
        </w:rPr>
        <w:t>.</w:t>
      </w:r>
    </w:p>
    <w:p w14:paraId="1320CF67" w14:textId="6CC8FC60" w:rsidR="00546039" w:rsidRPr="003E73AC" w:rsidRDefault="00546039" w:rsidP="00546039">
      <w:pPr>
        <w:ind w:firstLine="709"/>
        <w:contextualSpacing/>
        <w:rPr>
          <w:sz w:val="28"/>
        </w:rPr>
      </w:pPr>
      <w:r w:rsidRPr="003E73AC">
        <w:rPr>
          <w:sz w:val="28"/>
        </w:rPr>
        <w:t>1.4. Место исполнения контракта: Российская Федерация, Республика Крым, г. Симферополь в соответствии с местом расположения Объект</w:t>
      </w:r>
      <w:r w:rsidR="00017375" w:rsidRPr="003E73AC">
        <w:rPr>
          <w:sz w:val="28"/>
        </w:rPr>
        <w:t>ов</w:t>
      </w:r>
      <w:r w:rsidRPr="003E73AC">
        <w:rPr>
          <w:sz w:val="28"/>
        </w:rPr>
        <w:t>, определенного в Техническом задании (Приложение 1 к настоящему Контракту).</w:t>
      </w:r>
    </w:p>
    <w:p w14:paraId="6CC15092" w14:textId="77777777" w:rsidR="00546039" w:rsidRPr="003E73AC" w:rsidRDefault="00546039" w:rsidP="00546039">
      <w:pPr>
        <w:ind w:firstLine="709"/>
        <w:contextualSpacing/>
        <w:rPr>
          <w:sz w:val="28"/>
        </w:rPr>
      </w:pPr>
      <w:r w:rsidRPr="003E73AC">
        <w:rPr>
          <w:sz w:val="28"/>
        </w:rPr>
        <w:t>1.5. В соответствии с ч.1 ст. 110.2 ФЗ о контрактной системе исключительные права на результаты выполненных проектных и (или) изыскательских работ принадлежат муниципальному образованию, от имени которых выступает муниципальный заказчик.</w:t>
      </w:r>
    </w:p>
    <w:p w14:paraId="088806EE" w14:textId="77777777" w:rsidR="00265D37" w:rsidRPr="003E73AC" w:rsidRDefault="00265D37" w:rsidP="00265D37">
      <w:pPr>
        <w:spacing w:after="0"/>
        <w:ind w:firstLine="709"/>
        <w:contextualSpacing/>
        <w:rPr>
          <w:bCs/>
          <w:sz w:val="28"/>
          <w:szCs w:val="28"/>
          <w:lang w:eastAsia="ar-SA"/>
        </w:rPr>
      </w:pPr>
      <w:r w:rsidRPr="003E73AC">
        <w:rPr>
          <w:bCs/>
          <w:sz w:val="28"/>
          <w:szCs w:val="28"/>
          <w:lang w:eastAsia="ar-SA"/>
        </w:rPr>
        <w:t>1.6. Объектами по контракту являются:</w:t>
      </w:r>
    </w:p>
    <w:p w14:paraId="657E7EE6" w14:textId="77777777" w:rsidR="00265D37" w:rsidRPr="003E73AC" w:rsidRDefault="00265D37" w:rsidP="00265D37">
      <w:pPr>
        <w:ind w:firstLine="709"/>
        <w:contextualSpacing/>
        <w:rPr>
          <w:color w:val="000000"/>
          <w:sz w:val="28"/>
          <w:szCs w:val="28"/>
        </w:rPr>
      </w:pPr>
      <w:r w:rsidRPr="003E73AC">
        <w:rPr>
          <w:sz w:val="28"/>
        </w:rPr>
        <w:t xml:space="preserve">- </w:t>
      </w:r>
      <w:r w:rsidRPr="003E73AC">
        <w:rPr>
          <w:color w:val="000000"/>
          <w:sz w:val="28"/>
          <w:szCs w:val="28"/>
        </w:rPr>
        <w:t xml:space="preserve">"Устройство ограждения территории МБОУ "Школа-гимназия №10 </w:t>
      </w:r>
      <w:proofErr w:type="spellStart"/>
      <w:r w:rsidRPr="003E73AC">
        <w:rPr>
          <w:color w:val="000000"/>
          <w:sz w:val="28"/>
          <w:szCs w:val="28"/>
        </w:rPr>
        <w:t>им.Э.К</w:t>
      </w:r>
      <w:proofErr w:type="spellEnd"/>
      <w:r w:rsidRPr="003E73AC">
        <w:rPr>
          <w:color w:val="000000"/>
          <w:sz w:val="28"/>
          <w:szCs w:val="28"/>
        </w:rPr>
        <w:t>. Покровского", Республика Крым, г. Симферополь ул. Героев Сталинграда, 39 (капитальный ремонт)"</w:t>
      </w:r>
    </w:p>
    <w:p w14:paraId="40D71E5D" w14:textId="77777777" w:rsidR="00265D37" w:rsidRPr="003E73AC" w:rsidRDefault="00265D37" w:rsidP="00265D37">
      <w:pPr>
        <w:ind w:firstLine="709"/>
        <w:contextualSpacing/>
        <w:rPr>
          <w:color w:val="000000"/>
          <w:sz w:val="28"/>
          <w:szCs w:val="28"/>
        </w:rPr>
      </w:pPr>
      <w:r w:rsidRPr="003E73AC">
        <w:rPr>
          <w:color w:val="000000"/>
          <w:sz w:val="28"/>
          <w:szCs w:val="28"/>
        </w:rPr>
        <w:t xml:space="preserve">-"Устройство ограждения территории МБОУ "Школа-гимназия, детский сад №25", Республика Крым, г. Симферополь, </w:t>
      </w:r>
      <w:proofErr w:type="spellStart"/>
      <w:r w:rsidRPr="003E73AC">
        <w:rPr>
          <w:color w:val="000000"/>
          <w:sz w:val="28"/>
          <w:szCs w:val="28"/>
        </w:rPr>
        <w:t>пр</w:t>
      </w:r>
      <w:proofErr w:type="gramStart"/>
      <w:r w:rsidRPr="003E73AC">
        <w:rPr>
          <w:color w:val="000000"/>
          <w:sz w:val="28"/>
          <w:szCs w:val="28"/>
        </w:rPr>
        <w:t>.П</w:t>
      </w:r>
      <w:proofErr w:type="gramEnd"/>
      <w:r w:rsidRPr="003E73AC">
        <w:rPr>
          <w:color w:val="000000"/>
          <w:sz w:val="28"/>
          <w:szCs w:val="28"/>
        </w:rPr>
        <w:t>обеды</w:t>
      </w:r>
      <w:proofErr w:type="spellEnd"/>
      <w:r w:rsidRPr="003E73AC">
        <w:rPr>
          <w:color w:val="000000"/>
          <w:sz w:val="28"/>
          <w:szCs w:val="28"/>
        </w:rPr>
        <w:t>, 58 (капитальный ремонт)"</w:t>
      </w:r>
    </w:p>
    <w:p w14:paraId="17B4A357" w14:textId="77777777" w:rsidR="00265D37" w:rsidRPr="003E73AC" w:rsidRDefault="00265D37" w:rsidP="00265D37">
      <w:pPr>
        <w:ind w:firstLine="709"/>
        <w:contextualSpacing/>
        <w:rPr>
          <w:color w:val="000000"/>
          <w:sz w:val="28"/>
          <w:szCs w:val="28"/>
        </w:rPr>
      </w:pPr>
      <w:r w:rsidRPr="003E73AC">
        <w:rPr>
          <w:color w:val="000000"/>
          <w:sz w:val="28"/>
          <w:szCs w:val="28"/>
        </w:rPr>
        <w:t>-"Устройство ограждения территории МБОУ "СОШ №28", Республика Крым, г. Симферополь, ул. Беспалова, д. 79 (капитальный ремонт)"</w:t>
      </w:r>
    </w:p>
    <w:p w14:paraId="07EAF403" w14:textId="77777777" w:rsidR="00265D37" w:rsidRPr="003E73AC" w:rsidRDefault="00265D37" w:rsidP="00265D37">
      <w:pPr>
        <w:ind w:firstLine="709"/>
        <w:contextualSpacing/>
        <w:rPr>
          <w:color w:val="000000"/>
          <w:sz w:val="28"/>
          <w:szCs w:val="28"/>
        </w:rPr>
      </w:pPr>
      <w:r w:rsidRPr="003E73AC">
        <w:rPr>
          <w:color w:val="000000"/>
          <w:sz w:val="28"/>
          <w:szCs w:val="28"/>
        </w:rPr>
        <w:lastRenderedPageBreak/>
        <w:t>-"Устройство ограждения территории МБОУ "Открытый космический лицей", Республика Крым, г. Симферополь, ул. Гурзуфская, д.6А (капитальный ремонт)"</w:t>
      </w:r>
    </w:p>
    <w:p w14:paraId="5B9FBB6E" w14:textId="77777777" w:rsidR="00265D37" w:rsidRPr="003E73AC" w:rsidRDefault="00265D37" w:rsidP="00265D37">
      <w:pPr>
        <w:ind w:firstLine="709"/>
        <w:contextualSpacing/>
        <w:rPr>
          <w:color w:val="000000"/>
          <w:sz w:val="28"/>
          <w:szCs w:val="28"/>
        </w:rPr>
      </w:pPr>
      <w:r w:rsidRPr="003E73AC">
        <w:rPr>
          <w:color w:val="000000"/>
          <w:sz w:val="28"/>
          <w:szCs w:val="28"/>
        </w:rPr>
        <w:t xml:space="preserve">-"Устройство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Pr="003E73AC">
        <w:rPr>
          <w:color w:val="000000"/>
          <w:sz w:val="28"/>
          <w:szCs w:val="28"/>
        </w:rPr>
        <w:t>Хатидже</w:t>
      </w:r>
      <w:proofErr w:type="spellEnd"/>
      <w:r w:rsidRPr="003E73AC">
        <w:rPr>
          <w:color w:val="000000"/>
          <w:sz w:val="28"/>
          <w:szCs w:val="28"/>
        </w:rPr>
        <w:t xml:space="preserve"> </w:t>
      </w:r>
      <w:proofErr w:type="spellStart"/>
      <w:r w:rsidRPr="003E73AC">
        <w:rPr>
          <w:color w:val="000000"/>
          <w:sz w:val="28"/>
          <w:szCs w:val="28"/>
        </w:rPr>
        <w:t>Чапчакчи</w:t>
      </w:r>
      <w:proofErr w:type="spellEnd"/>
      <w:r w:rsidRPr="003E73AC">
        <w:rPr>
          <w:color w:val="000000"/>
          <w:sz w:val="28"/>
          <w:szCs w:val="28"/>
        </w:rPr>
        <w:t>, дом 1 (капитальный ремонт)"</w:t>
      </w:r>
    </w:p>
    <w:p w14:paraId="19E64879" w14:textId="77777777" w:rsidR="00265D37" w:rsidRPr="003E73AC" w:rsidRDefault="00265D37" w:rsidP="00265D37">
      <w:pPr>
        <w:spacing w:after="0"/>
        <w:ind w:firstLine="708"/>
        <w:contextualSpacing/>
        <w:rPr>
          <w:color w:val="000000"/>
          <w:sz w:val="28"/>
          <w:szCs w:val="28"/>
        </w:rPr>
      </w:pPr>
      <w:r w:rsidRPr="003E73AC">
        <w:rPr>
          <w:color w:val="000000"/>
          <w:sz w:val="28"/>
          <w:szCs w:val="28"/>
        </w:rPr>
        <w:t>-"Устройство ограждения территории МБОУ «СОШ №30», Республика Крым, г. Симферополь, ул. Киевская, д.116А (капитальный ремонт)"</w:t>
      </w:r>
    </w:p>
    <w:p w14:paraId="717DF760" w14:textId="77777777" w:rsidR="00265D37" w:rsidRPr="003E73AC" w:rsidRDefault="00265D37" w:rsidP="00546039">
      <w:pPr>
        <w:ind w:firstLine="709"/>
        <w:contextualSpacing/>
        <w:rPr>
          <w:sz w:val="28"/>
        </w:rPr>
      </w:pPr>
    </w:p>
    <w:p w14:paraId="4F3CED0B" w14:textId="77777777" w:rsidR="00373D6D" w:rsidRPr="003E73AC" w:rsidRDefault="00373D6D" w:rsidP="00246885">
      <w:pPr>
        <w:keepNext/>
        <w:tabs>
          <w:tab w:val="left" w:pos="1138"/>
          <w:tab w:val="left" w:leader="underscore" w:pos="9826"/>
        </w:tabs>
        <w:suppressAutoHyphens/>
        <w:spacing w:after="0"/>
        <w:ind w:right="-6"/>
        <w:contextualSpacing/>
        <w:jc w:val="center"/>
        <w:rPr>
          <w:b/>
          <w:bCs/>
          <w:sz w:val="28"/>
          <w:szCs w:val="28"/>
          <w:lang w:eastAsia="ar-SA"/>
        </w:rPr>
      </w:pPr>
      <w:r w:rsidRPr="003E73AC">
        <w:rPr>
          <w:b/>
          <w:bCs/>
          <w:sz w:val="28"/>
          <w:szCs w:val="28"/>
          <w:lang w:eastAsia="ar-SA"/>
        </w:rPr>
        <w:t xml:space="preserve">2. ЦЕНА </w:t>
      </w:r>
      <w:r w:rsidRPr="003E73AC">
        <w:rPr>
          <w:b/>
          <w:caps/>
          <w:sz w:val="28"/>
          <w:szCs w:val="28"/>
        </w:rPr>
        <w:t>контракта</w:t>
      </w:r>
      <w:r w:rsidR="00957344" w:rsidRPr="003E73AC">
        <w:rPr>
          <w:b/>
          <w:bCs/>
          <w:sz w:val="28"/>
          <w:szCs w:val="28"/>
          <w:lang w:eastAsia="ar-SA"/>
        </w:rPr>
        <w:t xml:space="preserve"> И </w:t>
      </w:r>
      <w:r w:rsidRPr="003E73AC">
        <w:rPr>
          <w:b/>
          <w:bCs/>
          <w:sz w:val="28"/>
          <w:szCs w:val="28"/>
          <w:lang w:eastAsia="ar-SA"/>
        </w:rPr>
        <w:t>ПОРЯДОК ОПЛАТЫ</w:t>
      </w:r>
    </w:p>
    <w:p w14:paraId="6F5EB083" w14:textId="77777777" w:rsidR="0032701F" w:rsidRPr="003E73AC" w:rsidRDefault="0032701F" w:rsidP="0032701F">
      <w:pPr>
        <w:tabs>
          <w:tab w:val="left" w:leader="underscore" w:pos="9826"/>
        </w:tabs>
        <w:suppressAutoHyphens/>
        <w:spacing w:after="0"/>
        <w:ind w:firstLine="709"/>
        <w:contextualSpacing/>
        <w:rPr>
          <w:sz w:val="28"/>
          <w:szCs w:val="28"/>
          <w:lang w:eastAsia="ar-SA"/>
        </w:rPr>
      </w:pPr>
      <w:r w:rsidRPr="003E73AC">
        <w:rPr>
          <w:sz w:val="28"/>
          <w:lang w:eastAsia="ar-SA"/>
        </w:rPr>
        <w:t xml:space="preserve">2.1. </w:t>
      </w:r>
      <w:r w:rsidRPr="003E73AC">
        <w:rPr>
          <w:bCs/>
          <w:sz w:val="28"/>
          <w:lang w:eastAsia="ar-SA"/>
        </w:rPr>
        <w:t xml:space="preserve">Цена Контракта </w:t>
      </w:r>
      <w:r w:rsidRPr="003E73AC">
        <w:rPr>
          <w:sz w:val="28"/>
          <w:lang w:eastAsia="ar-SA"/>
        </w:rPr>
        <w:t>составляет</w:t>
      </w:r>
      <w:r w:rsidRPr="003E73AC">
        <w:rPr>
          <w:i/>
          <w:sz w:val="28"/>
          <w:lang w:eastAsia="ar-SA"/>
        </w:rPr>
        <w:t xml:space="preserve"> </w:t>
      </w:r>
      <w:r w:rsidRPr="003E73AC">
        <w:rPr>
          <w:sz w:val="28"/>
          <w:szCs w:val="28"/>
          <w:lang w:eastAsia="ar-SA"/>
        </w:rPr>
        <w:t>_____________________________________</w:t>
      </w:r>
      <w:r w:rsidR="000B6BA2" w:rsidRPr="003E73AC">
        <w:rPr>
          <w:sz w:val="28"/>
          <w:szCs w:val="28"/>
          <w:lang w:eastAsia="ar-SA"/>
        </w:rPr>
        <w:t xml:space="preserve"> </w:t>
      </w:r>
    </w:p>
    <w:p w14:paraId="1EA6728D" w14:textId="77777777" w:rsidR="0032701F" w:rsidRPr="003E73AC" w:rsidRDefault="0032701F" w:rsidP="0032701F">
      <w:pPr>
        <w:tabs>
          <w:tab w:val="left" w:leader="underscore" w:pos="9826"/>
        </w:tabs>
        <w:suppressAutoHyphens/>
        <w:spacing w:after="0"/>
        <w:ind w:firstLine="709"/>
        <w:contextualSpacing/>
        <w:rPr>
          <w:i/>
          <w:sz w:val="20"/>
          <w:szCs w:val="20"/>
          <w:lang w:eastAsia="ar-SA"/>
        </w:rPr>
      </w:pPr>
      <w:r w:rsidRPr="003E73AC">
        <w:rPr>
          <w:i/>
          <w:sz w:val="20"/>
          <w:szCs w:val="20"/>
          <w:lang w:eastAsia="ar-SA"/>
        </w:rPr>
        <w:t xml:space="preserve">                                                                                                      (цифрами и прописью)</w:t>
      </w:r>
    </w:p>
    <w:p w14:paraId="7285407E" w14:textId="77777777" w:rsidR="0032701F" w:rsidRPr="003E73AC" w:rsidRDefault="0032701F" w:rsidP="0032701F">
      <w:pPr>
        <w:widowControl w:val="0"/>
        <w:autoSpaceDE w:val="0"/>
        <w:autoSpaceDN w:val="0"/>
        <w:adjustRightInd w:val="0"/>
        <w:spacing w:after="0"/>
        <w:rPr>
          <w:sz w:val="28"/>
          <w:szCs w:val="28"/>
        </w:rPr>
      </w:pPr>
      <w:r w:rsidRPr="003E73AC">
        <w:rPr>
          <w:sz w:val="28"/>
          <w:lang w:eastAsia="ar-SA"/>
        </w:rPr>
        <w:t xml:space="preserve">с учетом всех затрат, связанных с исполнением настоящего Контракта, в том числе транспортные затраты, затраты по уплате налогов, сборов и других обязательных платежей, установленных действующим законодательством, </w:t>
      </w:r>
      <w:r w:rsidRPr="003E73AC">
        <w:rPr>
          <w:sz w:val="28"/>
          <w:szCs w:val="28"/>
        </w:rPr>
        <w:t>в том числе налог на добавленную стоимость (далее – НДС) по налоговой ставке _______ % (_______ процентов) в размере:</w:t>
      </w:r>
    </w:p>
    <w:tbl>
      <w:tblPr>
        <w:tblW w:w="0" w:type="auto"/>
        <w:tblInd w:w="216" w:type="dxa"/>
        <w:tblLayout w:type="fixed"/>
        <w:tblLook w:val="0000" w:firstRow="0" w:lastRow="0" w:firstColumn="0" w:lastColumn="0" w:noHBand="0" w:noVBand="0"/>
      </w:tblPr>
      <w:tblGrid>
        <w:gridCol w:w="2302"/>
        <w:gridCol w:w="6115"/>
        <w:gridCol w:w="1303"/>
      </w:tblGrid>
      <w:tr w:rsidR="001722D2" w:rsidRPr="003E73AC" w14:paraId="2EDA6858" w14:textId="77777777" w:rsidTr="00196AB6">
        <w:trPr>
          <w:trHeight w:val="320"/>
        </w:trPr>
        <w:tc>
          <w:tcPr>
            <w:tcW w:w="2302" w:type="dxa"/>
            <w:tcBorders>
              <w:top w:val="nil"/>
              <w:left w:val="nil"/>
              <w:bottom w:val="single" w:sz="2" w:space="0" w:color="000000"/>
              <w:right w:val="nil"/>
            </w:tcBorders>
            <w:shd w:val="clear" w:color="000000" w:fill="FFFFFF"/>
          </w:tcPr>
          <w:p w14:paraId="7D082798" w14:textId="77777777" w:rsidR="0032701F" w:rsidRPr="003E73AC" w:rsidRDefault="0032701F" w:rsidP="00196AB6">
            <w:pPr>
              <w:widowControl w:val="0"/>
              <w:tabs>
                <w:tab w:val="left" w:pos="0"/>
              </w:tabs>
              <w:autoSpaceDE w:val="0"/>
              <w:autoSpaceDN w:val="0"/>
              <w:adjustRightInd w:val="0"/>
              <w:spacing w:after="0"/>
              <w:ind w:firstLine="709"/>
              <w:rPr>
                <w:rFonts w:ascii="Calibri" w:hAnsi="Calibri" w:cs="Calibri"/>
              </w:rPr>
            </w:pPr>
            <w:r w:rsidRPr="003E73AC">
              <w:rPr>
                <w:rFonts w:ascii="Calibri" w:hAnsi="Calibri" w:cs="Calibri"/>
              </w:rPr>
              <w:t xml:space="preserve">                                                </w:t>
            </w:r>
          </w:p>
        </w:tc>
        <w:tc>
          <w:tcPr>
            <w:tcW w:w="6115" w:type="dxa"/>
            <w:tcBorders>
              <w:top w:val="nil"/>
              <w:left w:val="nil"/>
              <w:bottom w:val="single" w:sz="2" w:space="0" w:color="000000"/>
              <w:right w:val="nil"/>
            </w:tcBorders>
            <w:shd w:val="clear" w:color="000000" w:fill="FFFFFF"/>
          </w:tcPr>
          <w:p w14:paraId="3CE3DBF1" w14:textId="77777777" w:rsidR="0032701F" w:rsidRPr="003E73AC" w:rsidRDefault="0032701F" w:rsidP="00196AB6">
            <w:pPr>
              <w:widowControl w:val="0"/>
              <w:tabs>
                <w:tab w:val="left" w:pos="0"/>
              </w:tabs>
              <w:autoSpaceDE w:val="0"/>
              <w:autoSpaceDN w:val="0"/>
              <w:adjustRightInd w:val="0"/>
              <w:spacing w:after="0"/>
              <w:rPr>
                <w:rFonts w:ascii="Calibri" w:hAnsi="Calibri" w:cs="Calibri"/>
                <w:lang w:val="en-US"/>
              </w:rPr>
            </w:pPr>
            <w:r w:rsidRPr="003E73AC">
              <w:rPr>
                <w:sz w:val="28"/>
                <w:szCs w:val="28"/>
              </w:rPr>
              <w:t>(</w:t>
            </w:r>
            <w:r w:rsidRPr="003E73AC">
              <w:rPr>
                <w:sz w:val="28"/>
                <w:szCs w:val="28"/>
                <w:lang w:val="en-US"/>
              </w:rPr>
              <w:t xml:space="preserve">     </w:t>
            </w:r>
            <w:r w:rsidRPr="003E73AC">
              <w:rPr>
                <w:sz w:val="28"/>
                <w:szCs w:val="28"/>
              </w:rPr>
              <w:t xml:space="preserve">           </w:t>
            </w:r>
            <w:r w:rsidRPr="003E73AC">
              <w:rPr>
                <w:sz w:val="28"/>
                <w:szCs w:val="28"/>
                <w:lang w:val="en-US"/>
              </w:rPr>
              <w:t xml:space="preserve">                                                 )</w:t>
            </w:r>
          </w:p>
        </w:tc>
        <w:tc>
          <w:tcPr>
            <w:tcW w:w="1303" w:type="dxa"/>
            <w:tcBorders>
              <w:top w:val="nil"/>
              <w:left w:val="nil"/>
              <w:bottom w:val="nil"/>
              <w:right w:val="nil"/>
            </w:tcBorders>
            <w:shd w:val="clear" w:color="000000" w:fill="FFFFFF"/>
          </w:tcPr>
          <w:p w14:paraId="0C7991C8" w14:textId="77777777" w:rsidR="0032701F" w:rsidRPr="003E73AC" w:rsidRDefault="0032701F" w:rsidP="00196AB6">
            <w:pPr>
              <w:widowControl w:val="0"/>
              <w:tabs>
                <w:tab w:val="left" w:pos="0"/>
              </w:tabs>
              <w:autoSpaceDE w:val="0"/>
              <w:autoSpaceDN w:val="0"/>
              <w:adjustRightInd w:val="0"/>
              <w:spacing w:after="0"/>
              <w:rPr>
                <w:rFonts w:ascii="Calibri" w:hAnsi="Calibri" w:cs="Calibri"/>
                <w:lang w:val="en-US"/>
              </w:rPr>
            </w:pPr>
            <w:r w:rsidRPr="003E73AC">
              <w:rPr>
                <w:sz w:val="28"/>
                <w:szCs w:val="28"/>
              </w:rPr>
              <w:t>рублей</w:t>
            </w:r>
            <w:proofErr w:type="gramStart"/>
            <w:r w:rsidRPr="003E73AC">
              <w:rPr>
                <w:sz w:val="28"/>
                <w:szCs w:val="28"/>
              </w:rPr>
              <w:t>.,</w:t>
            </w:r>
            <w:proofErr w:type="gramEnd"/>
          </w:p>
        </w:tc>
      </w:tr>
      <w:tr w:rsidR="001722D2" w:rsidRPr="003E73AC" w14:paraId="613E896F" w14:textId="77777777" w:rsidTr="00196AB6">
        <w:trPr>
          <w:trHeight w:val="200"/>
        </w:trPr>
        <w:tc>
          <w:tcPr>
            <w:tcW w:w="2302" w:type="dxa"/>
            <w:tcBorders>
              <w:top w:val="single" w:sz="2" w:space="0" w:color="000000"/>
              <w:left w:val="nil"/>
              <w:bottom w:val="nil"/>
              <w:right w:val="nil"/>
            </w:tcBorders>
            <w:shd w:val="clear" w:color="000000" w:fill="FFFFFF"/>
            <w:vAlign w:val="center"/>
          </w:tcPr>
          <w:p w14:paraId="0BE1C4C6" w14:textId="77777777" w:rsidR="0032701F" w:rsidRPr="003E73AC" w:rsidRDefault="0032701F" w:rsidP="00196AB6">
            <w:pPr>
              <w:widowControl w:val="0"/>
              <w:tabs>
                <w:tab w:val="left" w:pos="0"/>
              </w:tabs>
              <w:autoSpaceDE w:val="0"/>
              <w:autoSpaceDN w:val="0"/>
              <w:adjustRightInd w:val="0"/>
              <w:spacing w:after="0"/>
              <w:ind w:firstLine="709"/>
              <w:jc w:val="center"/>
              <w:rPr>
                <w:rFonts w:ascii="Calibri" w:hAnsi="Calibri" w:cs="Calibri"/>
                <w:lang w:val="en-US"/>
              </w:rPr>
            </w:pPr>
            <w:r w:rsidRPr="003E73AC">
              <w:rPr>
                <w:sz w:val="16"/>
                <w:szCs w:val="16"/>
                <w:lang w:val="en-US"/>
              </w:rPr>
              <w:t>(</w:t>
            </w:r>
            <w:r w:rsidRPr="003E73AC">
              <w:rPr>
                <w:sz w:val="16"/>
                <w:szCs w:val="16"/>
              </w:rPr>
              <w:t>цифрами)</w:t>
            </w:r>
          </w:p>
        </w:tc>
        <w:tc>
          <w:tcPr>
            <w:tcW w:w="6115" w:type="dxa"/>
            <w:tcBorders>
              <w:top w:val="single" w:sz="2" w:space="0" w:color="000000"/>
              <w:left w:val="nil"/>
              <w:bottom w:val="nil"/>
              <w:right w:val="nil"/>
            </w:tcBorders>
            <w:shd w:val="clear" w:color="000000" w:fill="FFFFFF"/>
            <w:vAlign w:val="center"/>
          </w:tcPr>
          <w:p w14:paraId="6F469A5F" w14:textId="77777777" w:rsidR="0032701F" w:rsidRPr="003E73AC" w:rsidRDefault="0032701F" w:rsidP="00196AB6">
            <w:pPr>
              <w:widowControl w:val="0"/>
              <w:tabs>
                <w:tab w:val="left" w:pos="0"/>
              </w:tabs>
              <w:autoSpaceDE w:val="0"/>
              <w:autoSpaceDN w:val="0"/>
              <w:adjustRightInd w:val="0"/>
              <w:spacing w:after="0"/>
              <w:ind w:firstLine="709"/>
              <w:jc w:val="center"/>
              <w:rPr>
                <w:rFonts w:ascii="Calibri" w:hAnsi="Calibri" w:cs="Calibri"/>
                <w:lang w:val="en-US"/>
              </w:rPr>
            </w:pPr>
            <w:r w:rsidRPr="003E73AC">
              <w:rPr>
                <w:sz w:val="16"/>
                <w:szCs w:val="16"/>
                <w:lang w:val="en-US"/>
              </w:rPr>
              <w:t>(</w:t>
            </w:r>
            <w:r w:rsidRPr="003E73AC">
              <w:rPr>
                <w:sz w:val="16"/>
                <w:szCs w:val="16"/>
              </w:rPr>
              <w:t>прописью)</w:t>
            </w:r>
          </w:p>
        </w:tc>
        <w:tc>
          <w:tcPr>
            <w:tcW w:w="1303" w:type="dxa"/>
            <w:tcBorders>
              <w:top w:val="nil"/>
              <w:left w:val="nil"/>
              <w:bottom w:val="nil"/>
              <w:right w:val="nil"/>
            </w:tcBorders>
            <w:shd w:val="clear" w:color="000000" w:fill="FFFFFF"/>
            <w:vAlign w:val="center"/>
          </w:tcPr>
          <w:p w14:paraId="029D226E" w14:textId="77777777" w:rsidR="0032701F" w:rsidRPr="003E73AC" w:rsidRDefault="0032701F" w:rsidP="00196AB6">
            <w:pPr>
              <w:widowControl w:val="0"/>
              <w:tabs>
                <w:tab w:val="left" w:pos="0"/>
              </w:tabs>
              <w:autoSpaceDE w:val="0"/>
              <w:autoSpaceDN w:val="0"/>
              <w:adjustRightInd w:val="0"/>
              <w:spacing w:after="0"/>
              <w:ind w:firstLine="709"/>
              <w:jc w:val="center"/>
              <w:rPr>
                <w:rFonts w:ascii="Calibri" w:hAnsi="Calibri" w:cs="Calibri"/>
                <w:lang w:val="en-US"/>
              </w:rPr>
            </w:pPr>
          </w:p>
        </w:tc>
      </w:tr>
    </w:tbl>
    <w:p w14:paraId="372B5F5D" w14:textId="77777777" w:rsidR="0032701F" w:rsidRPr="003E73AC" w:rsidRDefault="0032701F" w:rsidP="0032701F">
      <w:pPr>
        <w:tabs>
          <w:tab w:val="left" w:leader="underscore" w:pos="9826"/>
        </w:tabs>
        <w:suppressAutoHyphens/>
        <w:spacing w:after="0"/>
        <w:contextualSpacing/>
        <w:rPr>
          <w:rFonts w:eastAsia="Arial"/>
          <w:i/>
          <w:sz w:val="28"/>
          <w:szCs w:val="28"/>
        </w:rPr>
      </w:pPr>
      <w:r w:rsidRPr="003E73AC">
        <w:rPr>
          <w:rFonts w:eastAsia="Arial"/>
          <w:i/>
          <w:sz w:val="28"/>
          <w:szCs w:val="28"/>
        </w:rPr>
        <w:t xml:space="preserve">(или НДС не облагается </w:t>
      </w:r>
      <w:proofErr w:type="gramStart"/>
      <w:r w:rsidRPr="003E73AC">
        <w:rPr>
          <w:rFonts w:eastAsia="Arial"/>
          <w:i/>
          <w:sz w:val="28"/>
          <w:szCs w:val="28"/>
        </w:rPr>
        <w:t>в связи с установлением для Подрядчика упрощенной системы налогообложения в соответствии со статьей</w:t>
      </w:r>
      <w:proofErr w:type="gramEnd"/>
      <w:r w:rsidRPr="003E73AC">
        <w:rPr>
          <w:rFonts w:eastAsia="Arial"/>
          <w:i/>
          <w:sz w:val="28"/>
          <w:szCs w:val="28"/>
        </w:rPr>
        <w:t xml:space="preserve"> 346.11 Налогового кодекса Российской Федерации).</w:t>
      </w:r>
    </w:p>
    <w:p w14:paraId="15F63CD1" w14:textId="77777777" w:rsidR="0032701F" w:rsidRPr="003E73AC" w:rsidRDefault="0032701F" w:rsidP="0032701F">
      <w:pPr>
        <w:tabs>
          <w:tab w:val="left" w:leader="underscore" w:pos="9826"/>
        </w:tabs>
        <w:suppressAutoHyphens/>
        <w:spacing w:after="0"/>
        <w:ind w:firstLine="709"/>
        <w:contextualSpacing/>
        <w:rPr>
          <w:sz w:val="28"/>
          <w:lang w:eastAsia="ar-SA"/>
        </w:rPr>
      </w:pPr>
      <w:r w:rsidRPr="003E73AC">
        <w:rPr>
          <w:bCs/>
          <w:sz w:val="28"/>
          <w:lang w:eastAsia="ar-SA"/>
        </w:rPr>
        <w:t xml:space="preserve">Цена Контракта </w:t>
      </w:r>
      <w:r w:rsidRPr="003E73AC">
        <w:rPr>
          <w:sz w:val="28"/>
          <w:lang w:eastAsia="ar-SA"/>
        </w:rPr>
        <w:t>определяется согласно сводке затрат на проектные работы (Приложение 3).</w:t>
      </w:r>
    </w:p>
    <w:p w14:paraId="2287E316" w14:textId="77777777" w:rsidR="0032701F" w:rsidRPr="003E73AC" w:rsidRDefault="0032701F" w:rsidP="0032701F">
      <w:pPr>
        <w:tabs>
          <w:tab w:val="left" w:leader="underscore" w:pos="9826"/>
        </w:tabs>
        <w:suppressAutoHyphens/>
        <w:spacing w:after="0"/>
        <w:ind w:firstLine="709"/>
        <w:contextualSpacing/>
        <w:rPr>
          <w:sz w:val="28"/>
          <w:lang w:eastAsia="ar-SA"/>
        </w:rPr>
      </w:pPr>
      <w:r w:rsidRPr="003E73AC">
        <w:rPr>
          <w:sz w:val="28"/>
          <w:lang w:eastAsia="ar-SA"/>
        </w:rPr>
        <w:t xml:space="preserve">Цена Контракта включает стоимость проведения государственной экспертизы </w:t>
      </w:r>
      <w:r w:rsidRPr="003E73AC">
        <w:rPr>
          <w:sz w:val="28"/>
        </w:rPr>
        <w:t>по проверке достоверности определения сметной стоимости</w:t>
      </w:r>
      <w:r w:rsidRPr="003E73AC">
        <w:rPr>
          <w:sz w:val="28"/>
          <w:lang w:eastAsia="ar-SA"/>
        </w:rPr>
        <w:t>.</w:t>
      </w:r>
    </w:p>
    <w:p w14:paraId="521F8F91" w14:textId="77777777" w:rsidR="0005484A" w:rsidRPr="003E73AC" w:rsidRDefault="0005484A" w:rsidP="0032701F">
      <w:pPr>
        <w:tabs>
          <w:tab w:val="left" w:leader="underscore" w:pos="9826"/>
        </w:tabs>
        <w:suppressAutoHyphens/>
        <w:spacing w:after="0"/>
        <w:ind w:firstLine="709"/>
        <w:contextualSpacing/>
        <w:rPr>
          <w:sz w:val="28"/>
          <w:lang w:eastAsia="ar-SA"/>
        </w:rPr>
      </w:pPr>
      <w:r w:rsidRPr="003E73AC">
        <w:rPr>
          <w:sz w:val="28"/>
          <w:lang w:eastAsia="ar-SA"/>
        </w:rPr>
        <w:t>В случае если в ходе исполнения настоящего Контракта уполномоченным государственным органом установлены обстоятельства, которые являются основанием для уплаты Подрядчиком НДС, последний не вправе требовать от Заказчика увеличения цены Контракта на сумму НДС. В этом случае Стороны договорились, что цена Контракта включает в себя расходы на уплату НДС.</w:t>
      </w:r>
    </w:p>
    <w:p w14:paraId="1FD39FF2" w14:textId="77777777" w:rsidR="00546039" w:rsidRPr="003E73AC" w:rsidRDefault="00546039" w:rsidP="00E52C98">
      <w:pPr>
        <w:tabs>
          <w:tab w:val="left" w:leader="underscore" w:pos="9826"/>
        </w:tabs>
        <w:suppressAutoHyphens/>
        <w:spacing w:after="0"/>
        <w:ind w:firstLine="709"/>
        <w:contextualSpacing/>
        <w:rPr>
          <w:sz w:val="28"/>
          <w:lang w:eastAsia="ar-SA"/>
        </w:rPr>
      </w:pPr>
      <w:r w:rsidRPr="003E73AC">
        <w:rPr>
          <w:sz w:val="28"/>
          <w:lang w:eastAsia="ar-SA"/>
        </w:rPr>
        <w:t>2.2. Цена Контракта, указанная в п.2.1. является твердой, определяется на весь срок исполнения Контракта, и не может изменяться в ходе его исполнения, за исключением случаев, предусмотренных действующим законодательством и настоящим Контрактом.</w:t>
      </w:r>
    </w:p>
    <w:p w14:paraId="14ABBA78" w14:textId="77777777" w:rsidR="00546039" w:rsidRPr="003E73AC" w:rsidRDefault="00546039" w:rsidP="00E52C98">
      <w:pPr>
        <w:suppressAutoHyphens/>
        <w:spacing w:after="0"/>
        <w:ind w:firstLine="709"/>
        <w:rPr>
          <w:rFonts w:eastAsia="Arial"/>
          <w:sz w:val="28"/>
          <w:lang w:eastAsia="ar-SA"/>
        </w:rPr>
      </w:pPr>
      <w:r w:rsidRPr="003E73AC">
        <w:rPr>
          <w:rFonts w:eastAsia="Arial"/>
          <w:sz w:val="28"/>
          <w:lang w:eastAsia="ar-SA"/>
        </w:rPr>
        <w:t xml:space="preserve">Цена </w:t>
      </w:r>
      <w:r w:rsidRPr="003E73AC">
        <w:rPr>
          <w:rFonts w:eastAsia="MS Mincho"/>
          <w:sz w:val="28"/>
          <w:lang w:eastAsia="ar-SA"/>
        </w:rPr>
        <w:t xml:space="preserve">Контракта </w:t>
      </w:r>
      <w:r w:rsidRPr="003E73AC">
        <w:rPr>
          <w:rFonts w:eastAsia="Arial"/>
          <w:sz w:val="28"/>
          <w:lang w:eastAsia="ar-SA"/>
        </w:rPr>
        <w:t xml:space="preserve">может быть снижена по соглашению сторон без изменения предусмотренных </w:t>
      </w:r>
      <w:r w:rsidRPr="003E73AC">
        <w:rPr>
          <w:rFonts w:eastAsia="MS Mincho"/>
          <w:sz w:val="28"/>
          <w:lang w:eastAsia="ar-SA"/>
        </w:rPr>
        <w:t xml:space="preserve">настоящим Контрактом </w:t>
      </w:r>
      <w:r w:rsidRPr="003E73AC">
        <w:rPr>
          <w:rFonts w:eastAsia="Arial"/>
          <w:sz w:val="28"/>
          <w:lang w:eastAsia="ar-SA"/>
        </w:rPr>
        <w:t>объемов работ, качества и иных условий исполнения Контракта.</w:t>
      </w:r>
    </w:p>
    <w:p w14:paraId="1B1D3FE0" w14:textId="77777777" w:rsidR="00546039" w:rsidRPr="003E73AC" w:rsidRDefault="00546039" w:rsidP="00E52C98">
      <w:pPr>
        <w:adjustRightInd w:val="0"/>
        <w:spacing w:after="0"/>
        <w:ind w:firstLine="709"/>
        <w:rPr>
          <w:sz w:val="28"/>
        </w:rPr>
      </w:pPr>
      <w:r w:rsidRPr="003E73AC">
        <w:rPr>
          <w:sz w:val="28"/>
        </w:rPr>
        <w:t xml:space="preserve">Заказчик по согласованию с Подрядчиком в ходе исполнения Контракта вправе изменить не более чем на десять процентов объем выполняемых работ, предусмотренных настоящим Контрактом при изменении потребности в работах, на выполнение которых заключен Контракт. При выполнении дополнительного объема работ Заказчик по согласованию с Подрядчиком вправе изменить первоначальную цену Контракта, но не более чем на десять процентов такой цены Контракта, а при внесении соответствующих изменений в Контракт, </w:t>
      </w:r>
      <w:r w:rsidRPr="003E73AC">
        <w:rPr>
          <w:sz w:val="28"/>
        </w:rPr>
        <w:lastRenderedPageBreak/>
        <w:t xml:space="preserve">в связи с сокращением потребности в выполнении работ, Заказчик обязан изменить цену Контракта из расчета изменения объема работ. </w:t>
      </w:r>
    </w:p>
    <w:p w14:paraId="4C282348" w14:textId="77777777" w:rsidR="00546039" w:rsidRPr="003E73AC" w:rsidRDefault="00546039" w:rsidP="00E52C98">
      <w:pPr>
        <w:tabs>
          <w:tab w:val="left" w:leader="underscore" w:pos="9826"/>
        </w:tabs>
        <w:suppressAutoHyphens/>
        <w:spacing w:after="0"/>
        <w:ind w:firstLine="709"/>
        <w:contextualSpacing/>
        <w:rPr>
          <w:sz w:val="28"/>
          <w:lang w:eastAsia="ar-SA"/>
        </w:rPr>
      </w:pPr>
      <w:r w:rsidRPr="003E73AC">
        <w:rPr>
          <w:sz w:val="28"/>
        </w:rPr>
        <w:t>2.3. Авансирование работ по Контракту не предусмотрено.</w:t>
      </w:r>
    </w:p>
    <w:p w14:paraId="3ADE4FC2" w14:textId="59C4CEA7" w:rsidR="00546039" w:rsidRPr="003E73AC" w:rsidRDefault="00546039" w:rsidP="00E52C98">
      <w:pPr>
        <w:tabs>
          <w:tab w:val="left" w:leader="underscore" w:pos="9826"/>
        </w:tabs>
        <w:suppressAutoHyphens/>
        <w:spacing w:after="0"/>
        <w:ind w:firstLine="709"/>
        <w:contextualSpacing/>
        <w:rPr>
          <w:sz w:val="28"/>
        </w:rPr>
      </w:pPr>
      <w:r w:rsidRPr="003E73AC">
        <w:rPr>
          <w:bCs/>
          <w:sz w:val="28"/>
          <w:lang w:eastAsia="ar-SA"/>
        </w:rPr>
        <w:t xml:space="preserve">2.4. </w:t>
      </w:r>
      <w:r w:rsidR="006C2BD1" w:rsidRPr="003E73AC">
        <w:rPr>
          <w:bCs/>
          <w:sz w:val="28"/>
          <w:szCs w:val="28"/>
          <w:lang w:eastAsia="ar-SA"/>
        </w:rPr>
        <w:t xml:space="preserve">Оплата по Контракту осуществляется в пределах цены Контракта в виде окончательных платежей, в пределах лимитов бюджетных ассигнований, утвержденных сводной бюджетной росписью расходов на соответствующий финансовый год и фактического финансирования </w:t>
      </w:r>
      <w:r w:rsidR="00265D37" w:rsidRPr="003E73AC">
        <w:rPr>
          <w:sz w:val="28"/>
        </w:rPr>
        <w:t>по каждому Объекту в отдельности</w:t>
      </w:r>
      <w:r w:rsidR="006C2BD1" w:rsidRPr="003E73AC">
        <w:rPr>
          <w:bCs/>
          <w:sz w:val="28"/>
          <w:szCs w:val="28"/>
          <w:lang w:eastAsia="ar-SA"/>
        </w:rPr>
        <w:t>,</w:t>
      </w:r>
      <w:r w:rsidR="006C2BD1" w:rsidRPr="003E73AC">
        <w:rPr>
          <w:sz w:val="28"/>
          <w:szCs w:val="28"/>
        </w:rPr>
        <w:t xml:space="preserve"> путем перечисления Заказчиком денежных средств на расчетный счет Подрядчика. Обязанности Заказчика в части оплаты по Контракту считаются исполненными со дня списания денежных средств со счета Заказчика.</w:t>
      </w:r>
    </w:p>
    <w:p w14:paraId="7997367C" w14:textId="4A248573" w:rsidR="00546039" w:rsidRPr="003E73AC" w:rsidRDefault="005928DA" w:rsidP="006C2BD1">
      <w:pPr>
        <w:spacing w:after="0"/>
        <w:ind w:firstLine="709"/>
        <w:rPr>
          <w:bCs/>
          <w:sz w:val="28"/>
          <w:lang w:eastAsia="ar-SA"/>
        </w:rPr>
      </w:pPr>
      <w:r w:rsidRPr="003E73AC">
        <w:rPr>
          <w:bCs/>
          <w:sz w:val="28"/>
          <w:lang w:eastAsia="ar-SA"/>
        </w:rPr>
        <w:t>2.</w:t>
      </w:r>
      <w:r w:rsidR="00265D37" w:rsidRPr="003E73AC">
        <w:rPr>
          <w:bCs/>
          <w:sz w:val="28"/>
          <w:lang w:eastAsia="ar-SA"/>
        </w:rPr>
        <w:t>5</w:t>
      </w:r>
      <w:r w:rsidR="00546039" w:rsidRPr="003E73AC">
        <w:rPr>
          <w:bCs/>
          <w:sz w:val="28"/>
          <w:lang w:eastAsia="ar-SA"/>
        </w:rPr>
        <w:t xml:space="preserve">. Основанием для окончательной оплаты являются оформленные надлежащим образом: </w:t>
      </w:r>
      <w:r w:rsidR="00546039" w:rsidRPr="003E73AC">
        <w:rPr>
          <w:sz w:val="28"/>
        </w:rPr>
        <w:t>акт приемки выполненных работ,</w:t>
      </w:r>
      <w:r w:rsidR="00546039" w:rsidRPr="003E73AC">
        <w:rPr>
          <w:bCs/>
          <w:sz w:val="28"/>
          <w:lang w:eastAsia="ar-SA"/>
        </w:rPr>
        <w:t xml:space="preserve"> </w:t>
      </w:r>
      <w:r w:rsidR="00546039" w:rsidRPr="003E73AC">
        <w:rPr>
          <w:sz w:val="28"/>
        </w:rPr>
        <w:t xml:space="preserve">справка о стоимости выполненных работ и затрат </w:t>
      </w:r>
      <w:r w:rsidR="00546039" w:rsidRPr="003E73AC">
        <w:rPr>
          <w:bCs/>
          <w:sz w:val="28"/>
          <w:lang w:eastAsia="ar-SA"/>
        </w:rPr>
        <w:t>и счет</w:t>
      </w:r>
      <w:r w:rsidR="00265D37" w:rsidRPr="003E73AC">
        <w:rPr>
          <w:bCs/>
          <w:sz w:val="28"/>
          <w:lang w:eastAsia="ar-SA"/>
        </w:rPr>
        <w:t xml:space="preserve"> по каждому объекту в отдельности,</w:t>
      </w:r>
      <w:r w:rsidR="00546039" w:rsidRPr="003E73AC">
        <w:rPr>
          <w:bCs/>
          <w:sz w:val="28"/>
          <w:lang w:eastAsia="ar-SA"/>
        </w:rPr>
        <w:t xml:space="preserve"> предоставляемые Подрядчиком Заказчику после подписания акта (накладной) сдачи-приемки проектно-сметной документации, который подписывается при наличии положительного заключения государственной экспертизы по проверке достоверности определения сметной стоимости. </w:t>
      </w:r>
      <w:proofErr w:type="gramStart"/>
      <w:r w:rsidR="00546039" w:rsidRPr="003E73AC">
        <w:rPr>
          <w:bCs/>
          <w:sz w:val="28"/>
          <w:lang w:eastAsia="ar-SA"/>
        </w:rPr>
        <w:t xml:space="preserve">Заказчик оплачивает работы </w:t>
      </w:r>
      <w:r w:rsidR="006C2BD1" w:rsidRPr="003E73AC">
        <w:rPr>
          <w:bCs/>
          <w:sz w:val="28"/>
          <w:szCs w:val="28"/>
          <w:lang w:eastAsia="ar-SA"/>
        </w:rPr>
        <w:t>в течение 30 календарных дней</w:t>
      </w:r>
      <w:r w:rsidR="005E4FD1" w:rsidRPr="003E73AC">
        <w:rPr>
          <w:bCs/>
          <w:i/>
          <w:sz w:val="28"/>
          <w:lang w:eastAsia="ar-SA"/>
        </w:rPr>
        <w:t xml:space="preserve"> </w:t>
      </w:r>
      <w:r w:rsidR="00546039" w:rsidRPr="003E73AC">
        <w:rPr>
          <w:bCs/>
          <w:sz w:val="28"/>
          <w:lang w:eastAsia="ar-SA"/>
        </w:rPr>
        <w:t xml:space="preserve">с момента подписания сторонами </w:t>
      </w:r>
      <w:r w:rsidR="00546039" w:rsidRPr="003E73AC">
        <w:rPr>
          <w:sz w:val="28"/>
        </w:rPr>
        <w:t>акта приемки выполненных работ,</w:t>
      </w:r>
      <w:r w:rsidR="00546039" w:rsidRPr="003E73AC">
        <w:rPr>
          <w:bCs/>
          <w:sz w:val="28"/>
          <w:lang w:eastAsia="ar-SA"/>
        </w:rPr>
        <w:t xml:space="preserve"> </w:t>
      </w:r>
      <w:r w:rsidR="00546039" w:rsidRPr="003E73AC">
        <w:rPr>
          <w:sz w:val="28"/>
        </w:rPr>
        <w:t>справки о стоимости выполненных работ и затрат</w:t>
      </w:r>
      <w:r w:rsidR="005E4FD1" w:rsidRPr="003E73AC">
        <w:rPr>
          <w:sz w:val="28"/>
        </w:rPr>
        <w:t xml:space="preserve">, </w:t>
      </w:r>
      <w:r w:rsidR="005E4FD1" w:rsidRPr="003E73AC">
        <w:rPr>
          <w:sz w:val="28"/>
          <w:szCs w:val="28"/>
        </w:rPr>
        <w:t>исполнительной сметы, составленной на основании фактически выполненных работ</w:t>
      </w:r>
      <w:r w:rsidR="00546039" w:rsidRPr="003E73AC">
        <w:rPr>
          <w:sz w:val="28"/>
        </w:rPr>
        <w:t xml:space="preserve"> </w:t>
      </w:r>
      <w:r w:rsidR="00546039" w:rsidRPr="003E73AC">
        <w:rPr>
          <w:bCs/>
          <w:sz w:val="28"/>
          <w:lang w:eastAsia="ar-SA"/>
        </w:rPr>
        <w:t xml:space="preserve">и предоставления счета на оплату </w:t>
      </w:r>
      <w:r w:rsidR="00265D37" w:rsidRPr="003E73AC">
        <w:rPr>
          <w:bCs/>
          <w:sz w:val="28"/>
          <w:lang w:eastAsia="ar-SA"/>
        </w:rPr>
        <w:t xml:space="preserve">по каждому объекту в отдельности </w:t>
      </w:r>
      <w:r w:rsidR="00546039" w:rsidRPr="003E73AC">
        <w:rPr>
          <w:bCs/>
          <w:sz w:val="28"/>
          <w:lang w:eastAsia="ar-SA"/>
        </w:rPr>
        <w:t>при условии получения положительного заключения государственной экспертизы по проверке достоверности определения сметной стоимости</w:t>
      </w:r>
      <w:r w:rsidR="00265D37" w:rsidRPr="003E73AC">
        <w:rPr>
          <w:bCs/>
          <w:sz w:val="28"/>
          <w:lang w:eastAsia="ar-SA"/>
        </w:rPr>
        <w:t xml:space="preserve"> по каждому объекту в отдельности</w:t>
      </w:r>
      <w:r w:rsidR="00546039" w:rsidRPr="003E73AC">
        <w:rPr>
          <w:bCs/>
          <w:sz w:val="28"/>
          <w:lang w:eastAsia="ar-SA"/>
        </w:rPr>
        <w:t>.</w:t>
      </w:r>
      <w:proofErr w:type="gramEnd"/>
    </w:p>
    <w:p w14:paraId="39123C3E" w14:textId="228F2E75" w:rsidR="00546039" w:rsidRPr="003E73AC" w:rsidRDefault="005928DA" w:rsidP="00E52C98">
      <w:pPr>
        <w:spacing w:after="0"/>
        <w:ind w:firstLine="709"/>
        <w:rPr>
          <w:bCs/>
          <w:sz w:val="28"/>
          <w:lang w:eastAsia="ar-SA"/>
        </w:rPr>
      </w:pPr>
      <w:r w:rsidRPr="003E73AC">
        <w:rPr>
          <w:bCs/>
          <w:sz w:val="28"/>
          <w:lang w:eastAsia="ar-SA"/>
        </w:rPr>
        <w:t>2.</w:t>
      </w:r>
      <w:r w:rsidR="00265D37" w:rsidRPr="003E73AC">
        <w:rPr>
          <w:bCs/>
          <w:sz w:val="28"/>
          <w:lang w:eastAsia="ar-SA"/>
        </w:rPr>
        <w:t>6</w:t>
      </w:r>
      <w:r w:rsidR="00546039" w:rsidRPr="003E73AC">
        <w:rPr>
          <w:bCs/>
          <w:sz w:val="28"/>
          <w:lang w:eastAsia="ar-SA"/>
        </w:rPr>
        <w:t xml:space="preserve">. </w:t>
      </w:r>
      <w:r w:rsidR="00546039" w:rsidRPr="003E73AC">
        <w:rPr>
          <w:sz w:val="28"/>
        </w:rPr>
        <w:t xml:space="preserve">В случае изменения расчетного счета </w:t>
      </w:r>
      <w:r w:rsidR="00546039" w:rsidRPr="003E73AC">
        <w:rPr>
          <w:bCs/>
          <w:sz w:val="28"/>
          <w:lang w:eastAsia="ar-SA"/>
        </w:rPr>
        <w:t>Подрядчик</w:t>
      </w:r>
      <w:r w:rsidR="00546039" w:rsidRPr="003E73AC">
        <w:rPr>
          <w:sz w:val="28"/>
        </w:rPr>
        <w:t xml:space="preserve"> обязан в течение двух рабочих дней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Контракте расчетный счет </w:t>
      </w:r>
      <w:r w:rsidR="00546039" w:rsidRPr="003E73AC">
        <w:rPr>
          <w:bCs/>
          <w:sz w:val="28"/>
          <w:lang w:eastAsia="ar-SA"/>
        </w:rPr>
        <w:t>Подрядчика</w:t>
      </w:r>
      <w:r w:rsidR="00546039" w:rsidRPr="003E73AC">
        <w:rPr>
          <w:sz w:val="28"/>
        </w:rPr>
        <w:t xml:space="preserve">, несет </w:t>
      </w:r>
      <w:r w:rsidR="00546039" w:rsidRPr="003E73AC">
        <w:rPr>
          <w:bCs/>
          <w:sz w:val="28"/>
          <w:lang w:eastAsia="ar-SA"/>
        </w:rPr>
        <w:t>Подрядчик</w:t>
      </w:r>
      <w:r w:rsidR="00546039" w:rsidRPr="003E73AC">
        <w:rPr>
          <w:sz w:val="28"/>
        </w:rPr>
        <w:t>.</w:t>
      </w:r>
    </w:p>
    <w:p w14:paraId="0B9DE07B" w14:textId="77777777" w:rsidR="00546039" w:rsidRPr="003E73AC" w:rsidRDefault="00546039" w:rsidP="00E52C98">
      <w:pPr>
        <w:tabs>
          <w:tab w:val="left" w:pos="1138"/>
          <w:tab w:val="left" w:leader="underscore" w:pos="9826"/>
        </w:tabs>
        <w:suppressAutoHyphens/>
        <w:spacing w:after="0"/>
        <w:ind w:firstLine="709"/>
        <w:contextualSpacing/>
        <w:rPr>
          <w:sz w:val="28"/>
        </w:rPr>
      </w:pPr>
      <w:r w:rsidRPr="003E73AC">
        <w:rPr>
          <w:bCs/>
          <w:sz w:val="28"/>
          <w:lang w:eastAsia="ar-SA"/>
        </w:rPr>
        <w:t xml:space="preserve">Источник финансирования </w:t>
      </w:r>
      <w:r w:rsidRPr="003E73AC">
        <w:rPr>
          <w:sz w:val="28"/>
        </w:rPr>
        <w:t>- бюджет муниципального образования городской округ Симферополь Республики Крым.</w:t>
      </w:r>
    </w:p>
    <w:p w14:paraId="42B98CE0" w14:textId="51AC287D" w:rsidR="00546039" w:rsidRPr="003E73AC" w:rsidRDefault="00546039" w:rsidP="00E52C98">
      <w:pPr>
        <w:tabs>
          <w:tab w:val="left" w:pos="1138"/>
          <w:tab w:val="left" w:leader="underscore" w:pos="9826"/>
        </w:tabs>
        <w:suppressAutoHyphens/>
        <w:spacing w:after="0"/>
        <w:ind w:firstLine="709"/>
        <w:contextualSpacing/>
        <w:rPr>
          <w:bCs/>
          <w:sz w:val="28"/>
          <w:lang w:eastAsia="ar-SA"/>
        </w:rPr>
      </w:pPr>
      <w:r w:rsidRPr="003E73AC">
        <w:rPr>
          <w:sz w:val="28"/>
        </w:rPr>
        <w:t>2.</w:t>
      </w:r>
      <w:r w:rsidR="00265D37" w:rsidRPr="003E73AC">
        <w:rPr>
          <w:sz w:val="28"/>
        </w:rPr>
        <w:t>7</w:t>
      </w:r>
      <w:r w:rsidRPr="003E73AC">
        <w:rPr>
          <w:sz w:val="28"/>
        </w:rPr>
        <w:t xml:space="preserve">. </w:t>
      </w:r>
      <w:r w:rsidRPr="003E73AC">
        <w:rPr>
          <w:bCs/>
          <w:sz w:val="28"/>
          <w:lang w:eastAsia="ar-SA"/>
        </w:rPr>
        <w:t xml:space="preserve">Цена </w:t>
      </w:r>
      <w:proofErr w:type="gramStart"/>
      <w:r w:rsidRPr="003E73AC">
        <w:rPr>
          <w:bCs/>
          <w:sz w:val="28"/>
          <w:lang w:eastAsia="ar-SA"/>
        </w:rPr>
        <w:t>Контракта</w:t>
      </w:r>
      <w:proofErr w:type="gramEnd"/>
      <w:r w:rsidRPr="003E73AC">
        <w:rPr>
          <w:bCs/>
          <w:sz w:val="28"/>
          <w:lang w:eastAsia="ar-SA"/>
        </w:rPr>
        <w:t xml:space="preserve">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35E3E12" w14:textId="360241B3" w:rsidR="004E7B4F" w:rsidRPr="003E73AC" w:rsidRDefault="005928DA" w:rsidP="004E7B4F">
      <w:pPr>
        <w:tabs>
          <w:tab w:val="left" w:pos="1138"/>
          <w:tab w:val="left" w:leader="underscore" w:pos="9826"/>
        </w:tabs>
        <w:suppressAutoHyphens/>
        <w:ind w:right="-6" w:firstLine="680"/>
        <w:contextualSpacing/>
        <w:rPr>
          <w:bCs/>
          <w:sz w:val="28"/>
          <w:szCs w:val="28"/>
          <w:lang w:eastAsia="ar-SA"/>
        </w:rPr>
      </w:pPr>
      <w:r w:rsidRPr="003E73AC">
        <w:rPr>
          <w:bCs/>
          <w:sz w:val="28"/>
          <w:lang w:eastAsia="ar-SA"/>
        </w:rPr>
        <w:t>2.</w:t>
      </w:r>
      <w:r w:rsidR="00265D37" w:rsidRPr="003E73AC">
        <w:rPr>
          <w:bCs/>
          <w:sz w:val="28"/>
          <w:lang w:eastAsia="ar-SA"/>
        </w:rPr>
        <w:t>8</w:t>
      </w:r>
      <w:r w:rsidR="00546039" w:rsidRPr="003E73AC">
        <w:rPr>
          <w:bCs/>
          <w:sz w:val="28"/>
          <w:lang w:eastAsia="ar-SA"/>
        </w:rPr>
        <w:t xml:space="preserve">. </w:t>
      </w:r>
      <w:r w:rsidR="005469F0" w:rsidRPr="003E73AC">
        <w:rPr>
          <w:sz w:val="28"/>
        </w:rPr>
        <w:t xml:space="preserve">Результатом выполненной работы по Контракту является проектно-сметная документация и технические отчеты, содержащие результаты инженерных изысканий. Проектно-сметная документация и технические отчеты, содержащие результаты инженерных изысканий, признаются результатом выполненных проектных и изыскательских работ по Контракту при наличии положительного заключения </w:t>
      </w:r>
      <w:r w:rsidR="005469F0" w:rsidRPr="003E73AC">
        <w:rPr>
          <w:bCs/>
          <w:sz w:val="28"/>
          <w:lang w:eastAsia="ar-SA"/>
        </w:rPr>
        <w:t>государственной</w:t>
      </w:r>
      <w:r w:rsidR="005469F0" w:rsidRPr="003E73AC">
        <w:rPr>
          <w:sz w:val="28"/>
        </w:rPr>
        <w:t xml:space="preserve"> экспертизы </w:t>
      </w:r>
      <w:r w:rsidR="005469F0" w:rsidRPr="003E73AC">
        <w:rPr>
          <w:bCs/>
          <w:sz w:val="28"/>
          <w:lang w:eastAsia="ar-SA"/>
        </w:rPr>
        <w:t>по проверке достоверности определения сметной стоимости.</w:t>
      </w:r>
    </w:p>
    <w:p w14:paraId="31802A6E" w14:textId="77777777" w:rsidR="00373D6D" w:rsidRPr="003E73AC" w:rsidRDefault="00373D6D" w:rsidP="001A3CE9">
      <w:pPr>
        <w:tabs>
          <w:tab w:val="left" w:pos="1138"/>
          <w:tab w:val="left" w:leader="underscore" w:pos="9826"/>
        </w:tabs>
        <w:suppressAutoHyphens/>
        <w:spacing w:after="0"/>
        <w:ind w:firstLine="709"/>
        <w:contextualSpacing/>
        <w:jc w:val="center"/>
        <w:rPr>
          <w:b/>
          <w:bCs/>
          <w:sz w:val="28"/>
          <w:szCs w:val="28"/>
          <w:lang w:eastAsia="ar-SA"/>
        </w:rPr>
      </w:pPr>
      <w:r w:rsidRPr="003E73AC">
        <w:rPr>
          <w:b/>
          <w:bCs/>
          <w:sz w:val="28"/>
          <w:szCs w:val="28"/>
          <w:lang w:eastAsia="ar-SA"/>
        </w:rPr>
        <w:lastRenderedPageBreak/>
        <w:t>3. СРОКИ ВЫПОЛНЕНИЯ РАБОТ</w:t>
      </w:r>
    </w:p>
    <w:p w14:paraId="1CE89B66" w14:textId="594D536F" w:rsidR="00AD3B6E" w:rsidRPr="003E73AC" w:rsidRDefault="00373D6D" w:rsidP="00AD3B6E">
      <w:pPr>
        <w:pStyle w:val="aff4"/>
        <w:widowControl w:val="0"/>
        <w:tabs>
          <w:tab w:val="left" w:pos="399"/>
        </w:tabs>
        <w:autoSpaceDE w:val="0"/>
        <w:autoSpaceDN w:val="0"/>
        <w:spacing w:after="0"/>
        <w:ind w:left="0" w:right="-143" w:firstLine="709"/>
        <w:rPr>
          <w:sz w:val="28"/>
          <w:szCs w:val="28"/>
          <w:lang w:val="ru-RU"/>
        </w:rPr>
      </w:pPr>
      <w:r w:rsidRPr="003E73AC">
        <w:rPr>
          <w:sz w:val="28"/>
          <w:szCs w:val="28"/>
        </w:rPr>
        <w:t xml:space="preserve">3.1. </w:t>
      </w:r>
      <w:r w:rsidR="001A3CE9" w:rsidRPr="003E73AC">
        <w:rPr>
          <w:sz w:val="28"/>
          <w:szCs w:val="28"/>
        </w:rPr>
        <w:t>Срок выполнения работ определяется в соответствии с графиком производства работ (по форме Приложения № 2), который утверждается Заказчиком при заключении Контракта и являющийся неотъемлемой частью Контракта.</w:t>
      </w:r>
    </w:p>
    <w:p w14:paraId="229E5EF0" w14:textId="77777777" w:rsidR="00B326A0" w:rsidRPr="003E73AC" w:rsidRDefault="00B326A0" w:rsidP="008A798F">
      <w:pPr>
        <w:pStyle w:val="aff4"/>
        <w:widowControl w:val="0"/>
        <w:tabs>
          <w:tab w:val="left" w:pos="399"/>
        </w:tabs>
        <w:autoSpaceDE w:val="0"/>
        <w:autoSpaceDN w:val="0"/>
        <w:spacing w:after="0"/>
        <w:ind w:left="0" w:firstLine="709"/>
        <w:rPr>
          <w:sz w:val="28"/>
          <w:szCs w:val="28"/>
        </w:rPr>
      </w:pPr>
      <w:r w:rsidRPr="003E73AC">
        <w:rPr>
          <w:sz w:val="28"/>
          <w:szCs w:val="28"/>
        </w:rPr>
        <w:t xml:space="preserve">Начало: </w:t>
      </w:r>
      <w:r w:rsidR="0005484A" w:rsidRPr="003E73AC">
        <w:rPr>
          <w:sz w:val="28"/>
          <w:szCs w:val="28"/>
        </w:rPr>
        <w:t>с момента заключения контракта;</w:t>
      </w:r>
    </w:p>
    <w:p w14:paraId="30ACF095" w14:textId="77777777" w:rsidR="00D95C13" w:rsidRPr="003E73AC" w:rsidRDefault="00DA37F5" w:rsidP="008A798F">
      <w:pPr>
        <w:shd w:val="clear" w:color="auto" w:fill="FFFFFF"/>
        <w:tabs>
          <w:tab w:val="left" w:pos="720"/>
        </w:tabs>
        <w:spacing w:after="0"/>
        <w:ind w:firstLine="709"/>
        <w:contextualSpacing/>
        <w:rPr>
          <w:sz w:val="28"/>
          <w:szCs w:val="28"/>
        </w:rPr>
      </w:pPr>
      <w:r w:rsidRPr="003E73AC">
        <w:rPr>
          <w:sz w:val="28"/>
          <w:szCs w:val="28"/>
        </w:rPr>
        <w:t>Окончание: 20.12</w:t>
      </w:r>
      <w:r w:rsidR="00B326A0" w:rsidRPr="003E73AC">
        <w:rPr>
          <w:sz w:val="28"/>
          <w:szCs w:val="28"/>
        </w:rPr>
        <w:t>.20</w:t>
      </w:r>
      <w:r w:rsidR="00E52C98" w:rsidRPr="003E73AC">
        <w:rPr>
          <w:sz w:val="28"/>
          <w:szCs w:val="28"/>
        </w:rPr>
        <w:t>20</w:t>
      </w:r>
      <w:r w:rsidR="00B326A0" w:rsidRPr="003E73AC">
        <w:rPr>
          <w:sz w:val="28"/>
          <w:szCs w:val="28"/>
        </w:rPr>
        <w:t xml:space="preserve"> года</w:t>
      </w:r>
      <w:r w:rsidR="001946C2" w:rsidRPr="003E73AC">
        <w:rPr>
          <w:sz w:val="28"/>
          <w:szCs w:val="28"/>
        </w:rPr>
        <w:t>.</w:t>
      </w:r>
    </w:p>
    <w:p w14:paraId="75966455" w14:textId="77777777" w:rsidR="00546039" w:rsidRPr="003E73AC" w:rsidRDefault="00D91DEB" w:rsidP="008A798F">
      <w:pPr>
        <w:shd w:val="clear" w:color="auto" w:fill="FFFFFF"/>
        <w:tabs>
          <w:tab w:val="left" w:pos="720"/>
        </w:tabs>
        <w:spacing w:after="0"/>
        <w:ind w:firstLine="709"/>
        <w:contextualSpacing/>
        <w:rPr>
          <w:sz w:val="28"/>
          <w:szCs w:val="28"/>
        </w:rPr>
      </w:pPr>
      <w:r w:rsidRPr="003E73AC">
        <w:rPr>
          <w:sz w:val="28"/>
          <w:szCs w:val="28"/>
        </w:rPr>
        <w:t>3</w:t>
      </w:r>
      <w:r w:rsidR="001946C2" w:rsidRPr="003E73AC">
        <w:rPr>
          <w:sz w:val="28"/>
          <w:szCs w:val="28"/>
        </w:rPr>
        <w:t>.2</w:t>
      </w:r>
      <w:r w:rsidRPr="003E73AC">
        <w:rPr>
          <w:sz w:val="28"/>
          <w:szCs w:val="28"/>
        </w:rPr>
        <w:t>.</w:t>
      </w:r>
      <w:r w:rsidRPr="003E73AC">
        <w:rPr>
          <w:bCs/>
          <w:sz w:val="28"/>
          <w:szCs w:val="28"/>
        </w:rPr>
        <w:t xml:space="preserve"> </w:t>
      </w:r>
      <w:r w:rsidR="00546039" w:rsidRPr="003E73AC">
        <w:rPr>
          <w:bCs/>
          <w:sz w:val="28"/>
          <w:szCs w:val="28"/>
        </w:rPr>
        <w:t>О</w:t>
      </w:r>
      <w:r w:rsidR="00546039" w:rsidRPr="003E73AC">
        <w:rPr>
          <w:sz w:val="28"/>
          <w:szCs w:val="28"/>
        </w:rPr>
        <w:t>кончание выполнения работ определяется с учетом времени, необходимого на сопровождение прохождения</w:t>
      </w:r>
      <w:r w:rsidR="00546039" w:rsidRPr="003E73AC">
        <w:rPr>
          <w:spacing w:val="1"/>
          <w:sz w:val="28"/>
          <w:szCs w:val="28"/>
        </w:rPr>
        <w:t xml:space="preserve"> государственной экспертизы </w:t>
      </w:r>
      <w:r w:rsidR="00CA1A4C" w:rsidRPr="003E73AC">
        <w:rPr>
          <w:spacing w:val="1"/>
          <w:sz w:val="28"/>
          <w:szCs w:val="28"/>
        </w:rPr>
        <w:t>проектно-</w:t>
      </w:r>
      <w:r w:rsidR="00546039" w:rsidRPr="003E73AC">
        <w:rPr>
          <w:spacing w:val="1"/>
          <w:sz w:val="28"/>
          <w:szCs w:val="28"/>
        </w:rPr>
        <w:t>сметной документации.</w:t>
      </w:r>
    </w:p>
    <w:p w14:paraId="259419C6" w14:textId="36DF65C3" w:rsidR="00546039" w:rsidRPr="003E73AC" w:rsidRDefault="00546039" w:rsidP="008A798F">
      <w:pPr>
        <w:shd w:val="clear" w:color="auto" w:fill="FFFFFF"/>
        <w:tabs>
          <w:tab w:val="left" w:pos="720"/>
        </w:tabs>
        <w:spacing w:after="0"/>
        <w:ind w:firstLine="709"/>
        <w:contextualSpacing/>
        <w:rPr>
          <w:sz w:val="28"/>
          <w:szCs w:val="28"/>
        </w:rPr>
      </w:pPr>
      <w:r w:rsidRPr="003E73AC">
        <w:rPr>
          <w:sz w:val="28"/>
          <w:szCs w:val="28"/>
        </w:rPr>
        <w:t xml:space="preserve">3.3. </w:t>
      </w:r>
      <w:r w:rsidR="006E11E1" w:rsidRPr="003E73AC">
        <w:rPr>
          <w:sz w:val="28"/>
          <w:szCs w:val="28"/>
        </w:rPr>
        <w:t xml:space="preserve">По окончании выполнения проектно – изыскательских работ и работ по разработке сметной документации в полном объеме Подрядчик передает уполномоченному представителю Заказчика Накладную сдачи-приемки </w:t>
      </w:r>
      <w:r w:rsidR="006E11E1" w:rsidRPr="003E73AC">
        <w:rPr>
          <w:bCs/>
          <w:sz w:val="28"/>
          <w:szCs w:val="28"/>
          <w:lang w:eastAsia="ar-SA"/>
        </w:rPr>
        <w:t>проектно-сметной</w:t>
      </w:r>
      <w:r w:rsidR="006E11E1" w:rsidRPr="003E73AC">
        <w:rPr>
          <w:sz w:val="28"/>
          <w:szCs w:val="28"/>
        </w:rPr>
        <w:t xml:space="preserve"> документации (на согласование перед прохождением государственной экспертизы), с приложением 1-го (одного) экземпляра выполненной проектно-сметной документации в бумажном виде, исполнительную смету, составленную на основании фактически выполненных работ.</w:t>
      </w:r>
    </w:p>
    <w:p w14:paraId="3DAD9560" w14:textId="004F94AD" w:rsidR="00546039" w:rsidRPr="003E73AC" w:rsidRDefault="00546039" w:rsidP="008A798F">
      <w:pPr>
        <w:spacing w:after="0"/>
        <w:ind w:firstLine="709"/>
        <w:rPr>
          <w:sz w:val="28"/>
          <w:szCs w:val="28"/>
        </w:rPr>
      </w:pPr>
      <w:r w:rsidRPr="003E73AC">
        <w:rPr>
          <w:sz w:val="28"/>
          <w:szCs w:val="28"/>
        </w:rPr>
        <w:t xml:space="preserve">3.4. </w:t>
      </w:r>
      <w:r w:rsidR="006E11E1" w:rsidRPr="003E73AC">
        <w:rPr>
          <w:sz w:val="28"/>
          <w:szCs w:val="28"/>
        </w:rPr>
        <w:t xml:space="preserve">Заказчик в течение 10 (десяти) рабочих дней со дня передачи Подрядчиком выполненной проектно-сметной документации рассматривает и при отсутствии замечаний согласовывает предоставленную документацию. </w:t>
      </w:r>
      <w:r w:rsidR="006E11E1" w:rsidRPr="003E73AC">
        <w:rPr>
          <w:sz w:val="28"/>
          <w:szCs w:val="28"/>
          <w:lang w:eastAsia="ar-SA"/>
        </w:rPr>
        <w:t>В случае выявления замечаний по комплектности и соответствию Техническому заданию</w:t>
      </w:r>
      <w:r w:rsidR="006E11E1" w:rsidRPr="003E73AC">
        <w:rPr>
          <w:sz w:val="28"/>
          <w:szCs w:val="28"/>
        </w:rPr>
        <w:t>, Заказчик передает проектно-сметную документацию Подрядчику на доработку с</w:t>
      </w:r>
      <w:r w:rsidR="006E11E1" w:rsidRPr="003E73AC">
        <w:rPr>
          <w:sz w:val="28"/>
          <w:szCs w:val="28"/>
          <w:lang w:eastAsia="ar-SA"/>
        </w:rPr>
        <w:t xml:space="preserve"> </w:t>
      </w:r>
      <w:r w:rsidR="006E11E1" w:rsidRPr="003E73AC">
        <w:rPr>
          <w:sz w:val="28"/>
          <w:szCs w:val="28"/>
        </w:rPr>
        <w:t>перечнем выявленных замечаний и сроков их устранения. Выявленные замечания к выполненным работам Подрядчик устраняет безвозмездно и в установленный срок. После устранения замечаний Подрядчиком, приёмка работ осуществляется в соответствии с условиями настоящего Контракта.</w:t>
      </w:r>
      <w:r w:rsidRPr="003E73AC">
        <w:rPr>
          <w:sz w:val="28"/>
          <w:szCs w:val="28"/>
        </w:rPr>
        <w:t xml:space="preserve"> </w:t>
      </w:r>
    </w:p>
    <w:p w14:paraId="4748528D" w14:textId="6D6B951C" w:rsidR="00546039" w:rsidRPr="003E73AC" w:rsidRDefault="00546039" w:rsidP="008A798F">
      <w:pPr>
        <w:shd w:val="clear" w:color="auto" w:fill="FFFFFF"/>
        <w:tabs>
          <w:tab w:val="left" w:pos="720"/>
        </w:tabs>
        <w:spacing w:after="0"/>
        <w:ind w:firstLine="709"/>
        <w:contextualSpacing/>
        <w:rPr>
          <w:sz w:val="28"/>
          <w:szCs w:val="28"/>
        </w:rPr>
      </w:pPr>
      <w:r w:rsidRPr="003E73AC">
        <w:rPr>
          <w:sz w:val="28"/>
          <w:szCs w:val="28"/>
        </w:rPr>
        <w:t xml:space="preserve">3.5. </w:t>
      </w:r>
      <w:proofErr w:type="gramStart"/>
      <w:r w:rsidR="006E11E1" w:rsidRPr="003E73AC">
        <w:rPr>
          <w:sz w:val="28"/>
          <w:szCs w:val="28"/>
        </w:rPr>
        <w:t xml:space="preserve">При получении от Заказчика согласованной проектно-сметной документации и исполнительной сметы Подрядчик передает в экспертную организацию полный комплект проектно-сметной документации для проведения государственной экспертизы </w:t>
      </w:r>
      <w:r w:rsidR="006E11E1" w:rsidRPr="003E73AC">
        <w:rPr>
          <w:bCs/>
          <w:sz w:val="28"/>
          <w:szCs w:val="28"/>
          <w:lang w:eastAsia="ar-SA"/>
        </w:rPr>
        <w:t>по проверке достоверности определения сметной стоимости и заключает договор с экспертной организацией</w:t>
      </w:r>
      <w:r w:rsidR="00265D37" w:rsidRPr="003E73AC">
        <w:rPr>
          <w:bCs/>
          <w:sz w:val="28"/>
          <w:szCs w:val="28"/>
          <w:lang w:eastAsia="ar-SA"/>
        </w:rPr>
        <w:t xml:space="preserve"> </w:t>
      </w:r>
      <w:r w:rsidR="00265D37" w:rsidRPr="003E73AC">
        <w:rPr>
          <w:bCs/>
          <w:sz w:val="28"/>
          <w:lang w:eastAsia="ar-SA"/>
        </w:rPr>
        <w:t>по каждому объекту в отдельности</w:t>
      </w:r>
      <w:r w:rsidR="006E11E1" w:rsidRPr="003E73AC">
        <w:rPr>
          <w:sz w:val="28"/>
          <w:szCs w:val="28"/>
        </w:rPr>
        <w:t>, указывая в заявлении в графе «Сведения о техническом Заказчике» - Департамент капитального строительства Администрации города Симферополя.</w:t>
      </w:r>
      <w:proofErr w:type="gramEnd"/>
    </w:p>
    <w:p w14:paraId="3C93BA6C" w14:textId="77777777" w:rsidR="00166DBD" w:rsidRPr="003E73AC" w:rsidRDefault="00166DBD" w:rsidP="00166DBD">
      <w:pPr>
        <w:shd w:val="clear" w:color="auto" w:fill="FFFFFF"/>
        <w:tabs>
          <w:tab w:val="left" w:pos="720"/>
        </w:tabs>
        <w:spacing w:after="0"/>
        <w:ind w:firstLine="709"/>
        <w:contextualSpacing/>
        <w:rPr>
          <w:sz w:val="28"/>
          <w:szCs w:val="28"/>
        </w:rPr>
      </w:pPr>
      <w:r w:rsidRPr="003E73AC">
        <w:rPr>
          <w:sz w:val="28"/>
          <w:szCs w:val="28"/>
        </w:rPr>
        <w:t>3.6. Оформление и обмен документами о приемке работ может осуществляться в форме электронных документов, подписанных электронной подписью в ЕИС.</w:t>
      </w:r>
    </w:p>
    <w:p w14:paraId="0A639ADA" w14:textId="77777777" w:rsidR="00166DBD" w:rsidRPr="003E73AC" w:rsidRDefault="00166DBD" w:rsidP="00166DBD">
      <w:pPr>
        <w:shd w:val="clear" w:color="auto" w:fill="FFFFFF"/>
        <w:tabs>
          <w:tab w:val="left" w:pos="720"/>
        </w:tabs>
        <w:spacing w:after="0"/>
        <w:ind w:firstLine="709"/>
        <w:contextualSpacing/>
        <w:rPr>
          <w:sz w:val="28"/>
          <w:szCs w:val="28"/>
        </w:rPr>
      </w:pPr>
      <w:r w:rsidRPr="003E73AC">
        <w:rPr>
          <w:sz w:val="28"/>
          <w:szCs w:val="28"/>
        </w:rPr>
        <w:t>3.7. Допускается предоставление в качестве первичных учетных документов, подтверждающих (сопровождающих) передачу результатов выполненных работ, универсального передаточного документа (счета-фактуры), в том числе корректировочных документов к ним.</w:t>
      </w:r>
    </w:p>
    <w:p w14:paraId="2A3859F7" w14:textId="77777777" w:rsidR="00546039" w:rsidRPr="003E73AC" w:rsidRDefault="00166DBD" w:rsidP="008A798F">
      <w:pPr>
        <w:tabs>
          <w:tab w:val="left" w:pos="1138"/>
          <w:tab w:val="left" w:leader="underscore" w:pos="9826"/>
        </w:tabs>
        <w:suppressAutoHyphens/>
        <w:spacing w:after="0"/>
        <w:ind w:firstLine="709"/>
        <w:contextualSpacing/>
        <w:rPr>
          <w:sz w:val="28"/>
          <w:szCs w:val="28"/>
        </w:rPr>
      </w:pPr>
      <w:r w:rsidRPr="003E73AC">
        <w:rPr>
          <w:sz w:val="28"/>
          <w:szCs w:val="28"/>
        </w:rPr>
        <w:t>3.8</w:t>
      </w:r>
      <w:r w:rsidR="00546039" w:rsidRPr="003E73AC">
        <w:rPr>
          <w:sz w:val="28"/>
          <w:szCs w:val="28"/>
        </w:rPr>
        <w:t>. Сдача результатов выполненных работ Подрядчиком и принятие их Заказчиком осуществляется:</w:t>
      </w:r>
    </w:p>
    <w:p w14:paraId="4EE0181F" w14:textId="77777777" w:rsidR="00546039" w:rsidRPr="003E73AC" w:rsidRDefault="00546039" w:rsidP="008A798F">
      <w:pPr>
        <w:tabs>
          <w:tab w:val="left" w:pos="1138"/>
          <w:tab w:val="left" w:leader="underscore" w:pos="9826"/>
        </w:tabs>
        <w:suppressAutoHyphens/>
        <w:spacing w:after="0"/>
        <w:ind w:firstLine="709"/>
        <w:contextualSpacing/>
        <w:rPr>
          <w:sz w:val="28"/>
          <w:szCs w:val="28"/>
        </w:rPr>
      </w:pPr>
      <w:r w:rsidRPr="003E73AC">
        <w:rPr>
          <w:sz w:val="28"/>
          <w:szCs w:val="28"/>
        </w:rPr>
        <w:lastRenderedPageBreak/>
        <w:t>- по акту выполненных работ, составленному на основании исполнительной сметы, стоимость которой подтверждена</w:t>
      </w:r>
      <w:r w:rsidRPr="003E73AC">
        <w:rPr>
          <w:bCs/>
          <w:sz w:val="28"/>
          <w:szCs w:val="28"/>
          <w:lang w:eastAsia="ar-SA"/>
        </w:rPr>
        <w:t xml:space="preserve"> уполномоченным органом по проведению государственной экспертизы (в том числе</w:t>
      </w:r>
      <w:r w:rsidRPr="003E73AC">
        <w:rPr>
          <w:sz w:val="28"/>
          <w:szCs w:val="28"/>
        </w:rPr>
        <w:t xml:space="preserve"> стоимость государственной экспертизы по проверке достоверности определения сметной стоимости)</w:t>
      </w:r>
      <w:r w:rsidRPr="003E73AC">
        <w:rPr>
          <w:bCs/>
          <w:sz w:val="28"/>
          <w:szCs w:val="28"/>
          <w:lang w:eastAsia="ar-SA"/>
        </w:rPr>
        <w:t>;</w:t>
      </w:r>
    </w:p>
    <w:p w14:paraId="060A2A5E" w14:textId="7E4826BE" w:rsidR="00546039" w:rsidRPr="003E73AC" w:rsidRDefault="00546039" w:rsidP="008A798F">
      <w:pPr>
        <w:tabs>
          <w:tab w:val="left" w:pos="1138"/>
          <w:tab w:val="left" w:leader="underscore" w:pos="9826"/>
        </w:tabs>
        <w:suppressAutoHyphens/>
        <w:spacing w:after="0"/>
        <w:ind w:firstLine="709"/>
        <w:contextualSpacing/>
        <w:rPr>
          <w:sz w:val="28"/>
          <w:szCs w:val="28"/>
        </w:rPr>
      </w:pPr>
      <w:r w:rsidRPr="003E73AC">
        <w:rPr>
          <w:sz w:val="28"/>
          <w:szCs w:val="28"/>
        </w:rPr>
        <w:t xml:space="preserve">- после </w:t>
      </w:r>
      <w:r w:rsidRPr="003E73AC">
        <w:rPr>
          <w:bCs/>
          <w:sz w:val="28"/>
          <w:szCs w:val="28"/>
          <w:lang w:eastAsia="ar-SA"/>
        </w:rPr>
        <w:t>получения положительного заключения государственной экспертизы по проверке достоверности определения сметной стоимости</w:t>
      </w:r>
      <w:r w:rsidRPr="003E73AC">
        <w:rPr>
          <w:sz w:val="28"/>
          <w:szCs w:val="28"/>
        </w:rPr>
        <w:t xml:space="preserve"> Подрядчик передает Заказчику акт (накладная) сдачи-приемки </w:t>
      </w:r>
      <w:r w:rsidRPr="003E73AC">
        <w:rPr>
          <w:bCs/>
          <w:sz w:val="28"/>
          <w:szCs w:val="28"/>
          <w:lang w:eastAsia="ar-SA"/>
        </w:rPr>
        <w:t>проектно-сметной</w:t>
      </w:r>
      <w:r w:rsidRPr="003E73AC">
        <w:rPr>
          <w:sz w:val="28"/>
          <w:szCs w:val="28"/>
        </w:rPr>
        <w:t xml:space="preserve"> документации с</w:t>
      </w:r>
      <w:r w:rsidR="00CA1A4C" w:rsidRPr="003E73AC">
        <w:rPr>
          <w:sz w:val="28"/>
          <w:szCs w:val="28"/>
        </w:rPr>
        <w:t xml:space="preserve"> приложением 4-х</w:t>
      </w:r>
      <w:r w:rsidRPr="003E73AC">
        <w:rPr>
          <w:sz w:val="28"/>
          <w:szCs w:val="28"/>
        </w:rPr>
        <w:t xml:space="preserve"> (</w:t>
      </w:r>
      <w:r w:rsidR="00CA1A4C" w:rsidRPr="003E73AC">
        <w:rPr>
          <w:sz w:val="28"/>
          <w:szCs w:val="28"/>
        </w:rPr>
        <w:t>четырех</w:t>
      </w:r>
      <w:r w:rsidRPr="003E73AC">
        <w:rPr>
          <w:sz w:val="28"/>
          <w:szCs w:val="28"/>
        </w:rPr>
        <w:t xml:space="preserve">) экземпляров выполненной проектно-сметной документации в бумажном виде и 2-х (двух) экземпляров в электронном виде (формате </w:t>
      </w:r>
      <w:proofErr w:type="spellStart"/>
      <w:proofErr w:type="gramStart"/>
      <w:r w:rsidRPr="003E73AC">
        <w:rPr>
          <w:sz w:val="28"/>
          <w:szCs w:val="28"/>
        </w:rPr>
        <w:t>р</w:t>
      </w:r>
      <w:proofErr w:type="gramEnd"/>
      <w:r w:rsidRPr="003E73AC">
        <w:rPr>
          <w:sz w:val="28"/>
          <w:szCs w:val="28"/>
        </w:rPr>
        <w:t>df</w:t>
      </w:r>
      <w:proofErr w:type="spellEnd"/>
      <w:r w:rsidRPr="003E73AC">
        <w:rPr>
          <w:sz w:val="28"/>
          <w:szCs w:val="28"/>
        </w:rPr>
        <w:t xml:space="preserve">, </w:t>
      </w:r>
      <w:proofErr w:type="spellStart"/>
      <w:r w:rsidRPr="003E73AC">
        <w:rPr>
          <w:sz w:val="28"/>
          <w:szCs w:val="28"/>
        </w:rPr>
        <w:t>Excel</w:t>
      </w:r>
      <w:proofErr w:type="spellEnd"/>
      <w:r w:rsidRPr="003E73AC">
        <w:rPr>
          <w:sz w:val="28"/>
          <w:szCs w:val="28"/>
        </w:rPr>
        <w:t>/</w:t>
      </w:r>
      <w:proofErr w:type="spellStart"/>
      <w:r w:rsidRPr="003E73AC">
        <w:rPr>
          <w:sz w:val="28"/>
          <w:szCs w:val="28"/>
        </w:rPr>
        <w:t>Word</w:t>
      </w:r>
      <w:proofErr w:type="spellEnd"/>
      <w:r w:rsidRPr="003E73AC">
        <w:rPr>
          <w:sz w:val="28"/>
          <w:szCs w:val="28"/>
        </w:rPr>
        <w:t>, сертифицированного программного комплекса для составления сметной документации на USB-флэш-накопителе или в иных форматах согласованных с Заказчиком), акт выполненных работ в 3-х экземплярах, справку о стоимости выполненных работ и затрат в 3-х экземплярах, счет на оплату</w:t>
      </w:r>
      <w:r w:rsidR="00265D37" w:rsidRPr="003E73AC">
        <w:rPr>
          <w:sz w:val="28"/>
          <w:szCs w:val="28"/>
        </w:rPr>
        <w:t xml:space="preserve"> </w:t>
      </w:r>
      <w:r w:rsidR="00265D37" w:rsidRPr="003E73AC">
        <w:rPr>
          <w:bCs/>
          <w:sz w:val="28"/>
          <w:lang w:eastAsia="ar-SA"/>
        </w:rPr>
        <w:t>по каждому объекту в отдельности</w:t>
      </w:r>
      <w:r w:rsidRPr="003E73AC">
        <w:rPr>
          <w:sz w:val="28"/>
          <w:szCs w:val="28"/>
        </w:rPr>
        <w:t>.</w:t>
      </w:r>
    </w:p>
    <w:p w14:paraId="4F08081A" w14:textId="6F567329" w:rsidR="00546039" w:rsidRPr="003E73AC" w:rsidRDefault="00546039" w:rsidP="008A798F">
      <w:pPr>
        <w:tabs>
          <w:tab w:val="left" w:pos="1138"/>
          <w:tab w:val="left" w:leader="underscore" w:pos="9826"/>
        </w:tabs>
        <w:suppressAutoHyphens/>
        <w:spacing w:after="0"/>
        <w:ind w:firstLine="709"/>
        <w:contextualSpacing/>
        <w:rPr>
          <w:sz w:val="28"/>
          <w:szCs w:val="28"/>
        </w:rPr>
      </w:pPr>
      <w:r w:rsidRPr="003E73AC">
        <w:rPr>
          <w:sz w:val="28"/>
          <w:szCs w:val="28"/>
        </w:rPr>
        <w:t xml:space="preserve">- Заказчик </w:t>
      </w:r>
      <w:r w:rsidR="001A3CE9" w:rsidRPr="003E73AC">
        <w:rPr>
          <w:sz w:val="28"/>
          <w:szCs w:val="28"/>
        </w:rPr>
        <w:t xml:space="preserve">в течение 10 (десяти) рабочих дней </w:t>
      </w:r>
      <w:r w:rsidRPr="003E73AC">
        <w:rPr>
          <w:sz w:val="28"/>
          <w:szCs w:val="28"/>
        </w:rPr>
        <w:t>рассматривает предоставленные Подрядчиком документы, при отсутствии замечаний подписывает акт выполненных работ, справку о стоимости выполненных работ и затрат. При наличии замечаний - работы считаются не принятыми, Подрядчику направляется письменное уведомление об устранении замечаний либо предоставлении недостающей информации.</w:t>
      </w:r>
    </w:p>
    <w:p w14:paraId="022BB0E1" w14:textId="77777777" w:rsidR="00546039" w:rsidRPr="003E73AC" w:rsidRDefault="00546039" w:rsidP="008A798F">
      <w:pPr>
        <w:tabs>
          <w:tab w:val="left" w:pos="1138"/>
          <w:tab w:val="left" w:leader="underscore" w:pos="9826"/>
        </w:tabs>
        <w:suppressAutoHyphens/>
        <w:spacing w:after="0"/>
        <w:ind w:firstLine="709"/>
        <w:contextualSpacing/>
        <w:rPr>
          <w:sz w:val="28"/>
          <w:szCs w:val="28"/>
        </w:rPr>
      </w:pPr>
      <w:r w:rsidRPr="003E73AC">
        <w:rPr>
          <w:sz w:val="28"/>
          <w:szCs w:val="28"/>
        </w:rPr>
        <w:t>- Работы считаются принятыми при наличии подписей и печатей Сторон на актах выполненных работ, справках о стоимости выполненных работ и затрат.</w:t>
      </w:r>
    </w:p>
    <w:p w14:paraId="612D5CA3" w14:textId="77777777" w:rsidR="00546039" w:rsidRPr="003E73AC" w:rsidRDefault="00546039" w:rsidP="008A798F">
      <w:pPr>
        <w:tabs>
          <w:tab w:val="left" w:pos="1138"/>
          <w:tab w:val="left" w:leader="underscore" w:pos="9826"/>
        </w:tabs>
        <w:suppressAutoHyphens/>
        <w:spacing w:after="0"/>
        <w:ind w:firstLine="709"/>
        <w:contextualSpacing/>
        <w:rPr>
          <w:sz w:val="28"/>
          <w:szCs w:val="28"/>
        </w:rPr>
      </w:pPr>
      <w:r w:rsidRPr="003E73AC">
        <w:rPr>
          <w:sz w:val="28"/>
          <w:szCs w:val="28"/>
        </w:rPr>
        <w:t>- Н</w:t>
      </w:r>
      <w:r w:rsidRPr="003E73AC">
        <w:rPr>
          <w:bCs/>
          <w:sz w:val="28"/>
          <w:szCs w:val="28"/>
          <w:lang w:eastAsia="ar-SA"/>
        </w:rPr>
        <w:t xml:space="preserve">адлежащим образом оформленными считаются документы, имеющие </w:t>
      </w:r>
      <w:r w:rsidRPr="003E73AC">
        <w:rPr>
          <w:sz w:val="28"/>
          <w:szCs w:val="28"/>
        </w:rPr>
        <w:t>подписи и печати Сторон.</w:t>
      </w:r>
    </w:p>
    <w:p w14:paraId="2447BC33" w14:textId="77777777" w:rsidR="00546039" w:rsidRPr="003E73AC" w:rsidRDefault="00166DBD" w:rsidP="008A798F">
      <w:pPr>
        <w:tabs>
          <w:tab w:val="left" w:leader="underscore" w:pos="9826"/>
        </w:tabs>
        <w:suppressAutoHyphens/>
        <w:spacing w:after="0"/>
        <w:ind w:firstLine="709"/>
        <w:contextualSpacing/>
        <w:rPr>
          <w:sz w:val="28"/>
          <w:szCs w:val="28"/>
        </w:rPr>
      </w:pPr>
      <w:r w:rsidRPr="003E73AC">
        <w:rPr>
          <w:sz w:val="28"/>
          <w:szCs w:val="28"/>
        </w:rPr>
        <w:t>3.9</w:t>
      </w:r>
      <w:r w:rsidR="00546039" w:rsidRPr="003E73AC">
        <w:rPr>
          <w:sz w:val="28"/>
          <w:szCs w:val="28"/>
        </w:rPr>
        <w:t>. Стороны договорились о возможности досрочного исполнения обязательств по Контракту.</w:t>
      </w:r>
    </w:p>
    <w:p w14:paraId="6F0BB8FB" w14:textId="77777777" w:rsidR="00546039" w:rsidRPr="003E73AC" w:rsidRDefault="00166DBD" w:rsidP="008A798F">
      <w:pPr>
        <w:shd w:val="clear" w:color="auto" w:fill="FFFFFF"/>
        <w:spacing w:after="0"/>
        <w:ind w:firstLine="709"/>
        <w:contextualSpacing/>
        <w:rPr>
          <w:sz w:val="28"/>
          <w:szCs w:val="28"/>
        </w:rPr>
      </w:pPr>
      <w:r w:rsidRPr="003E73AC">
        <w:rPr>
          <w:sz w:val="28"/>
          <w:szCs w:val="28"/>
        </w:rPr>
        <w:t>3.10</w:t>
      </w:r>
      <w:r w:rsidR="00546039" w:rsidRPr="003E73AC">
        <w:rPr>
          <w:sz w:val="28"/>
          <w:szCs w:val="28"/>
        </w:rPr>
        <w:t>.</w:t>
      </w:r>
      <w:r w:rsidR="00546039" w:rsidRPr="003E73AC">
        <w:rPr>
          <w:bCs/>
          <w:sz w:val="28"/>
          <w:szCs w:val="28"/>
        </w:rPr>
        <w:t xml:space="preserve"> На момент заключения настоящего Контракта дата окончания работ</w:t>
      </w:r>
      <w:r w:rsidR="006521BA" w:rsidRPr="003E73AC">
        <w:rPr>
          <w:bCs/>
          <w:sz w:val="28"/>
          <w:szCs w:val="28"/>
        </w:rPr>
        <w:t xml:space="preserve"> </w:t>
      </w:r>
      <w:r w:rsidR="00DA28F1" w:rsidRPr="003E73AC">
        <w:rPr>
          <w:bCs/>
          <w:sz w:val="28"/>
          <w:szCs w:val="28"/>
        </w:rPr>
        <w:t>(</w:t>
      </w:r>
      <w:r w:rsidR="0005484A" w:rsidRPr="003E73AC">
        <w:rPr>
          <w:bCs/>
          <w:sz w:val="28"/>
          <w:szCs w:val="28"/>
        </w:rPr>
        <w:t>отдельного</w:t>
      </w:r>
      <w:r w:rsidR="006521BA" w:rsidRPr="003E73AC">
        <w:rPr>
          <w:bCs/>
          <w:sz w:val="28"/>
          <w:szCs w:val="28"/>
        </w:rPr>
        <w:t xml:space="preserve"> вида</w:t>
      </w:r>
      <w:r w:rsidR="0005484A" w:rsidRPr="003E73AC">
        <w:rPr>
          <w:bCs/>
          <w:sz w:val="28"/>
          <w:szCs w:val="28"/>
        </w:rPr>
        <w:t xml:space="preserve"> </w:t>
      </w:r>
      <w:r w:rsidR="006521BA" w:rsidRPr="003E73AC">
        <w:rPr>
          <w:bCs/>
          <w:sz w:val="28"/>
          <w:szCs w:val="28"/>
        </w:rPr>
        <w:t>(</w:t>
      </w:r>
      <w:r w:rsidR="0005484A" w:rsidRPr="003E73AC">
        <w:rPr>
          <w:bCs/>
          <w:sz w:val="28"/>
          <w:szCs w:val="28"/>
        </w:rPr>
        <w:t>этапа)</w:t>
      </w:r>
      <w:r w:rsidR="00DA28F1" w:rsidRPr="003E73AC">
        <w:rPr>
          <w:bCs/>
          <w:sz w:val="28"/>
          <w:szCs w:val="28"/>
        </w:rPr>
        <w:t xml:space="preserve"> выполнения</w:t>
      </w:r>
      <w:r w:rsidR="006521BA" w:rsidRPr="003E73AC">
        <w:rPr>
          <w:bCs/>
          <w:sz w:val="28"/>
          <w:szCs w:val="28"/>
        </w:rPr>
        <w:t xml:space="preserve"> работ</w:t>
      </w:r>
      <w:r w:rsidR="00DA28F1" w:rsidRPr="003E73AC">
        <w:rPr>
          <w:bCs/>
          <w:sz w:val="28"/>
          <w:szCs w:val="28"/>
        </w:rPr>
        <w:t>)</w:t>
      </w:r>
      <w:r w:rsidR="00546039" w:rsidRPr="003E73AC">
        <w:rPr>
          <w:bCs/>
          <w:sz w:val="28"/>
          <w:szCs w:val="28"/>
        </w:rPr>
        <w:t xml:space="preserve">, определенная </w:t>
      </w:r>
      <w:r w:rsidR="00546039" w:rsidRPr="003E73AC">
        <w:rPr>
          <w:sz w:val="28"/>
          <w:szCs w:val="28"/>
        </w:rPr>
        <w:t xml:space="preserve">графиком производства работ, </w:t>
      </w:r>
      <w:r w:rsidR="00546039" w:rsidRPr="003E73AC">
        <w:rPr>
          <w:bCs/>
          <w:sz w:val="28"/>
          <w:szCs w:val="28"/>
        </w:rPr>
        <w:t>является исходной для имущественных санкций в случаях нарушения сроков выполнения работ.</w:t>
      </w:r>
    </w:p>
    <w:p w14:paraId="2FC467D3" w14:textId="77777777" w:rsidR="00373D6D" w:rsidRPr="003E73AC" w:rsidRDefault="00373D6D" w:rsidP="008A798F">
      <w:pPr>
        <w:shd w:val="clear" w:color="auto" w:fill="FFFFFF"/>
        <w:tabs>
          <w:tab w:val="left" w:pos="720"/>
        </w:tabs>
        <w:spacing w:after="0"/>
        <w:contextualSpacing/>
        <w:jc w:val="center"/>
        <w:rPr>
          <w:b/>
          <w:sz w:val="28"/>
          <w:szCs w:val="28"/>
        </w:rPr>
      </w:pPr>
      <w:r w:rsidRPr="003E73AC">
        <w:rPr>
          <w:b/>
          <w:sz w:val="28"/>
          <w:szCs w:val="28"/>
        </w:rPr>
        <w:t>4</w:t>
      </w:r>
      <w:r w:rsidRPr="003E73AC">
        <w:rPr>
          <w:sz w:val="28"/>
          <w:szCs w:val="28"/>
        </w:rPr>
        <w:t xml:space="preserve">. </w:t>
      </w:r>
      <w:r w:rsidRPr="003E73AC">
        <w:rPr>
          <w:b/>
          <w:sz w:val="28"/>
          <w:szCs w:val="28"/>
        </w:rPr>
        <w:t>ПРАВА И ОБЯЗАННОСТИ СТОРОН</w:t>
      </w:r>
    </w:p>
    <w:p w14:paraId="1CCFE032" w14:textId="77777777" w:rsidR="00751BAF" w:rsidRPr="003E73AC" w:rsidRDefault="00751BAF" w:rsidP="008A798F">
      <w:pPr>
        <w:suppressAutoHyphens/>
        <w:spacing w:after="0"/>
        <w:ind w:firstLine="709"/>
        <w:contextualSpacing/>
        <w:rPr>
          <w:b/>
          <w:sz w:val="28"/>
          <w:szCs w:val="28"/>
        </w:rPr>
      </w:pPr>
      <w:r w:rsidRPr="003E73AC">
        <w:rPr>
          <w:b/>
          <w:sz w:val="28"/>
          <w:szCs w:val="28"/>
        </w:rPr>
        <w:t xml:space="preserve">4.1. </w:t>
      </w:r>
      <w:r w:rsidRPr="003E73AC">
        <w:rPr>
          <w:b/>
          <w:bCs/>
          <w:sz w:val="28"/>
          <w:szCs w:val="28"/>
        </w:rPr>
        <w:t>Подрядчик обязан</w:t>
      </w:r>
      <w:r w:rsidRPr="003E73AC">
        <w:rPr>
          <w:b/>
          <w:sz w:val="28"/>
          <w:szCs w:val="28"/>
        </w:rPr>
        <w:t>:</w:t>
      </w:r>
    </w:p>
    <w:p w14:paraId="6DD8B022" w14:textId="77777777" w:rsidR="00751BAF" w:rsidRPr="003E73AC" w:rsidRDefault="00751BAF" w:rsidP="008A798F">
      <w:pPr>
        <w:suppressAutoHyphens/>
        <w:spacing w:after="0"/>
        <w:ind w:firstLine="709"/>
        <w:contextualSpacing/>
        <w:rPr>
          <w:sz w:val="28"/>
          <w:szCs w:val="28"/>
        </w:rPr>
      </w:pPr>
      <w:r w:rsidRPr="003E73AC">
        <w:rPr>
          <w:sz w:val="28"/>
          <w:szCs w:val="28"/>
        </w:rPr>
        <w:t>4.1.1. Выполнять все работы своевременно, в полном объеме, согласно Техническому заданию (Приложение 1) и условиям настоящего Контракта, и сдать результат работы Заказчику.</w:t>
      </w:r>
    </w:p>
    <w:p w14:paraId="2CE9FD9E" w14:textId="77777777" w:rsidR="00751BAF" w:rsidRPr="003E73AC" w:rsidRDefault="00751BAF" w:rsidP="008A798F">
      <w:pPr>
        <w:suppressAutoHyphens/>
        <w:spacing w:after="0"/>
        <w:ind w:firstLine="709"/>
        <w:contextualSpacing/>
        <w:rPr>
          <w:sz w:val="28"/>
          <w:szCs w:val="28"/>
        </w:rPr>
      </w:pPr>
      <w:r w:rsidRPr="003E73AC">
        <w:rPr>
          <w:sz w:val="28"/>
          <w:szCs w:val="28"/>
        </w:rPr>
        <w:t xml:space="preserve">4.1.2. Назначить ответственное лицо и сообщить Заказчику контактный телефон в целях передачи предписаний Заказчика и выполнения оперативных работ по устранению выявленных недостатков в нормативный срок. </w:t>
      </w:r>
    </w:p>
    <w:p w14:paraId="27B35437" w14:textId="77777777" w:rsidR="00751BAF" w:rsidRPr="003E73AC" w:rsidRDefault="00751BAF" w:rsidP="008A798F">
      <w:pPr>
        <w:suppressAutoHyphens/>
        <w:spacing w:after="0"/>
        <w:ind w:firstLine="709"/>
        <w:contextualSpacing/>
        <w:rPr>
          <w:sz w:val="28"/>
          <w:szCs w:val="28"/>
        </w:rPr>
      </w:pPr>
      <w:r w:rsidRPr="003E73AC">
        <w:rPr>
          <w:sz w:val="28"/>
          <w:szCs w:val="28"/>
        </w:rPr>
        <w:t>4.1.3. Обеспечить выполнение работ, указанных в разделе 1 «ПРЕДМЕТ КОНТРАКТА» настоящего Контракта.</w:t>
      </w:r>
    </w:p>
    <w:p w14:paraId="25B29634" w14:textId="77777777" w:rsidR="0005484A" w:rsidRPr="003E73AC" w:rsidRDefault="0005484A" w:rsidP="008A798F">
      <w:pPr>
        <w:suppressAutoHyphens/>
        <w:spacing w:after="0"/>
        <w:ind w:firstLine="709"/>
        <w:contextualSpacing/>
        <w:rPr>
          <w:sz w:val="28"/>
          <w:szCs w:val="28"/>
        </w:rPr>
      </w:pPr>
      <w:r w:rsidRPr="003E73AC">
        <w:rPr>
          <w:sz w:val="28"/>
          <w:szCs w:val="28"/>
        </w:rPr>
        <w:t xml:space="preserve">4.1.4. Осуществить сбор исходных данных, необходимых </w:t>
      </w:r>
      <w:r w:rsidR="00DA28F1" w:rsidRPr="003E73AC">
        <w:rPr>
          <w:sz w:val="28"/>
          <w:szCs w:val="28"/>
        </w:rPr>
        <w:t>для исполнения обязательств по К</w:t>
      </w:r>
      <w:r w:rsidRPr="003E73AC">
        <w:rPr>
          <w:sz w:val="28"/>
          <w:szCs w:val="28"/>
        </w:rPr>
        <w:t>онтракту.</w:t>
      </w:r>
    </w:p>
    <w:p w14:paraId="4F3902A9" w14:textId="626954ED" w:rsidR="00751BAF" w:rsidRPr="003E73AC" w:rsidRDefault="0005484A" w:rsidP="008A798F">
      <w:pPr>
        <w:suppressAutoHyphens/>
        <w:spacing w:after="0"/>
        <w:ind w:firstLine="709"/>
        <w:contextualSpacing/>
        <w:rPr>
          <w:bCs/>
          <w:sz w:val="28"/>
          <w:szCs w:val="28"/>
          <w:lang w:eastAsia="ar-SA"/>
        </w:rPr>
      </w:pPr>
      <w:r w:rsidRPr="003E73AC">
        <w:rPr>
          <w:sz w:val="28"/>
          <w:szCs w:val="28"/>
        </w:rPr>
        <w:t>4.1.5</w:t>
      </w:r>
      <w:r w:rsidR="00751BAF" w:rsidRPr="003E73AC">
        <w:rPr>
          <w:sz w:val="28"/>
          <w:szCs w:val="28"/>
        </w:rPr>
        <w:t xml:space="preserve">. Передать подготовленную по Контракту и согласованную Заказчиком проектно-сметную документацию в уполномоченный орган для проведения государственной экспертизы, </w:t>
      </w:r>
      <w:r w:rsidR="00751BAF" w:rsidRPr="003E73AC">
        <w:rPr>
          <w:bCs/>
          <w:sz w:val="28"/>
          <w:szCs w:val="28"/>
          <w:lang w:eastAsia="ar-SA"/>
        </w:rPr>
        <w:t xml:space="preserve">заключить договор с экспертной </w:t>
      </w:r>
      <w:r w:rsidR="00751BAF" w:rsidRPr="003E73AC">
        <w:rPr>
          <w:bCs/>
          <w:sz w:val="28"/>
          <w:szCs w:val="28"/>
          <w:lang w:eastAsia="ar-SA"/>
        </w:rPr>
        <w:lastRenderedPageBreak/>
        <w:t>организацией</w:t>
      </w:r>
      <w:r w:rsidR="00751BAF" w:rsidRPr="003E73AC">
        <w:rPr>
          <w:sz w:val="28"/>
          <w:szCs w:val="28"/>
        </w:rPr>
        <w:t xml:space="preserve">, оплатить проведение государственной экспертизы </w:t>
      </w:r>
      <w:r w:rsidR="00751BAF" w:rsidRPr="003E73AC">
        <w:rPr>
          <w:bCs/>
          <w:sz w:val="28"/>
          <w:szCs w:val="28"/>
          <w:lang w:eastAsia="ar-SA"/>
        </w:rPr>
        <w:t>по проверке достоверности определения сметной стоимости</w:t>
      </w:r>
      <w:r w:rsidR="00265D37" w:rsidRPr="003E73AC">
        <w:rPr>
          <w:bCs/>
          <w:sz w:val="28"/>
          <w:szCs w:val="28"/>
          <w:lang w:eastAsia="ar-SA"/>
        </w:rPr>
        <w:t xml:space="preserve"> </w:t>
      </w:r>
      <w:r w:rsidR="00265D37" w:rsidRPr="003E73AC">
        <w:rPr>
          <w:bCs/>
          <w:sz w:val="28"/>
          <w:lang w:eastAsia="ar-SA"/>
        </w:rPr>
        <w:t>по каждому объекту в отдельности</w:t>
      </w:r>
      <w:r w:rsidR="00751BAF" w:rsidRPr="003E73AC">
        <w:rPr>
          <w:bCs/>
          <w:sz w:val="28"/>
          <w:szCs w:val="28"/>
          <w:lang w:eastAsia="ar-SA"/>
        </w:rPr>
        <w:t>.</w:t>
      </w:r>
    </w:p>
    <w:p w14:paraId="5927E8F5" w14:textId="77777777" w:rsidR="00751BAF" w:rsidRPr="003E73AC" w:rsidRDefault="0005484A" w:rsidP="008A798F">
      <w:pPr>
        <w:suppressAutoHyphens/>
        <w:spacing w:after="0"/>
        <w:ind w:firstLine="709"/>
        <w:contextualSpacing/>
        <w:rPr>
          <w:bCs/>
          <w:sz w:val="28"/>
          <w:szCs w:val="28"/>
          <w:lang w:eastAsia="ar-SA"/>
        </w:rPr>
      </w:pPr>
      <w:r w:rsidRPr="003E73AC">
        <w:rPr>
          <w:sz w:val="28"/>
          <w:szCs w:val="28"/>
        </w:rPr>
        <w:t>4.1.6</w:t>
      </w:r>
      <w:r w:rsidR="00751BAF" w:rsidRPr="003E73AC">
        <w:rPr>
          <w:sz w:val="28"/>
          <w:szCs w:val="28"/>
        </w:rPr>
        <w:t xml:space="preserve">. Государственную экспертизу </w:t>
      </w:r>
      <w:r w:rsidR="00751BAF" w:rsidRPr="003E73AC">
        <w:rPr>
          <w:bCs/>
          <w:sz w:val="28"/>
          <w:szCs w:val="28"/>
          <w:lang w:eastAsia="ar-SA"/>
        </w:rPr>
        <w:t>по проверке достоверности определения сметной стоимости проводить согласно п. 4</w:t>
      </w:r>
      <w:r w:rsidR="00751BAF" w:rsidRPr="003E73AC">
        <w:rPr>
          <w:bCs/>
          <w:sz w:val="28"/>
          <w:szCs w:val="28"/>
          <w:vertAlign w:val="superscript"/>
          <w:lang w:eastAsia="ar-SA"/>
        </w:rPr>
        <w:t>2</w:t>
      </w:r>
      <w:r w:rsidR="00751BAF" w:rsidRPr="003E73AC">
        <w:rPr>
          <w:bCs/>
          <w:sz w:val="28"/>
          <w:szCs w:val="28"/>
          <w:lang w:eastAsia="ar-SA"/>
        </w:rPr>
        <w:t xml:space="preserve"> ст.49 Градостроительного кодекса РФ.</w:t>
      </w:r>
    </w:p>
    <w:p w14:paraId="6B20D77E" w14:textId="77777777" w:rsidR="00751BAF" w:rsidRPr="003E73AC" w:rsidRDefault="0005484A" w:rsidP="008A798F">
      <w:pPr>
        <w:suppressAutoHyphens/>
        <w:spacing w:after="0"/>
        <w:ind w:firstLine="709"/>
        <w:contextualSpacing/>
        <w:rPr>
          <w:sz w:val="28"/>
          <w:szCs w:val="28"/>
        </w:rPr>
      </w:pPr>
      <w:r w:rsidRPr="003E73AC">
        <w:rPr>
          <w:sz w:val="28"/>
          <w:szCs w:val="28"/>
        </w:rPr>
        <w:t>4.1.7</w:t>
      </w:r>
      <w:r w:rsidR="00751BAF" w:rsidRPr="003E73AC">
        <w:rPr>
          <w:sz w:val="28"/>
          <w:szCs w:val="28"/>
        </w:rPr>
        <w:t>. В установленный срок и за собственный счет, устранять недостатки в проектно-сметной документации, при получении от Заказчика или согласующих организаций мотивированной письменной претензии относительно качества и полноты проектно-сметной документации, разработанной Подрядчиком, а также в случае несоответствия ее условиям настоящего Контракта.</w:t>
      </w:r>
    </w:p>
    <w:p w14:paraId="65F7EA77" w14:textId="77777777" w:rsidR="00751BAF" w:rsidRPr="003E73AC" w:rsidRDefault="0005484A" w:rsidP="008A798F">
      <w:pPr>
        <w:tabs>
          <w:tab w:val="left" w:pos="284"/>
          <w:tab w:val="left" w:pos="851"/>
          <w:tab w:val="left" w:pos="1134"/>
          <w:tab w:val="left" w:pos="1276"/>
        </w:tabs>
        <w:spacing w:after="0"/>
        <w:ind w:firstLine="709"/>
        <w:outlineLvl w:val="1"/>
        <w:rPr>
          <w:snapToGrid w:val="0"/>
          <w:sz w:val="28"/>
          <w:szCs w:val="28"/>
        </w:rPr>
      </w:pPr>
      <w:r w:rsidRPr="003E73AC">
        <w:rPr>
          <w:snapToGrid w:val="0"/>
          <w:sz w:val="28"/>
          <w:szCs w:val="28"/>
        </w:rPr>
        <w:t>4.1.8</w:t>
      </w:r>
      <w:r w:rsidR="00751BAF" w:rsidRPr="003E73AC">
        <w:rPr>
          <w:snapToGrid w:val="0"/>
          <w:sz w:val="28"/>
          <w:szCs w:val="28"/>
        </w:rPr>
        <w:t>. Выполнять указания Заказчика, представленные в письменном виде, если они не противоречат действующему законодательству и условиям настоящего Контракта.</w:t>
      </w:r>
    </w:p>
    <w:p w14:paraId="0D671ED0" w14:textId="4DA63D59" w:rsidR="006E11E1" w:rsidRPr="003E73AC" w:rsidRDefault="0005484A" w:rsidP="006E11E1">
      <w:pPr>
        <w:suppressAutoHyphens/>
        <w:spacing w:after="0"/>
        <w:ind w:firstLine="709"/>
        <w:contextualSpacing/>
        <w:rPr>
          <w:sz w:val="28"/>
          <w:szCs w:val="28"/>
        </w:rPr>
      </w:pPr>
      <w:r w:rsidRPr="003E73AC">
        <w:rPr>
          <w:sz w:val="28"/>
          <w:szCs w:val="28"/>
        </w:rPr>
        <w:t>4.1.9</w:t>
      </w:r>
      <w:r w:rsidR="00751BAF" w:rsidRPr="003E73AC">
        <w:rPr>
          <w:sz w:val="28"/>
          <w:szCs w:val="28"/>
        </w:rPr>
        <w:t>. Устранять замечания в проектно-сметной документации по требованию Заказчика и уполномоченного органа для проведения государственной экспертизы в течение 10 дней, с момента поступления указанных требований.</w:t>
      </w:r>
    </w:p>
    <w:p w14:paraId="0B572965" w14:textId="31D80F37" w:rsidR="006E11E1" w:rsidRPr="001722D2" w:rsidRDefault="006E11E1" w:rsidP="006E11E1">
      <w:pPr>
        <w:suppressAutoHyphens/>
        <w:spacing w:after="0"/>
        <w:ind w:firstLine="709"/>
        <w:contextualSpacing/>
        <w:rPr>
          <w:sz w:val="28"/>
          <w:szCs w:val="28"/>
        </w:rPr>
      </w:pPr>
      <w:r w:rsidRPr="003E73AC">
        <w:rPr>
          <w:sz w:val="28"/>
          <w:szCs w:val="28"/>
        </w:rPr>
        <w:t xml:space="preserve">4.1.10. Разработать </w:t>
      </w:r>
      <w:proofErr w:type="spellStart"/>
      <w:r w:rsidR="00E12CE6" w:rsidRPr="003E73AC">
        <w:rPr>
          <w:sz w:val="28"/>
          <w:szCs w:val="28"/>
        </w:rPr>
        <w:t>поектную</w:t>
      </w:r>
      <w:proofErr w:type="spellEnd"/>
      <w:r w:rsidRPr="003E73AC">
        <w:rPr>
          <w:sz w:val="28"/>
          <w:szCs w:val="28"/>
        </w:rPr>
        <w:t xml:space="preserve"> документацию и обеспечить согласование </w:t>
      </w:r>
      <w:r w:rsidR="00E12CE6" w:rsidRPr="003E73AC">
        <w:rPr>
          <w:sz w:val="28"/>
          <w:szCs w:val="28"/>
        </w:rPr>
        <w:t>проектной</w:t>
      </w:r>
      <w:r w:rsidRPr="001722D2">
        <w:rPr>
          <w:sz w:val="28"/>
          <w:szCs w:val="28"/>
        </w:rPr>
        <w:t xml:space="preserve"> документации с </w:t>
      </w:r>
      <w:proofErr w:type="spellStart"/>
      <w:r w:rsidRPr="001722D2">
        <w:rPr>
          <w:sz w:val="28"/>
          <w:szCs w:val="28"/>
        </w:rPr>
        <w:t>ре</w:t>
      </w:r>
      <w:r w:rsidR="003E73AC">
        <w:rPr>
          <w:sz w:val="28"/>
          <w:szCs w:val="28"/>
        </w:rPr>
        <w:t>сурсоснабжающими</w:t>
      </w:r>
      <w:proofErr w:type="spellEnd"/>
      <w:r w:rsidR="003E73AC">
        <w:rPr>
          <w:sz w:val="28"/>
          <w:szCs w:val="28"/>
        </w:rPr>
        <w:t xml:space="preserve"> организациями</w:t>
      </w:r>
      <w:r w:rsidRPr="001722D2">
        <w:rPr>
          <w:sz w:val="28"/>
          <w:szCs w:val="28"/>
        </w:rPr>
        <w:t>.</w:t>
      </w:r>
    </w:p>
    <w:p w14:paraId="35E4942C" w14:textId="4815BE72" w:rsidR="00751BAF" w:rsidRPr="001722D2" w:rsidRDefault="00AA6C75" w:rsidP="008A798F">
      <w:pPr>
        <w:suppressAutoHyphens/>
        <w:spacing w:after="0"/>
        <w:ind w:firstLine="709"/>
        <w:contextualSpacing/>
        <w:rPr>
          <w:sz w:val="28"/>
          <w:szCs w:val="28"/>
        </w:rPr>
      </w:pPr>
      <w:r w:rsidRPr="001722D2">
        <w:rPr>
          <w:sz w:val="28"/>
          <w:szCs w:val="28"/>
        </w:rPr>
        <w:t>4.1.11</w:t>
      </w:r>
      <w:r w:rsidR="00751BAF" w:rsidRPr="001722D2">
        <w:rPr>
          <w:sz w:val="28"/>
          <w:szCs w:val="28"/>
        </w:rPr>
        <w:t>. Подрядчик обязан принимать участие в деле по иску, предъявленному к Заказчику третьим лицом в связи с недостатками выполненных проектных работ, в соответствии с законодательством.</w:t>
      </w:r>
    </w:p>
    <w:p w14:paraId="1D151A8D" w14:textId="77777777" w:rsidR="00751BAF" w:rsidRPr="001722D2" w:rsidRDefault="00AA6C75" w:rsidP="008A798F">
      <w:pPr>
        <w:suppressAutoHyphens/>
        <w:spacing w:after="0"/>
        <w:ind w:firstLine="709"/>
        <w:contextualSpacing/>
        <w:rPr>
          <w:sz w:val="28"/>
          <w:szCs w:val="28"/>
        </w:rPr>
      </w:pPr>
      <w:r w:rsidRPr="001722D2">
        <w:rPr>
          <w:sz w:val="28"/>
          <w:szCs w:val="28"/>
        </w:rPr>
        <w:t>4.1.12</w:t>
      </w:r>
      <w:r w:rsidR="00751BAF" w:rsidRPr="001722D2">
        <w:rPr>
          <w:sz w:val="28"/>
          <w:szCs w:val="28"/>
        </w:rPr>
        <w:t>. Не выполнять дополнительный объем и вид работ без согласования с Заказчиком.</w:t>
      </w:r>
    </w:p>
    <w:p w14:paraId="4DA86066" w14:textId="77777777" w:rsidR="00751BAF" w:rsidRPr="001722D2" w:rsidRDefault="00AA6C75" w:rsidP="008A798F">
      <w:pPr>
        <w:suppressAutoHyphens/>
        <w:adjustRightInd w:val="0"/>
        <w:spacing w:after="0"/>
        <w:ind w:firstLine="709"/>
        <w:contextualSpacing/>
        <w:rPr>
          <w:sz w:val="28"/>
          <w:szCs w:val="28"/>
        </w:rPr>
      </w:pPr>
      <w:r w:rsidRPr="001722D2">
        <w:rPr>
          <w:sz w:val="28"/>
          <w:szCs w:val="28"/>
        </w:rPr>
        <w:t>4.1.13</w:t>
      </w:r>
      <w:r w:rsidR="00751BAF" w:rsidRPr="001722D2">
        <w:rPr>
          <w:sz w:val="28"/>
          <w:szCs w:val="28"/>
        </w:rPr>
        <w:t>. Предоставлять Заказчику информацию, непосредственно связанную с вопросами по выполнению работ по предмету настоящего Контракта.</w:t>
      </w:r>
    </w:p>
    <w:p w14:paraId="4F870657" w14:textId="118AE252" w:rsidR="00751BAF" w:rsidRPr="003E73AC" w:rsidRDefault="00AA6C75" w:rsidP="008A798F">
      <w:pPr>
        <w:suppressAutoHyphens/>
        <w:adjustRightInd w:val="0"/>
        <w:spacing w:after="0"/>
        <w:ind w:firstLine="709"/>
        <w:contextualSpacing/>
        <w:rPr>
          <w:spacing w:val="1"/>
          <w:sz w:val="28"/>
          <w:szCs w:val="28"/>
        </w:rPr>
      </w:pPr>
      <w:r w:rsidRPr="001722D2">
        <w:rPr>
          <w:sz w:val="28"/>
          <w:szCs w:val="28"/>
        </w:rPr>
        <w:t>4.1.14</w:t>
      </w:r>
      <w:r w:rsidR="00751BAF" w:rsidRPr="001722D2">
        <w:rPr>
          <w:sz w:val="28"/>
          <w:szCs w:val="28"/>
        </w:rPr>
        <w:t>. Сопровождать прохождение</w:t>
      </w:r>
      <w:r w:rsidR="00751BAF" w:rsidRPr="001722D2">
        <w:rPr>
          <w:spacing w:val="1"/>
          <w:sz w:val="28"/>
          <w:szCs w:val="28"/>
        </w:rPr>
        <w:t xml:space="preserve"> государственной экспертизы, отрабатывать замечания, выданные уполномоченным органом по проведению </w:t>
      </w:r>
      <w:r w:rsidR="00751BAF" w:rsidRPr="003E73AC">
        <w:rPr>
          <w:spacing w:val="1"/>
          <w:sz w:val="28"/>
          <w:szCs w:val="28"/>
        </w:rPr>
        <w:t xml:space="preserve">экспертизы проектно-сметной документации до получения положительного заключения государственной экспертизы </w:t>
      </w:r>
      <w:r w:rsidR="00751BAF" w:rsidRPr="003E73AC">
        <w:rPr>
          <w:bCs/>
          <w:sz w:val="28"/>
          <w:szCs w:val="28"/>
          <w:lang w:eastAsia="ar-SA"/>
        </w:rPr>
        <w:t>по проверке достоверности определения сметной стоимости</w:t>
      </w:r>
      <w:r w:rsidR="00751BAF" w:rsidRPr="003E73AC">
        <w:rPr>
          <w:spacing w:val="1"/>
          <w:sz w:val="28"/>
          <w:szCs w:val="28"/>
        </w:rPr>
        <w:t xml:space="preserve"> по Объекту.</w:t>
      </w:r>
      <w:r w:rsidR="00F31316" w:rsidRPr="003E73AC">
        <w:t xml:space="preserve"> </w:t>
      </w:r>
      <w:r w:rsidR="00F31316" w:rsidRPr="003E73AC">
        <w:rPr>
          <w:spacing w:val="1"/>
          <w:sz w:val="28"/>
          <w:szCs w:val="28"/>
        </w:rPr>
        <w:t xml:space="preserve">Получить </w:t>
      </w:r>
      <w:r w:rsidR="00166DBD" w:rsidRPr="003E73AC">
        <w:rPr>
          <w:spacing w:val="1"/>
          <w:sz w:val="28"/>
          <w:szCs w:val="28"/>
        </w:rPr>
        <w:t>положительное заключение</w:t>
      </w:r>
      <w:r w:rsidR="00F31316" w:rsidRPr="003E73AC">
        <w:rPr>
          <w:spacing w:val="1"/>
          <w:sz w:val="28"/>
          <w:szCs w:val="28"/>
        </w:rPr>
        <w:t xml:space="preserve"> государственной экспертизы по проверке достоверности определения сметной стоимости по </w:t>
      </w:r>
      <w:r w:rsidR="00265D37" w:rsidRPr="003E73AC">
        <w:rPr>
          <w:bCs/>
          <w:sz w:val="28"/>
          <w:lang w:eastAsia="ar-SA"/>
        </w:rPr>
        <w:t>каждому объекту в отдельности</w:t>
      </w:r>
      <w:r w:rsidR="00F31316" w:rsidRPr="003E73AC">
        <w:rPr>
          <w:spacing w:val="1"/>
          <w:sz w:val="28"/>
          <w:szCs w:val="28"/>
        </w:rPr>
        <w:t>.</w:t>
      </w:r>
    </w:p>
    <w:p w14:paraId="0A0B16EB" w14:textId="77777777" w:rsidR="00751BAF" w:rsidRPr="003E73AC" w:rsidRDefault="00AA6C75" w:rsidP="008A798F">
      <w:pPr>
        <w:tabs>
          <w:tab w:val="left" w:pos="0"/>
          <w:tab w:val="left" w:pos="284"/>
          <w:tab w:val="left" w:pos="851"/>
          <w:tab w:val="left" w:pos="1134"/>
        </w:tabs>
        <w:spacing w:after="0"/>
        <w:ind w:firstLine="709"/>
        <w:contextualSpacing/>
        <w:outlineLvl w:val="1"/>
        <w:rPr>
          <w:snapToGrid w:val="0"/>
          <w:sz w:val="28"/>
          <w:szCs w:val="28"/>
        </w:rPr>
      </w:pPr>
      <w:r w:rsidRPr="003E73AC">
        <w:rPr>
          <w:snapToGrid w:val="0"/>
          <w:sz w:val="28"/>
          <w:szCs w:val="28"/>
        </w:rPr>
        <w:t>4.1.15</w:t>
      </w:r>
      <w:r w:rsidR="00751BAF" w:rsidRPr="003E73AC">
        <w:rPr>
          <w:snapToGrid w:val="0"/>
          <w:sz w:val="28"/>
          <w:szCs w:val="28"/>
        </w:rPr>
        <w:t>. В разумный срок известить Заказчика о приостановлении, лишении либо истечении срока действия всех разрешительных документов, лицензий и других документов, позволяющих Подрядчику исполнять обязательства, предусмотренные настоящим Контрактом.</w:t>
      </w:r>
    </w:p>
    <w:p w14:paraId="667AEAA5" w14:textId="70D4B4FF" w:rsidR="00751BAF" w:rsidRPr="003E73AC" w:rsidRDefault="00AA6C75" w:rsidP="008A798F">
      <w:pPr>
        <w:tabs>
          <w:tab w:val="left" w:pos="0"/>
          <w:tab w:val="left" w:pos="284"/>
          <w:tab w:val="left" w:pos="1134"/>
          <w:tab w:val="left" w:pos="1276"/>
        </w:tabs>
        <w:spacing w:after="0"/>
        <w:ind w:firstLine="709"/>
        <w:contextualSpacing/>
        <w:outlineLvl w:val="1"/>
        <w:rPr>
          <w:rFonts w:eastAsia="Calibri"/>
          <w:snapToGrid w:val="0"/>
          <w:sz w:val="28"/>
          <w:szCs w:val="28"/>
        </w:rPr>
      </w:pPr>
      <w:r w:rsidRPr="003E73AC">
        <w:rPr>
          <w:rFonts w:eastAsia="Calibri"/>
          <w:snapToGrid w:val="0"/>
          <w:sz w:val="28"/>
          <w:szCs w:val="28"/>
        </w:rPr>
        <w:t>4.1.16</w:t>
      </w:r>
      <w:r w:rsidR="00751BAF" w:rsidRPr="003E73AC">
        <w:rPr>
          <w:rFonts w:eastAsia="Calibri"/>
          <w:snapToGrid w:val="0"/>
          <w:sz w:val="28"/>
          <w:szCs w:val="28"/>
        </w:rPr>
        <w:t xml:space="preserve">. За несвоевременное и ненадлежащее исполнение или неисполнение обязательств по настоящему Контракту оплатить неустойку (штраф, пени) в порядке, предусмотренном разделом </w:t>
      </w:r>
      <w:r w:rsidR="00AC2C4E">
        <w:rPr>
          <w:rFonts w:eastAsia="Calibri"/>
          <w:snapToGrid w:val="0"/>
          <w:sz w:val="28"/>
          <w:szCs w:val="28"/>
        </w:rPr>
        <w:t>6</w:t>
      </w:r>
      <w:r w:rsidR="00751BAF" w:rsidRPr="003E73AC">
        <w:rPr>
          <w:rFonts w:eastAsia="Calibri"/>
          <w:snapToGrid w:val="0"/>
          <w:sz w:val="28"/>
          <w:szCs w:val="28"/>
        </w:rPr>
        <w:t xml:space="preserve"> настоящего Контракта.</w:t>
      </w:r>
    </w:p>
    <w:p w14:paraId="14889B67" w14:textId="77777777" w:rsidR="00751BAF" w:rsidRPr="001722D2" w:rsidRDefault="00AA6C75" w:rsidP="008A798F">
      <w:pPr>
        <w:spacing w:after="0"/>
        <w:ind w:firstLine="709"/>
        <w:contextualSpacing/>
        <w:rPr>
          <w:snapToGrid w:val="0"/>
          <w:sz w:val="28"/>
          <w:szCs w:val="28"/>
        </w:rPr>
      </w:pPr>
      <w:r w:rsidRPr="003E73AC">
        <w:rPr>
          <w:snapToGrid w:val="0"/>
          <w:sz w:val="28"/>
          <w:szCs w:val="28"/>
        </w:rPr>
        <w:t>4.1.17</w:t>
      </w:r>
      <w:r w:rsidR="00751BAF" w:rsidRPr="003E73AC">
        <w:rPr>
          <w:snapToGrid w:val="0"/>
          <w:sz w:val="28"/>
          <w:szCs w:val="28"/>
        </w:rPr>
        <w:t>. В случае изменения юридического адреса, факса, электронной почты, иных реквизитов</w:t>
      </w:r>
      <w:r w:rsidR="00751BAF" w:rsidRPr="001722D2">
        <w:rPr>
          <w:snapToGrid w:val="0"/>
          <w:sz w:val="28"/>
          <w:szCs w:val="28"/>
        </w:rPr>
        <w:t xml:space="preserve"> Подрядчика, Подрядчик обязан известить об этом Заказчика в течение </w:t>
      </w:r>
      <w:r w:rsidR="00751BAF" w:rsidRPr="001722D2">
        <w:rPr>
          <w:sz w:val="28"/>
          <w:szCs w:val="28"/>
        </w:rPr>
        <w:t>двух рабочих дней</w:t>
      </w:r>
      <w:r w:rsidR="00751BAF" w:rsidRPr="001722D2">
        <w:rPr>
          <w:snapToGrid w:val="0"/>
          <w:sz w:val="28"/>
          <w:szCs w:val="28"/>
        </w:rPr>
        <w:t>.</w:t>
      </w:r>
    </w:p>
    <w:p w14:paraId="427FD4B4" w14:textId="77777777" w:rsidR="00751BAF" w:rsidRPr="001722D2" w:rsidRDefault="00751BAF" w:rsidP="008A798F">
      <w:pPr>
        <w:spacing w:after="0"/>
        <w:ind w:firstLine="709"/>
        <w:contextualSpacing/>
        <w:rPr>
          <w:b/>
          <w:sz w:val="28"/>
          <w:szCs w:val="28"/>
        </w:rPr>
      </w:pPr>
      <w:r w:rsidRPr="001722D2">
        <w:rPr>
          <w:b/>
          <w:sz w:val="28"/>
          <w:szCs w:val="28"/>
        </w:rPr>
        <w:t>4.2.   Подрядчик имеет право:</w:t>
      </w:r>
    </w:p>
    <w:p w14:paraId="3D0FE7B7" w14:textId="77777777" w:rsidR="00751BAF" w:rsidRPr="001722D2" w:rsidRDefault="00751BAF" w:rsidP="008A798F">
      <w:pPr>
        <w:spacing w:after="0"/>
        <w:ind w:firstLine="709"/>
        <w:contextualSpacing/>
        <w:rPr>
          <w:sz w:val="28"/>
          <w:szCs w:val="28"/>
        </w:rPr>
      </w:pPr>
      <w:r w:rsidRPr="001722D2">
        <w:rPr>
          <w:sz w:val="28"/>
          <w:szCs w:val="28"/>
        </w:rPr>
        <w:lastRenderedPageBreak/>
        <w:t>4.2.1. На оплату работ, фактически выполненных Подрядчиком, на условиях настоящего Контракта.</w:t>
      </w:r>
    </w:p>
    <w:p w14:paraId="263927A8" w14:textId="77777777" w:rsidR="00751BAF" w:rsidRPr="001722D2" w:rsidRDefault="00751BAF" w:rsidP="008A798F">
      <w:pPr>
        <w:suppressAutoHyphens/>
        <w:spacing w:after="0"/>
        <w:ind w:firstLine="709"/>
        <w:contextualSpacing/>
        <w:rPr>
          <w:sz w:val="28"/>
          <w:szCs w:val="28"/>
        </w:rPr>
      </w:pPr>
      <w:r w:rsidRPr="001722D2">
        <w:rPr>
          <w:sz w:val="28"/>
          <w:szCs w:val="28"/>
        </w:rPr>
        <w:t>4.2.2. Досрочно выполнить работу по настоящему Контракту, при условии, если такое завершение не повлияет на качество выполненных работ.</w:t>
      </w:r>
    </w:p>
    <w:p w14:paraId="79B31924" w14:textId="77777777" w:rsidR="00751BAF" w:rsidRPr="001722D2" w:rsidRDefault="00751BAF" w:rsidP="008A798F">
      <w:pPr>
        <w:spacing w:after="0"/>
        <w:ind w:firstLine="709"/>
        <w:contextualSpacing/>
        <w:rPr>
          <w:sz w:val="28"/>
          <w:szCs w:val="28"/>
        </w:rPr>
      </w:pPr>
      <w:r w:rsidRPr="001722D2">
        <w:rPr>
          <w:sz w:val="28"/>
          <w:szCs w:val="28"/>
        </w:rPr>
        <w:t>4.2.3. На получение необходимых документов и информации, необходим</w:t>
      </w:r>
      <w:r w:rsidR="00AA6C75" w:rsidRPr="001722D2">
        <w:rPr>
          <w:sz w:val="28"/>
          <w:szCs w:val="28"/>
        </w:rPr>
        <w:t>ой  для выполнения работ, а так</w:t>
      </w:r>
      <w:r w:rsidRPr="001722D2">
        <w:rPr>
          <w:sz w:val="28"/>
          <w:szCs w:val="28"/>
        </w:rPr>
        <w:t>же права доступа на территорию и в помещения согласно условиям настоящего Контракта.</w:t>
      </w:r>
    </w:p>
    <w:p w14:paraId="66D8745C" w14:textId="77777777" w:rsidR="00384345" w:rsidRPr="001722D2" w:rsidRDefault="00384345" w:rsidP="00384345">
      <w:pPr>
        <w:spacing w:after="0"/>
        <w:ind w:left="57" w:firstLine="652"/>
        <w:contextualSpacing/>
        <w:rPr>
          <w:sz w:val="28"/>
          <w:szCs w:val="28"/>
        </w:rPr>
      </w:pPr>
      <w:r w:rsidRPr="001722D2">
        <w:rPr>
          <w:sz w:val="28"/>
          <w:szCs w:val="28"/>
        </w:rPr>
        <w:t>4.2.4. Привлекать для выполнения работ по настоящему Контракту соисполнителей. Подрядчик несет перед Заказчиком ответственность за последствия неисполнения или ненадлежащего исполнения обязательств соисполнителем в соответствии с правилами пункта 1 статьи 313 и статьи 403 Гражданского кодекса Российской Федерации.</w:t>
      </w:r>
    </w:p>
    <w:p w14:paraId="18F4D80C" w14:textId="77777777" w:rsidR="00751BAF" w:rsidRPr="001722D2" w:rsidRDefault="00751BAF" w:rsidP="008A798F">
      <w:pPr>
        <w:pStyle w:val="aff4"/>
        <w:spacing w:after="0"/>
        <w:ind w:left="0" w:firstLine="709"/>
        <w:rPr>
          <w:b/>
          <w:bCs/>
          <w:sz w:val="28"/>
          <w:szCs w:val="28"/>
          <w:lang w:val="ru-RU" w:eastAsia="ar-SA"/>
        </w:rPr>
      </w:pPr>
      <w:r w:rsidRPr="001722D2">
        <w:rPr>
          <w:b/>
          <w:sz w:val="28"/>
          <w:szCs w:val="28"/>
          <w:lang w:val="ru-RU"/>
        </w:rPr>
        <w:t>4.3.  Заказчик обязан:</w:t>
      </w:r>
    </w:p>
    <w:p w14:paraId="04110A0C" w14:textId="77777777" w:rsidR="00751BAF" w:rsidRPr="001722D2" w:rsidRDefault="00751BAF" w:rsidP="008A798F">
      <w:pPr>
        <w:spacing w:after="0"/>
        <w:ind w:firstLine="709"/>
        <w:contextualSpacing/>
        <w:rPr>
          <w:sz w:val="28"/>
          <w:szCs w:val="28"/>
        </w:rPr>
      </w:pPr>
      <w:r w:rsidRPr="001722D2">
        <w:rPr>
          <w:sz w:val="28"/>
          <w:szCs w:val="28"/>
        </w:rPr>
        <w:t>4.3.1. Принять и оплатить работы, фактически выполненные Подрядчиком, на условиях настоящего Контракта;</w:t>
      </w:r>
    </w:p>
    <w:p w14:paraId="1CBB1EFE"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z w:val="28"/>
          <w:szCs w:val="28"/>
        </w:rPr>
        <w:t>4.3.2. Осуществлять контроль за целевым и эффективным использованием бюджетных средств по настоящему Контракту.</w:t>
      </w:r>
    </w:p>
    <w:p w14:paraId="51A0A554"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z w:val="28"/>
          <w:szCs w:val="28"/>
        </w:rPr>
        <w:t>4.3.3. Участвовать вместе с Подрядчиком в согласовании проектно-сметной документации с соответствующими государственными органами и органами местного самоуправления.</w:t>
      </w:r>
    </w:p>
    <w:p w14:paraId="1AF3640E" w14:textId="77777777" w:rsidR="00751BAF" w:rsidRPr="001722D2" w:rsidRDefault="00751BAF" w:rsidP="008A798F">
      <w:pPr>
        <w:tabs>
          <w:tab w:val="left" w:pos="1138"/>
          <w:tab w:val="left" w:leader="underscore" w:pos="9826"/>
        </w:tabs>
        <w:suppressAutoHyphens/>
        <w:spacing w:after="0"/>
        <w:ind w:firstLine="709"/>
        <w:contextualSpacing/>
        <w:rPr>
          <w:b/>
          <w:sz w:val="28"/>
          <w:szCs w:val="28"/>
        </w:rPr>
      </w:pPr>
      <w:r w:rsidRPr="001722D2">
        <w:rPr>
          <w:b/>
          <w:sz w:val="28"/>
          <w:szCs w:val="28"/>
        </w:rPr>
        <w:t>4.4.  Заказчик имеет право:</w:t>
      </w:r>
    </w:p>
    <w:p w14:paraId="06522D14"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z w:val="28"/>
          <w:szCs w:val="28"/>
        </w:rPr>
        <w:t>4.4.1. Инициировать изменение (расторжение) Контракта в случаях предусмотренных законом и настоящим Контрактом.</w:t>
      </w:r>
    </w:p>
    <w:p w14:paraId="19981064"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z w:val="28"/>
          <w:szCs w:val="28"/>
        </w:rPr>
        <w:t>4.4.2. Если Подрядчик не приступает своевременно к исполнению настоящего Контракта, выполняет работу настолько медленно, что окончание ее к сроку становится явно невозможным, нарушает сроки, установленные графиком производства работ, Заказчик вправе отказаться от исполнения настоящего Контракта и потребовать возмещения убытков.</w:t>
      </w:r>
    </w:p>
    <w:p w14:paraId="79B981AD"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z w:val="28"/>
          <w:szCs w:val="28"/>
        </w:rPr>
        <w:t>4.4.3. Не принимать и не оплачивать работы Подрядчика, выполненные самовольно без соответствующего задания.</w:t>
      </w:r>
    </w:p>
    <w:p w14:paraId="5CB0B046"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z w:val="28"/>
          <w:szCs w:val="28"/>
        </w:rPr>
        <w:t>4.4.4. Не принимать к оплате объёмы работ, не предусмотренные настоящим Контрактом и (или) не соответствующие по качеству требованиям СНиПам, ГОСТам и иным нормативным документам.</w:t>
      </w:r>
    </w:p>
    <w:p w14:paraId="016752F6" w14:textId="77777777" w:rsidR="00751BAF" w:rsidRPr="001722D2" w:rsidRDefault="00751BAF" w:rsidP="008A798F">
      <w:pPr>
        <w:tabs>
          <w:tab w:val="left" w:pos="1138"/>
          <w:tab w:val="left" w:leader="underscore" w:pos="9826"/>
        </w:tabs>
        <w:suppressAutoHyphens/>
        <w:spacing w:after="0"/>
        <w:ind w:firstLine="709"/>
        <w:contextualSpacing/>
        <w:rPr>
          <w:sz w:val="28"/>
          <w:szCs w:val="28"/>
        </w:rPr>
      </w:pPr>
      <w:r w:rsidRPr="001722D2">
        <w:rPr>
          <w:spacing w:val="-6"/>
          <w:sz w:val="28"/>
          <w:szCs w:val="28"/>
        </w:rPr>
        <w:t>4.4.5. З</w:t>
      </w:r>
      <w:r w:rsidRPr="001722D2">
        <w:rPr>
          <w:sz w:val="28"/>
          <w:szCs w:val="28"/>
        </w:rPr>
        <w:t>апрашивать у Подрядчика информацию и документы, необходимые для исполнения настоящего Контракта, а также для проведения проверок. За непредставление необходимых для исполнения Контракта документов, Подрядчик перед Заказчиком несет ответственность, предусмотренную действующим законодательством.</w:t>
      </w:r>
    </w:p>
    <w:p w14:paraId="73E65F90" w14:textId="77777777" w:rsidR="00751BAF" w:rsidRPr="001722D2" w:rsidRDefault="00751BAF" w:rsidP="008A798F">
      <w:pPr>
        <w:shd w:val="clear" w:color="auto" w:fill="FFFFFF"/>
        <w:tabs>
          <w:tab w:val="left" w:pos="1226"/>
        </w:tabs>
        <w:adjustRightInd w:val="0"/>
        <w:spacing w:after="0"/>
        <w:ind w:firstLine="709"/>
        <w:rPr>
          <w:spacing w:val="-6"/>
          <w:sz w:val="28"/>
          <w:szCs w:val="28"/>
        </w:rPr>
      </w:pPr>
      <w:r w:rsidRPr="001722D2">
        <w:rPr>
          <w:spacing w:val="-6"/>
          <w:sz w:val="28"/>
          <w:szCs w:val="28"/>
        </w:rPr>
        <w:t>4.4.6. Заказчик вправе задержать оплату выполненных работ по следующим причинам:</w:t>
      </w:r>
    </w:p>
    <w:p w14:paraId="67ECF9FE" w14:textId="77777777" w:rsidR="00751BAF" w:rsidRPr="001722D2" w:rsidRDefault="00751BAF" w:rsidP="008A798F">
      <w:pPr>
        <w:shd w:val="clear" w:color="auto" w:fill="FFFFFF"/>
        <w:tabs>
          <w:tab w:val="left" w:pos="1226"/>
        </w:tabs>
        <w:adjustRightInd w:val="0"/>
        <w:spacing w:after="0"/>
        <w:ind w:firstLine="709"/>
        <w:rPr>
          <w:spacing w:val="-6"/>
          <w:sz w:val="28"/>
          <w:szCs w:val="28"/>
        </w:rPr>
      </w:pPr>
      <w:r w:rsidRPr="001722D2">
        <w:rPr>
          <w:spacing w:val="-6"/>
          <w:sz w:val="28"/>
          <w:szCs w:val="28"/>
        </w:rPr>
        <w:t>- в случае несоблюдения сроков начала и окончания</w:t>
      </w:r>
      <w:r w:rsidR="006521BA" w:rsidRPr="001722D2">
        <w:rPr>
          <w:spacing w:val="-6"/>
          <w:sz w:val="28"/>
          <w:szCs w:val="28"/>
        </w:rPr>
        <w:t xml:space="preserve"> видов</w:t>
      </w:r>
      <w:r w:rsidRPr="001722D2">
        <w:rPr>
          <w:spacing w:val="-6"/>
          <w:sz w:val="28"/>
          <w:szCs w:val="28"/>
        </w:rPr>
        <w:t xml:space="preserve"> </w:t>
      </w:r>
      <w:r w:rsidR="006521BA" w:rsidRPr="001722D2">
        <w:rPr>
          <w:spacing w:val="-6"/>
          <w:sz w:val="28"/>
          <w:szCs w:val="28"/>
        </w:rPr>
        <w:t>(</w:t>
      </w:r>
      <w:r w:rsidRPr="001722D2">
        <w:rPr>
          <w:spacing w:val="-6"/>
          <w:sz w:val="28"/>
          <w:szCs w:val="28"/>
        </w:rPr>
        <w:t>этапов</w:t>
      </w:r>
      <w:r w:rsidR="006521BA" w:rsidRPr="001722D2">
        <w:rPr>
          <w:spacing w:val="-6"/>
          <w:sz w:val="28"/>
          <w:szCs w:val="28"/>
        </w:rPr>
        <w:t>)</w:t>
      </w:r>
      <w:r w:rsidRPr="001722D2">
        <w:rPr>
          <w:spacing w:val="-6"/>
          <w:sz w:val="28"/>
          <w:szCs w:val="28"/>
        </w:rPr>
        <w:t xml:space="preserve"> работ, определенных в </w:t>
      </w:r>
      <w:r w:rsidRPr="001722D2">
        <w:rPr>
          <w:sz w:val="28"/>
          <w:szCs w:val="28"/>
        </w:rPr>
        <w:t>графике производства работ</w:t>
      </w:r>
      <w:r w:rsidRPr="001722D2">
        <w:rPr>
          <w:spacing w:val="-6"/>
          <w:sz w:val="28"/>
          <w:szCs w:val="28"/>
        </w:rPr>
        <w:t>;</w:t>
      </w:r>
    </w:p>
    <w:p w14:paraId="093F7332" w14:textId="77777777" w:rsidR="00751BAF" w:rsidRPr="001722D2" w:rsidRDefault="00751BAF" w:rsidP="008A798F">
      <w:pPr>
        <w:shd w:val="clear" w:color="auto" w:fill="FFFFFF"/>
        <w:tabs>
          <w:tab w:val="left" w:pos="1226"/>
        </w:tabs>
        <w:adjustRightInd w:val="0"/>
        <w:spacing w:after="0"/>
        <w:ind w:firstLine="709"/>
        <w:rPr>
          <w:spacing w:val="-6"/>
          <w:sz w:val="28"/>
          <w:szCs w:val="28"/>
        </w:rPr>
      </w:pPr>
      <w:r w:rsidRPr="001722D2">
        <w:rPr>
          <w:spacing w:val="-6"/>
          <w:sz w:val="28"/>
          <w:szCs w:val="28"/>
        </w:rPr>
        <w:t>- несоответствия результатов работы требованиям технических регламентов, технических условий и т.д.</w:t>
      </w:r>
    </w:p>
    <w:p w14:paraId="62330A8C" w14:textId="77777777" w:rsidR="00751BAF" w:rsidRPr="001722D2" w:rsidRDefault="00751BAF" w:rsidP="008A798F">
      <w:pPr>
        <w:shd w:val="clear" w:color="auto" w:fill="FFFFFF"/>
        <w:tabs>
          <w:tab w:val="left" w:pos="1226"/>
        </w:tabs>
        <w:adjustRightInd w:val="0"/>
        <w:spacing w:after="0"/>
        <w:ind w:firstLine="709"/>
        <w:rPr>
          <w:spacing w:val="-6"/>
          <w:sz w:val="28"/>
          <w:szCs w:val="28"/>
        </w:rPr>
      </w:pPr>
      <w:r w:rsidRPr="001722D2">
        <w:rPr>
          <w:spacing w:val="-6"/>
          <w:sz w:val="28"/>
          <w:szCs w:val="28"/>
        </w:rPr>
        <w:t>- в других случаях предусмотренных настоящим Контрактом.</w:t>
      </w:r>
    </w:p>
    <w:p w14:paraId="5B287E57" w14:textId="77777777" w:rsidR="00751BAF" w:rsidRPr="00F720D6" w:rsidRDefault="00751BAF" w:rsidP="008A798F">
      <w:pPr>
        <w:tabs>
          <w:tab w:val="left" w:pos="1138"/>
          <w:tab w:val="left" w:leader="underscore" w:pos="9826"/>
        </w:tabs>
        <w:suppressAutoHyphens/>
        <w:spacing w:after="0"/>
        <w:ind w:firstLine="709"/>
        <w:contextualSpacing/>
        <w:rPr>
          <w:spacing w:val="-6"/>
          <w:sz w:val="28"/>
          <w:szCs w:val="28"/>
        </w:rPr>
      </w:pPr>
      <w:r w:rsidRPr="001722D2">
        <w:rPr>
          <w:spacing w:val="-6"/>
          <w:sz w:val="28"/>
          <w:szCs w:val="28"/>
        </w:rPr>
        <w:lastRenderedPageBreak/>
        <w:t xml:space="preserve">4.4.7. Задержка оплаты производится до полного устранения причин, </w:t>
      </w:r>
      <w:r w:rsidRPr="00F720D6">
        <w:rPr>
          <w:spacing w:val="-6"/>
          <w:sz w:val="28"/>
          <w:szCs w:val="28"/>
        </w:rPr>
        <w:t>послуживших основанием для такой задержки.</w:t>
      </w:r>
    </w:p>
    <w:p w14:paraId="3B83B582" w14:textId="77777777" w:rsidR="00751BAF" w:rsidRPr="00F720D6" w:rsidRDefault="00751BAF" w:rsidP="008A798F">
      <w:pPr>
        <w:tabs>
          <w:tab w:val="left" w:pos="1138"/>
          <w:tab w:val="left" w:leader="underscore" w:pos="9826"/>
        </w:tabs>
        <w:suppressAutoHyphens/>
        <w:spacing w:after="0"/>
        <w:ind w:firstLine="709"/>
        <w:contextualSpacing/>
        <w:rPr>
          <w:sz w:val="28"/>
          <w:szCs w:val="28"/>
        </w:rPr>
      </w:pPr>
      <w:r w:rsidRPr="00F720D6">
        <w:rPr>
          <w:sz w:val="28"/>
          <w:szCs w:val="28"/>
        </w:rPr>
        <w:t>4.4.8. Осуществлять иные права предусмотренные настоящим Контрактом и действующим законодательством.</w:t>
      </w:r>
    </w:p>
    <w:p w14:paraId="46D71744" w14:textId="77777777" w:rsidR="004422EA" w:rsidRPr="00F720D6" w:rsidRDefault="00751BAF" w:rsidP="008A798F">
      <w:pPr>
        <w:spacing w:after="0"/>
        <w:jc w:val="center"/>
        <w:rPr>
          <w:b/>
          <w:sz w:val="28"/>
          <w:szCs w:val="28"/>
        </w:rPr>
      </w:pPr>
      <w:r w:rsidRPr="00F720D6">
        <w:rPr>
          <w:b/>
          <w:sz w:val="28"/>
          <w:szCs w:val="28"/>
        </w:rPr>
        <w:t>5</w:t>
      </w:r>
      <w:r w:rsidR="004422EA" w:rsidRPr="00F720D6">
        <w:rPr>
          <w:b/>
          <w:sz w:val="28"/>
          <w:szCs w:val="28"/>
        </w:rPr>
        <w:t>. ОБЕСПЕЧЕНИЕ ИСПОЛНЕНИЯ ОБЯЗАТЕЛЬСТВ</w:t>
      </w:r>
    </w:p>
    <w:p w14:paraId="44A459C7" w14:textId="47AEFBF3" w:rsidR="00CA1A4C" w:rsidRPr="00F720D6" w:rsidRDefault="00CA1A4C" w:rsidP="00384345">
      <w:pPr>
        <w:spacing w:after="0"/>
        <w:ind w:firstLine="709"/>
        <w:rPr>
          <w:rFonts w:ascii="Calibri" w:hAnsi="Calibri"/>
          <w:sz w:val="22"/>
          <w:szCs w:val="22"/>
        </w:rPr>
      </w:pPr>
      <w:r w:rsidRPr="00F720D6">
        <w:rPr>
          <w:sz w:val="28"/>
          <w:szCs w:val="28"/>
        </w:rPr>
        <w:t xml:space="preserve">5.1. Подрядчик для обеспечения исполнения своих обязательств по настоящему Контракту предоставляет Заказчику Обеспечение. Размер обеспечения исполнения Контракта составляет </w:t>
      </w:r>
      <w:r w:rsidR="00192566" w:rsidRPr="00F720D6">
        <w:rPr>
          <w:sz w:val="28"/>
          <w:szCs w:val="28"/>
        </w:rPr>
        <w:t>5</w:t>
      </w:r>
      <w:r w:rsidRPr="00F720D6">
        <w:rPr>
          <w:sz w:val="28"/>
          <w:szCs w:val="28"/>
        </w:rPr>
        <w:t xml:space="preserve"> % </w:t>
      </w:r>
      <w:r w:rsidR="00384345" w:rsidRPr="00F720D6">
        <w:rPr>
          <w:sz w:val="28"/>
          <w:szCs w:val="28"/>
        </w:rPr>
        <w:t xml:space="preserve">от </w:t>
      </w:r>
      <w:r w:rsidR="006064DC">
        <w:rPr>
          <w:sz w:val="28"/>
          <w:szCs w:val="28"/>
        </w:rPr>
        <w:t>цены Контракта</w:t>
      </w:r>
      <w:r w:rsidR="00384345" w:rsidRPr="00F720D6">
        <w:rPr>
          <w:sz w:val="28"/>
          <w:szCs w:val="28"/>
        </w:rPr>
        <w:t xml:space="preserve"> </w:t>
      </w:r>
      <w:r w:rsidR="00E416B6" w:rsidRPr="00F720D6">
        <w:rPr>
          <w:sz w:val="28"/>
          <w:szCs w:val="28"/>
        </w:rPr>
        <w:t xml:space="preserve">– </w:t>
      </w:r>
      <w:r w:rsidR="006064DC">
        <w:rPr>
          <w:sz w:val="28"/>
          <w:szCs w:val="28"/>
        </w:rPr>
        <w:t>___________ руб</w:t>
      </w:r>
      <w:r w:rsidR="00384345" w:rsidRPr="00F720D6">
        <w:rPr>
          <w:sz w:val="28"/>
          <w:szCs w:val="28"/>
        </w:rPr>
        <w:t xml:space="preserve">. </w:t>
      </w:r>
      <w:r w:rsidR="00375680" w:rsidRPr="00F720D6">
        <w:rPr>
          <w:sz w:val="28"/>
          <w:szCs w:val="28"/>
        </w:rPr>
        <w:t>(</w:t>
      </w:r>
      <w:r w:rsidR="006064DC">
        <w:rPr>
          <w:sz w:val="28"/>
          <w:szCs w:val="28"/>
        </w:rPr>
        <w:t>____________</w:t>
      </w:r>
      <w:bookmarkStart w:id="0" w:name="_GoBack"/>
      <w:bookmarkEnd w:id="0"/>
      <w:r w:rsidR="00384345" w:rsidRPr="00F720D6">
        <w:rPr>
          <w:sz w:val="28"/>
          <w:szCs w:val="28"/>
        </w:rPr>
        <w:t>).</w:t>
      </w:r>
    </w:p>
    <w:p w14:paraId="70150B78" w14:textId="77777777" w:rsidR="00CA1A4C" w:rsidRPr="001722D2" w:rsidRDefault="00CA1A4C" w:rsidP="008A798F">
      <w:pPr>
        <w:adjustRightInd w:val="0"/>
        <w:spacing w:after="0"/>
        <w:ind w:firstLine="709"/>
        <w:rPr>
          <w:sz w:val="28"/>
          <w:szCs w:val="28"/>
        </w:rPr>
      </w:pPr>
      <w:r w:rsidRPr="00F720D6">
        <w:rPr>
          <w:sz w:val="28"/>
          <w:szCs w:val="28"/>
        </w:rPr>
        <w:t>5.2. Срок действия вышеуказанных обеспечительных мер должен гарантировать надлежащее выполнение обязательств Подрядчика</w:t>
      </w:r>
      <w:r w:rsidRPr="001722D2">
        <w:rPr>
          <w:sz w:val="28"/>
          <w:szCs w:val="28"/>
        </w:rPr>
        <w:t>, возникшим из настоящего Контракта вплоть до полного исполнения Подрядчиком обязательств по настоящему Контракту.</w:t>
      </w:r>
    </w:p>
    <w:p w14:paraId="7265F52C" w14:textId="77777777" w:rsidR="00CA1A4C" w:rsidRPr="001722D2" w:rsidRDefault="00CA1A4C" w:rsidP="008A798F">
      <w:pPr>
        <w:adjustRightInd w:val="0"/>
        <w:spacing w:after="0"/>
        <w:ind w:firstLine="709"/>
        <w:rPr>
          <w:sz w:val="28"/>
          <w:szCs w:val="28"/>
        </w:rPr>
      </w:pPr>
      <w:r w:rsidRPr="001722D2">
        <w:rPr>
          <w:sz w:val="28"/>
          <w:szCs w:val="28"/>
        </w:rPr>
        <w:t>5.3.Общие положения.</w:t>
      </w:r>
    </w:p>
    <w:p w14:paraId="4C7B9F7B" w14:textId="77777777" w:rsidR="00CA1A4C" w:rsidRPr="001722D2" w:rsidRDefault="00CA1A4C" w:rsidP="008A798F">
      <w:pPr>
        <w:adjustRightInd w:val="0"/>
        <w:spacing w:after="0"/>
        <w:ind w:firstLine="709"/>
        <w:rPr>
          <w:sz w:val="28"/>
          <w:szCs w:val="28"/>
        </w:rPr>
      </w:pPr>
      <w:r w:rsidRPr="001722D2">
        <w:rPr>
          <w:sz w:val="28"/>
          <w:szCs w:val="28"/>
        </w:rPr>
        <w:t>5.3.1. Контракт заключается только после предоставления Подрядчиком обеспечения исполнения Контракта.</w:t>
      </w:r>
    </w:p>
    <w:p w14:paraId="3DA20D52" w14:textId="77777777" w:rsidR="00CA1A4C" w:rsidRPr="001722D2" w:rsidRDefault="00CA1A4C" w:rsidP="008A798F">
      <w:pPr>
        <w:spacing w:after="0"/>
        <w:ind w:firstLine="709"/>
        <w:contextualSpacing/>
        <w:outlineLvl w:val="2"/>
        <w:rPr>
          <w:i/>
          <w:sz w:val="28"/>
          <w:szCs w:val="28"/>
        </w:rPr>
      </w:pPr>
      <w:r w:rsidRPr="001722D2">
        <w:rPr>
          <w:i/>
          <w:sz w:val="28"/>
          <w:szCs w:val="28"/>
        </w:rPr>
        <w:t>Обеспечение исполнения контракта должно быть предоставлено одновременно с подписанным участником экземпляром контракта.</w:t>
      </w:r>
    </w:p>
    <w:p w14:paraId="0CE5E240" w14:textId="77777777" w:rsidR="00CA1A4C" w:rsidRPr="001722D2" w:rsidRDefault="00CA1A4C" w:rsidP="008A798F">
      <w:pPr>
        <w:adjustRightInd w:val="0"/>
        <w:spacing w:after="0"/>
        <w:ind w:firstLine="709"/>
        <w:rPr>
          <w:sz w:val="28"/>
          <w:szCs w:val="28"/>
        </w:rPr>
      </w:pPr>
      <w:r w:rsidRPr="001722D2">
        <w:rPr>
          <w:sz w:val="28"/>
          <w:szCs w:val="28"/>
        </w:rPr>
        <w:t xml:space="preserve">5.3.2. </w:t>
      </w:r>
      <w:proofErr w:type="gramStart"/>
      <w:r w:rsidRPr="001722D2">
        <w:rPr>
          <w:sz w:val="28"/>
          <w:szCs w:val="28"/>
        </w:rPr>
        <w:t xml:space="preserve">Обеспечение исполнения Контракта может быть представлено в виде банковской гарантии, выданной банком и соответствующей требованиям статьи 45 Федерального закона от 05.04.2013г. № 44-ФЗ, с учетом требований, установленных постановлением Правительства Российской Федерации от 08.11.2013 № 1005 </w:t>
      </w:r>
      <w:r w:rsidRPr="001722D2">
        <w:rPr>
          <w:bCs/>
          <w:sz w:val="28"/>
          <w:szCs w:val="28"/>
        </w:rPr>
        <w:t>«О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1722D2">
        <w:rPr>
          <w:sz w:val="28"/>
          <w:szCs w:val="28"/>
        </w:rPr>
        <w:t xml:space="preserve"> (с изменениями и</w:t>
      </w:r>
      <w:proofErr w:type="gramEnd"/>
      <w:r w:rsidRPr="001722D2">
        <w:rPr>
          <w:sz w:val="28"/>
          <w:szCs w:val="28"/>
        </w:rPr>
        <w:t xml:space="preserve"> дополнениями)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Подрядчиком самостоятельно. </w:t>
      </w:r>
    </w:p>
    <w:p w14:paraId="39F1AA16" w14:textId="77777777" w:rsidR="00CA1A4C" w:rsidRPr="001722D2" w:rsidRDefault="00CA1A4C" w:rsidP="008A798F">
      <w:pPr>
        <w:adjustRightInd w:val="0"/>
        <w:spacing w:after="0"/>
        <w:ind w:firstLine="709"/>
        <w:rPr>
          <w:sz w:val="28"/>
          <w:szCs w:val="28"/>
        </w:rPr>
      </w:pPr>
      <w:r w:rsidRPr="001722D2">
        <w:rPr>
          <w:sz w:val="28"/>
          <w:szCs w:val="28"/>
        </w:rPr>
        <w:t>5.3.3.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14:paraId="0716D1F5" w14:textId="77777777" w:rsidR="00CA1A4C" w:rsidRPr="001722D2" w:rsidRDefault="00CA1A4C" w:rsidP="008A798F">
      <w:pPr>
        <w:adjustRightInd w:val="0"/>
        <w:spacing w:after="0"/>
        <w:ind w:firstLine="709"/>
        <w:rPr>
          <w:sz w:val="28"/>
          <w:szCs w:val="28"/>
        </w:rPr>
      </w:pPr>
      <w:r w:rsidRPr="001722D2">
        <w:rPr>
          <w:sz w:val="28"/>
          <w:szCs w:val="28"/>
        </w:rPr>
        <w:t>5.4. Безотзывная банковская гарантия.</w:t>
      </w:r>
    </w:p>
    <w:p w14:paraId="11814DD1" w14:textId="77777777" w:rsidR="00CA1A4C" w:rsidRPr="001722D2" w:rsidRDefault="00CA1A4C" w:rsidP="008A798F">
      <w:pPr>
        <w:adjustRightInd w:val="0"/>
        <w:spacing w:after="0"/>
        <w:ind w:firstLine="709"/>
        <w:rPr>
          <w:sz w:val="28"/>
          <w:szCs w:val="28"/>
        </w:rPr>
      </w:pPr>
      <w:r w:rsidRPr="001722D2">
        <w:rPr>
          <w:sz w:val="28"/>
          <w:szCs w:val="28"/>
        </w:rPr>
        <w:t>5.4.1.Требования к обеспечению исполнения Контракта, предоставляемому в виде банковской гарантии:</w:t>
      </w:r>
    </w:p>
    <w:p w14:paraId="28930C0A" w14:textId="77777777" w:rsidR="00CA1A4C" w:rsidRPr="001722D2" w:rsidRDefault="00CA1A4C" w:rsidP="008A798F">
      <w:pPr>
        <w:autoSpaceDE w:val="0"/>
        <w:autoSpaceDN w:val="0"/>
        <w:adjustRightInd w:val="0"/>
        <w:spacing w:after="0"/>
        <w:ind w:firstLine="709"/>
        <w:contextualSpacing/>
        <w:rPr>
          <w:rFonts w:eastAsia="Calibri"/>
          <w:bCs/>
          <w:sz w:val="28"/>
          <w:szCs w:val="28"/>
        </w:rPr>
      </w:pPr>
      <w:r w:rsidRPr="001722D2">
        <w:rPr>
          <w:rFonts w:eastAsia="Calibri"/>
          <w:sz w:val="28"/>
          <w:szCs w:val="28"/>
          <w:lang w:eastAsia="en-US"/>
        </w:rPr>
        <w:t xml:space="preserve">Банковская гарантия, выданная Подрядчику банком для целей обеспечения исполнения контракта, должна соответствовать требованиям </w:t>
      </w:r>
      <w:hyperlink w:anchor="Par711" w:history="1">
        <w:r w:rsidRPr="001722D2">
          <w:rPr>
            <w:rFonts w:eastAsia="Calibri"/>
            <w:sz w:val="28"/>
            <w:szCs w:val="28"/>
            <w:lang w:eastAsia="en-US"/>
          </w:rPr>
          <w:t>статьи 45</w:t>
        </w:r>
      </w:hyperlink>
      <w:r w:rsidRPr="001722D2">
        <w:rPr>
          <w:rFonts w:eastAsia="Calibri"/>
          <w:sz w:val="28"/>
          <w:szCs w:val="28"/>
          <w:lang w:eastAsia="en-US"/>
        </w:rPr>
        <w:t xml:space="preserve"> Федерального закона</w:t>
      </w:r>
      <w:r w:rsidRPr="001722D2">
        <w:rPr>
          <w:rFonts w:eastAsia="Calibri"/>
          <w:bCs/>
          <w:sz w:val="28"/>
          <w:szCs w:val="28"/>
        </w:rPr>
        <w:t xml:space="preserve"> № 44-ФЗ.</w:t>
      </w:r>
    </w:p>
    <w:p w14:paraId="2C41AF8E"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 xml:space="preserve">В качестве обеспечения исполнения контракта принимаются банковские гарантии, выданные банками, одновременно соответствующими </w:t>
      </w:r>
      <w:hyperlink r:id="rId9" w:history="1">
        <w:r w:rsidRPr="001722D2">
          <w:rPr>
            <w:sz w:val="28"/>
            <w:szCs w:val="28"/>
          </w:rPr>
          <w:t>требованиям</w:t>
        </w:r>
      </w:hyperlink>
      <w:r w:rsidRPr="001722D2">
        <w:rPr>
          <w:sz w:val="28"/>
          <w:szCs w:val="28"/>
        </w:rPr>
        <w:t>,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w:t>
      </w:r>
    </w:p>
    <w:p w14:paraId="6EF89ED8"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lastRenderedPageBreak/>
        <w:t>1) наличие у банка собственных средств (капитала) в размере не менее 300 млн. рублей, рассчитываемых по методике Центрального банка Российской Федерации, по состоянию на последнюю отчетную дату;</w:t>
      </w:r>
    </w:p>
    <w:p w14:paraId="52F2B084" w14:textId="77777777" w:rsidR="00CA1A4C" w:rsidRPr="001722D2" w:rsidRDefault="00CA1A4C" w:rsidP="008A798F">
      <w:pPr>
        <w:autoSpaceDE w:val="0"/>
        <w:autoSpaceDN w:val="0"/>
        <w:adjustRightInd w:val="0"/>
        <w:spacing w:after="0"/>
        <w:ind w:firstLine="709"/>
        <w:contextualSpacing/>
        <w:rPr>
          <w:sz w:val="28"/>
          <w:szCs w:val="28"/>
        </w:rPr>
      </w:pPr>
      <w:proofErr w:type="gramStart"/>
      <w:r w:rsidRPr="001722D2">
        <w:rPr>
          <w:sz w:val="28"/>
          <w:szCs w:val="28"/>
        </w:rPr>
        <w:t>2) наличие у банка кредитного рейтинга не ниже уровня "В(RU)"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 (или) кредитного рейтинга не ниже уровня "</w:t>
      </w:r>
      <w:proofErr w:type="spellStart"/>
      <w:r w:rsidRPr="001722D2">
        <w:rPr>
          <w:sz w:val="28"/>
          <w:szCs w:val="28"/>
        </w:rPr>
        <w:t>ruB</w:t>
      </w:r>
      <w:proofErr w:type="spellEnd"/>
      <w:r w:rsidRPr="001722D2">
        <w:rPr>
          <w:sz w:val="28"/>
          <w:szCs w:val="28"/>
        </w:rPr>
        <w:t>" по национальной рейтинговой шкале для Российской Федерации кредитного рейтингового агентства Акционерное общество "Рейтинговое агентство "Эксперт РА".</w:t>
      </w:r>
      <w:proofErr w:type="gramEnd"/>
    </w:p>
    <w:p w14:paraId="436A8F18"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10" w:history="1">
        <w:r w:rsidRPr="001722D2">
          <w:rPr>
            <w:sz w:val="28"/>
            <w:szCs w:val="28"/>
          </w:rPr>
          <w:t>законодательством</w:t>
        </w:r>
      </w:hyperlink>
      <w:r w:rsidRPr="001722D2">
        <w:rPr>
          <w:sz w:val="28"/>
          <w:szCs w:val="28"/>
        </w:rPr>
        <w:t xml:space="preserve"> и </w:t>
      </w:r>
      <w:hyperlink r:id="rId11" w:history="1">
        <w:r w:rsidRPr="001722D2">
          <w:rPr>
            <w:sz w:val="28"/>
            <w:szCs w:val="28"/>
          </w:rPr>
          <w:t>статьей 45</w:t>
        </w:r>
      </w:hyperlink>
      <w:r w:rsidRPr="001722D2">
        <w:rPr>
          <w:sz w:val="28"/>
          <w:szCs w:val="28"/>
        </w:rPr>
        <w:t xml:space="preserve"> Федерального закона №44-ФЗ, с учетом обязательного закрепления в банковской гарантии следующих требований:</w:t>
      </w:r>
    </w:p>
    <w:p w14:paraId="6A006F12" w14:textId="77777777" w:rsidR="00CA1A4C" w:rsidRPr="001722D2" w:rsidRDefault="00CA1A4C" w:rsidP="008A798F">
      <w:pPr>
        <w:autoSpaceDE w:val="0"/>
        <w:autoSpaceDN w:val="0"/>
        <w:adjustRightInd w:val="0"/>
        <w:spacing w:after="0"/>
        <w:ind w:firstLine="709"/>
        <w:contextualSpacing/>
        <w:rPr>
          <w:sz w:val="28"/>
          <w:szCs w:val="28"/>
        </w:rPr>
      </w:pPr>
      <w:proofErr w:type="gramStart"/>
      <w:r w:rsidRPr="001722D2">
        <w:rPr>
          <w:sz w:val="28"/>
          <w:szCs w:val="28"/>
        </w:rPr>
        <w:t>1) 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w:t>
      </w:r>
      <w:proofErr w:type="gramEnd"/>
      <w:r w:rsidRPr="001722D2">
        <w:rPr>
          <w:sz w:val="28"/>
          <w:szCs w:val="28"/>
        </w:rPr>
        <w:t xml:space="preserve"> не </w:t>
      </w:r>
      <w:proofErr w:type="gramStart"/>
      <w:r w:rsidRPr="001722D2">
        <w:rPr>
          <w:sz w:val="28"/>
          <w:szCs w:val="28"/>
        </w:rPr>
        <w:t>превышающем</w:t>
      </w:r>
      <w:proofErr w:type="gramEnd"/>
      <w:r w:rsidRPr="001722D2">
        <w:rPr>
          <w:sz w:val="28"/>
          <w:szCs w:val="28"/>
        </w:rPr>
        <w:t xml:space="preserve"> размер обеспечения исполнения контракта;</w:t>
      </w:r>
    </w:p>
    <w:p w14:paraId="2DB20033"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2)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0BE6545"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3) условия о том, что расходы, возникающие в связи с перечислением денежных средств гарантом по банковской гарантии, несет гарант;</w:t>
      </w:r>
    </w:p>
    <w:p w14:paraId="433FB925"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Банковская гарантия должна быть безотзывной и должна содержать:</w:t>
      </w:r>
    </w:p>
    <w:p w14:paraId="7EAE994E"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1) сумму банковской гарантии, подлежащую уплате гарантом заказчику в случае ненадлежащего исполнения обязатель</w:t>
      </w:r>
      <w:proofErr w:type="gramStart"/>
      <w:r w:rsidRPr="001722D2">
        <w:rPr>
          <w:sz w:val="28"/>
          <w:szCs w:val="28"/>
        </w:rPr>
        <w:t>ств пр</w:t>
      </w:r>
      <w:proofErr w:type="gramEnd"/>
      <w:r w:rsidRPr="001722D2">
        <w:rPr>
          <w:sz w:val="28"/>
          <w:szCs w:val="28"/>
        </w:rPr>
        <w:t xml:space="preserve">инципалом в соответствии со </w:t>
      </w:r>
      <w:hyperlink r:id="rId12" w:history="1">
        <w:r w:rsidRPr="001722D2">
          <w:rPr>
            <w:sz w:val="28"/>
            <w:szCs w:val="28"/>
          </w:rPr>
          <w:t>статьей 96</w:t>
        </w:r>
      </w:hyperlink>
      <w:r w:rsidRPr="001722D2">
        <w:rPr>
          <w:sz w:val="28"/>
          <w:szCs w:val="28"/>
        </w:rPr>
        <w:t xml:space="preserve"> настоящего Федерального закона;</w:t>
      </w:r>
    </w:p>
    <w:p w14:paraId="0B3C2F83"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2) обязательства принципала, надлежащее исполнение которых обеспечивается банковской гарантией;</w:t>
      </w:r>
    </w:p>
    <w:p w14:paraId="1EF776E7"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14:paraId="16994C3E"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120EB593" w14:textId="77777777" w:rsidR="00CA1A4C" w:rsidRPr="001722D2" w:rsidRDefault="00CA1A4C" w:rsidP="00EA2FEE">
      <w:pPr>
        <w:autoSpaceDE w:val="0"/>
        <w:autoSpaceDN w:val="0"/>
        <w:adjustRightInd w:val="0"/>
        <w:spacing w:after="0"/>
        <w:ind w:firstLine="709"/>
        <w:rPr>
          <w:sz w:val="28"/>
          <w:szCs w:val="28"/>
        </w:rPr>
      </w:pPr>
      <w:r w:rsidRPr="001722D2">
        <w:rPr>
          <w:sz w:val="28"/>
          <w:szCs w:val="28"/>
        </w:rPr>
        <w:t xml:space="preserve">5) срок действия банковской гарантии должен превышать предусмотренный контрактом срок исполнения обязательств, которые должны </w:t>
      </w:r>
      <w:r w:rsidRPr="001722D2">
        <w:rPr>
          <w:sz w:val="28"/>
          <w:szCs w:val="28"/>
        </w:rPr>
        <w:lastRenderedPageBreak/>
        <w:t xml:space="preserve">быть обеспечены такой банковской гарантией, не менее чем на один </w:t>
      </w:r>
      <w:r w:rsidR="00EA2FEE" w:rsidRPr="001722D2">
        <w:rPr>
          <w:sz w:val="28"/>
          <w:szCs w:val="28"/>
        </w:rPr>
        <w:t>месяц, в том числе в случае его изменения в соответствии со статьей 95 ФЗ №44.</w:t>
      </w:r>
    </w:p>
    <w:p w14:paraId="59589414"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14:paraId="3635AEA4" w14:textId="77777777" w:rsidR="00CA1A4C" w:rsidRPr="001722D2" w:rsidRDefault="00CA1A4C" w:rsidP="008A798F">
      <w:pPr>
        <w:autoSpaceDE w:val="0"/>
        <w:autoSpaceDN w:val="0"/>
        <w:adjustRightInd w:val="0"/>
        <w:spacing w:after="0"/>
        <w:ind w:firstLine="709"/>
        <w:contextualSpacing/>
        <w:rPr>
          <w:rFonts w:eastAsia="Calibri"/>
          <w:sz w:val="28"/>
          <w:szCs w:val="28"/>
          <w:lang w:eastAsia="en-US"/>
        </w:rPr>
      </w:pPr>
      <w:r w:rsidRPr="001722D2">
        <w:rPr>
          <w:sz w:val="28"/>
          <w:szCs w:val="28"/>
        </w:rPr>
        <w:t xml:space="preserve">7) установленный Постановлением Правительства Российской Федерации от </w:t>
      </w:r>
      <w:r w:rsidRPr="001722D2">
        <w:rPr>
          <w:rFonts w:eastAsia="Calibri"/>
          <w:bCs/>
          <w:sz w:val="28"/>
          <w:szCs w:val="28"/>
        </w:rPr>
        <w:t>08.11.2013 № 1005</w:t>
      </w:r>
      <w:proofErr w:type="gramStart"/>
      <w:r w:rsidRPr="001722D2">
        <w:rPr>
          <w:rFonts w:eastAsia="Calibri"/>
          <w:bCs/>
          <w:sz w:val="28"/>
          <w:szCs w:val="28"/>
        </w:rPr>
        <w:t xml:space="preserve"> </w:t>
      </w:r>
      <w:r w:rsidRPr="001722D2">
        <w:rPr>
          <w:rFonts w:eastAsia="Calibri"/>
          <w:sz w:val="28"/>
          <w:szCs w:val="28"/>
          <w:lang w:eastAsia="en-US"/>
        </w:rPr>
        <w:t>О</w:t>
      </w:r>
      <w:proofErr w:type="gramEnd"/>
      <w:r w:rsidRPr="001722D2">
        <w:rPr>
          <w:rFonts w:eastAsia="Calibri"/>
          <w:sz w:val="28"/>
          <w:szCs w:val="28"/>
          <w:lang w:eastAsia="en-US"/>
        </w:rPr>
        <w:t xml:space="preserve">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1722D2">
        <w:rPr>
          <w:rFonts w:eastAsia="Calibri"/>
          <w:bCs/>
          <w:sz w:val="28"/>
          <w:szCs w:val="28"/>
        </w:rPr>
        <w:t xml:space="preserve"> </w:t>
      </w:r>
      <w:hyperlink r:id="rId13" w:history="1">
        <w:r w:rsidRPr="001722D2">
          <w:rPr>
            <w:sz w:val="28"/>
            <w:szCs w:val="28"/>
          </w:rPr>
          <w:t>перечень</w:t>
        </w:r>
      </w:hyperlink>
      <w:r w:rsidRPr="001722D2">
        <w:rPr>
          <w:sz w:val="28"/>
          <w:szCs w:val="28"/>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14:paraId="44798838"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а) расчет суммы, включаемой в требование по банковской гарантии;</w:t>
      </w:r>
    </w:p>
    <w:p w14:paraId="056BA07E"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банковской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0CF8B494"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в) документ, подтверждающий факт наступления гарантийного случая в соответствии с условиями контракта (если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p>
    <w:p w14:paraId="3C344B16" w14:textId="77777777" w:rsidR="00CA1A4C" w:rsidRPr="001722D2" w:rsidRDefault="00CA1A4C" w:rsidP="008A798F">
      <w:pPr>
        <w:autoSpaceDE w:val="0"/>
        <w:autoSpaceDN w:val="0"/>
        <w:adjustRightInd w:val="0"/>
        <w:spacing w:after="0"/>
        <w:ind w:firstLine="709"/>
        <w:contextualSpacing/>
        <w:rPr>
          <w:sz w:val="28"/>
          <w:szCs w:val="28"/>
        </w:rPr>
      </w:pPr>
      <w:r w:rsidRPr="001722D2">
        <w:rPr>
          <w:sz w:val="28"/>
          <w:szCs w:val="28"/>
        </w:rPr>
        <w:t>г)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D31631C" w14:textId="77777777" w:rsidR="00CA1A4C" w:rsidRPr="001722D2" w:rsidRDefault="00CA1A4C" w:rsidP="008A798F">
      <w:pPr>
        <w:adjustRightInd w:val="0"/>
        <w:spacing w:after="0"/>
        <w:ind w:firstLine="709"/>
        <w:rPr>
          <w:sz w:val="28"/>
          <w:szCs w:val="28"/>
        </w:rPr>
      </w:pPr>
      <w:r w:rsidRPr="001722D2">
        <w:rPr>
          <w:sz w:val="28"/>
          <w:szCs w:val="28"/>
        </w:rPr>
        <w:t xml:space="preserve">Банковская гарантия, предоставляемая участником закупки в качестве обеспечения контракта, информация о ней и документы, предусмотренные </w:t>
      </w:r>
      <w:hyperlink r:id="rId14" w:history="1">
        <w:r w:rsidRPr="001722D2">
          <w:rPr>
            <w:sz w:val="28"/>
            <w:szCs w:val="28"/>
          </w:rPr>
          <w:t>частью 9</w:t>
        </w:r>
      </w:hyperlink>
      <w:r w:rsidRPr="001722D2">
        <w:rPr>
          <w:sz w:val="28"/>
          <w:szCs w:val="28"/>
        </w:rPr>
        <w:t xml:space="preserve"> ст. 45 Федерального закона №44-ФЗ, должны быть включены в реестр банковских гарантий, размещенный в единой информационной системе.</w:t>
      </w:r>
    </w:p>
    <w:p w14:paraId="2AB3F407" w14:textId="77777777" w:rsidR="00CA1A4C" w:rsidRPr="001722D2" w:rsidRDefault="00CA1A4C" w:rsidP="008A798F">
      <w:pPr>
        <w:adjustRightInd w:val="0"/>
        <w:spacing w:after="0"/>
        <w:ind w:firstLine="709"/>
        <w:rPr>
          <w:sz w:val="28"/>
          <w:szCs w:val="28"/>
        </w:rPr>
      </w:pPr>
      <w:r w:rsidRPr="001722D2">
        <w:rPr>
          <w:sz w:val="28"/>
          <w:szCs w:val="28"/>
        </w:rPr>
        <w:t>Заказчик рассматривает поступившую в качестве обеспечения исполнения Контракта банковскую гарантию в срок, не превышающий 3-х рабочих дней со дня ее поступления. В случае отказа в принятии банковской гарантии Заказчик информирует об этом лицо, предоставившее банковскую гарантию, с указанием причин, послуживших основанием для отказа.</w:t>
      </w:r>
    </w:p>
    <w:p w14:paraId="54A575A0" w14:textId="77777777" w:rsidR="00C80726" w:rsidRPr="001722D2" w:rsidRDefault="00C80726" w:rsidP="006521BA">
      <w:pPr>
        <w:adjustRightInd w:val="0"/>
        <w:spacing w:after="0"/>
        <w:ind w:firstLine="709"/>
        <w:rPr>
          <w:sz w:val="28"/>
          <w:szCs w:val="28"/>
        </w:rPr>
      </w:pPr>
      <w:r w:rsidRPr="001722D2">
        <w:rPr>
          <w:sz w:val="28"/>
          <w:szCs w:val="28"/>
        </w:rPr>
        <w:t>Срок действия банковской гарантии должен превышать предусмотренный Контрактом срок не менее чем на 1 месяц, в том числе в сл</w:t>
      </w:r>
      <w:r w:rsidR="006521BA" w:rsidRPr="001722D2">
        <w:rPr>
          <w:sz w:val="28"/>
          <w:szCs w:val="28"/>
        </w:rPr>
        <w:t>учае его изменения со статьей 95</w:t>
      </w:r>
      <w:r w:rsidRPr="001722D2">
        <w:rPr>
          <w:sz w:val="28"/>
          <w:szCs w:val="28"/>
        </w:rPr>
        <w:t xml:space="preserve"> Закона №44-ФЗ.</w:t>
      </w:r>
    </w:p>
    <w:p w14:paraId="6A9E6718" w14:textId="77777777" w:rsidR="00CA1A4C" w:rsidRPr="001722D2" w:rsidRDefault="00CA1A4C" w:rsidP="008A798F">
      <w:pPr>
        <w:adjustRightInd w:val="0"/>
        <w:spacing w:after="0"/>
        <w:ind w:firstLine="709"/>
        <w:rPr>
          <w:sz w:val="28"/>
          <w:szCs w:val="28"/>
        </w:rPr>
      </w:pPr>
      <w:r w:rsidRPr="001722D2">
        <w:rPr>
          <w:sz w:val="28"/>
          <w:szCs w:val="28"/>
        </w:rPr>
        <w:t>5.5. Внесение денежных сре</w:t>
      </w:r>
      <w:proofErr w:type="gramStart"/>
      <w:r w:rsidRPr="001722D2">
        <w:rPr>
          <w:sz w:val="28"/>
          <w:szCs w:val="28"/>
        </w:rPr>
        <w:t>дств в к</w:t>
      </w:r>
      <w:proofErr w:type="gramEnd"/>
      <w:r w:rsidRPr="001722D2">
        <w:rPr>
          <w:sz w:val="28"/>
          <w:szCs w:val="28"/>
        </w:rPr>
        <w:t>ачестве обеспечения исполнения Контракта.</w:t>
      </w:r>
    </w:p>
    <w:p w14:paraId="59E5FA1B" w14:textId="77777777" w:rsidR="00CA1A4C" w:rsidRPr="001722D2" w:rsidRDefault="00CA1A4C" w:rsidP="008A798F">
      <w:pPr>
        <w:adjustRightInd w:val="0"/>
        <w:spacing w:after="0"/>
        <w:ind w:firstLine="709"/>
        <w:rPr>
          <w:sz w:val="28"/>
          <w:szCs w:val="28"/>
        </w:rPr>
      </w:pPr>
      <w:r w:rsidRPr="001722D2">
        <w:rPr>
          <w:sz w:val="28"/>
          <w:szCs w:val="28"/>
        </w:rPr>
        <w:t>5.5.1.Требования к обеспечению исполнения Контракта, предоставляемому в виде денежных средств:</w:t>
      </w:r>
    </w:p>
    <w:p w14:paraId="66B8B759" w14:textId="77777777" w:rsidR="00CA1A4C" w:rsidRPr="001722D2" w:rsidRDefault="00CA1A4C" w:rsidP="008A798F">
      <w:pPr>
        <w:adjustRightInd w:val="0"/>
        <w:spacing w:after="0"/>
        <w:ind w:firstLine="709"/>
        <w:rPr>
          <w:sz w:val="28"/>
          <w:szCs w:val="28"/>
        </w:rPr>
      </w:pPr>
      <w:r w:rsidRPr="001722D2">
        <w:rPr>
          <w:sz w:val="28"/>
          <w:szCs w:val="28"/>
        </w:rPr>
        <w:t xml:space="preserve">Денежные средства перечисляются на счет по следующим реквизитам: </w:t>
      </w:r>
    </w:p>
    <w:p w14:paraId="575EAD7E" w14:textId="77777777" w:rsidR="00CA1A4C" w:rsidRPr="001722D2" w:rsidRDefault="00CA1A4C" w:rsidP="008A798F">
      <w:pPr>
        <w:pStyle w:val="1f5"/>
        <w:ind w:firstLine="709"/>
        <w:jc w:val="both"/>
        <w:rPr>
          <w:rFonts w:ascii="Times New Roman" w:hAnsi="Times New Roman"/>
          <w:sz w:val="28"/>
          <w:szCs w:val="28"/>
        </w:rPr>
      </w:pPr>
    </w:p>
    <w:p w14:paraId="6632A4A5"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Получатель:</w:t>
      </w:r>
    </w:p>
    <w:p w14:paraId="3FE34108"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lastRenderedPageBreak/>
        <w:t xml:space="preserve">Муниципальное казенное учреждение Департамент </w:t>
      </w:r>
      <w:proofErr w:type="gramStart"/>
      <w:r w:rsidRPr="001722D2">
        <w:rPr>
          <w:rFonts w:ascii="Times New Roman" w:hAnsi="Times New Roman"/>
          <w:sz w:val="28"/>
          <w:szCs w:val="28"/>
        </w:rPr>
        <w:t>капитального</w:t>
      </w:r>
      <w:proofErr w:type="gramEnd"/>
    </w:p>
    <w:p w14:paraId="0C42A9C0"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строительства Администрации города Симферополя Республики Крым</w:t>
      </w:r>
    </w:p>
    <w:p w14:paraId="7476D60E"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Л/с 05753205950</w:t>
      </w:r>
    </w:p>
    <w:p w14:paraId="0DFED6D8"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Банк получателя: Отделение Республика Крым, г. Симферополь</w:t>
      </w:r>
    </w:p>
    <w:p w14:paraId="0484C469" w14:textId="77777777" w:rsidR="00CA1A4C" w:rsidRPr="001722D2" w:rsidRDefault="00CA1A4C" w:rsidP="008A798F">
      <w:pPr>
        <w:pStyle w:val="1f5"/>
        <w:ind w:firstLine="709"/>
        <w:jc w:val="both"/>
        <w:rPr>
          <w:rFonts w:ascii="Times New Roman" w:hAnsi="Times New Roman"/>
          <w:sz w:val="28"/>
          <w:szCs w:val="28"/>
        </w:rPr>
      </w:pPr>
      <w:proofErr w:type="gramStart"/>
      <w:r w:rsidRPr="001722D2">
        <w:rPr>
          <w:rFonts w:ascii="Times New Roman" w:hAnsi="Times New Roman"/>
          <w:sz w:val="28"/>
          <w:szCs w:val="28"/>
        </w:rPr>
        <w:t>р</w:t>
      </w:r>
      <w:proofErr w:type="gramEnd"/>
      <w:r w:rsidRPr="001722D2">
        <w:rPr>
          <w:rFonts w:ascii="Times New Roman" w:hAnsi="Times New Roman"/>
          <w:sz w:val="28"/>
          <w:szCs w:val="28"/>
        </w:rPr>
        <w:t>/счет 40302810435103000005</w:t>
      </w:r>
    </w:p>
    <w:p w14:paraId="746F9C80"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БИК 043510001</w:t>
      </w:r>
    </w:p>
    <w:p w14:paraId="78D3C8B7"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ИНН 9102058704</w:t>
      </w:r>
    </w:p>
    <w:p w14:paraId="6FC81C2C"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КПП 910201001</w:t>
      </w:r>
    </w:p>
    <w:p w14:paraId="6AEDC263"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ОГРН 1149102124820</w:t>
      </w:r>
    </w:p>
    <w:p w14:paraId="3E473A4A" w14:textId="603A4EF2" w:rsidR="00384345" w:rsidRPr="001722D2" w:rsidRDefault="00CA1A4C" w:rsidP="00384345">
      <w:pPr>
        <w:rPr>
          <w:i/>
          <w:sz w:val="28"/>
          <w:szCs w:val="28"/>
        </w:rPr>
      </w:pPr>
      <w:r w:rsidRPr="001722D2">
        <w:rPr>
          <w:b/>
          <w:sz w:val="28"/>
          <w:szCs w:val="28"/>
        </w:rPr>
        <w:t xml:space="preserve">В графе «Назначение платежа»: </w:t>
      </w:r>
      <w:r w:rsidR="00C20B54" w:rsidRPr="00965069">
        <w:rPr>
          <w:i/>
          <w:sz w:val="28"/>
          <w:szCs w:val="28"/>
        </w:rPr>
        <w:t xml:space="preserve">Средства для обеспечения исполнения контракта на выполнение проектно-изыскательских работ по объекту: </w:t>
      </w:r>
      <w:r w:rsidR="00F720D6" w:rsidRPr="00F720D6">
        <w:rPr>
          <w:i/>
          <w:sz w:val="28"/>
          <w:szCs w:val="28"/>
        </w:rPr>
        <w:t xml:space="preserve">"Устройство ограждения территории МБОУ "Школа-гимназия №10 </w:t>
      </w:r>
      <w:proofErr w:type="spellStart"/>
      <w:r w:rsidR="00F720D6" w:rsidRPr="00F720D6">
        <w:rPr>
          <w:i/>
          <w:sz w:val="28"/>
          <w:szCs w:val="28"/>
        </w:rPr>
        <w:t>им.Э.К</w:t>
      </w:r>
      <w:proofErr w:type="spellEnd"/>
      <w:r w:rsidR="00F720D6" w:rsidRPr="00F720D6">
        <w:rPr>
          <w:i/>
          <w:sz w:val="28"/>
          <w:szCs w:val="28"/>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00F720D6" w:rsidRPr="00F720D6">
        <w:rPr>
          <w:i/>
          <w:sz w:val="28"/>
          <w:szCs w:val="28"/>
        </w:rPr>
        <w:t>пр</w:t>
      </w:r>
      <w:proofErr w:type="gramStart"/>
      <w:r w:rsidR="00F720D6" w:rsidRPr="00F720D6">
        <w:rPr>
          <w:i/>
          <w:sz w:val="28"/>
          <w:szCs w:val="28"/>
        </w:rPr>
        <w:t>.П</w:t>
      </w:r>
      <w:proofErr w:type="gramEnd"/>
      <w:r w:rsidR="00F720D6" w:rsidRPr="00F720D6">
        <w:rPr>
          <w:i/>
          <w:sz w:val="28"/>
          <w:szCs w:val="28"/>
        </w:rPr>
        <w:t>обеды</w:t>
      </w:r>
      <w:proofErr w:type="spellEnd"/>
      <w:r w:rsidR="00F720D6" w:rsidRPr="00F720D6">
        <w:rPr>
          <w:i/>
          <w:sz w:val="28"/>
          <w:szCs w:val="28"/>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00F720D6" w:rsidRPr="00F720D6">
        <w:rPr>
          <w:i/>
          <w:sz w:val="28"/>
          <w:szCs w:val="28"/>
        </w:rPr>
        <w:t>Хатидже</w:t>
      </w:r>
      <w:proofErr w:type="spellEnd"/>
      <w:r w:rsidR="00F720D6" w:rsidRPr="00F720D6">
        <w:rPr>
          <w:i/>
          <w:sz w:val="28"/>
          <w:szCs w:val="28"/>
        </w:rPr>
        <w:t xml:space="preserve"> </w:t>
      </w:r>
      <w:proofErr w:type="spellStart"/>
      <w:r w:rsidR="00F720D6" w:rsidRPr="00F720D6">
        <w:rPr>
          <w:i/>
          <w:sz w:val="28"/>
          <w:szCs w:val="28"/>
        </w:rPr>
        <w:t>Чапчакчи</w:t>
      </w:r>
      <w:proofErr w:type="spellEnd"/>
      <w:r w:rsidR="00F720D6" w:rsidRPr="00F720D6">
        <w:rPr>
          <w:i/>
          <w:sz w:val="28"/>
          <w:szCs w:val="28"/>
        </w:rPr>
        <w:t>, дом 1 (капитальный ремонт)". "Устройство ограждения территории МБОУ «СОШ №30», Республика Крым, г. Симферополь, ул. Киевская, д.116А</w:t>
      </w:r>
      <w:proofErr w:type="gramStart"/>
      <w:r w:rsidR="00F720D6" w:rsidRPr="00F720D6">
        <w:rPr>
          <w:i/>
          <w:sz w:val="28"/>
          <w:szCs w:val="28"/>
        </w:rPr>
        <w:t>"(</w:t>
      </w:r>
      <w:proofErr w:type="gramEnd"/>
      <w:r w:rsidR="00F720D6" w:rsidRPr="00F720D6">
        <w:rPr>
          <w:i/>
          <w:sz w:val="28"/>
          <w:szCs w:val="28"/>
        </w:rPr>
        <w:t>капитальный ремонт)"</w:t>
      </w:r>
      <w:r w:rsidR="00C20B54">
        <w:rPr>
          <w:i/>
          <w:color w:val="000000"/>
          <w:sz w:val="28"/>
          <w:szCs w:val="28"/>
        </w:rPr>
        <w:t>.</w:t>
      </w:r>
    </w:p>
    <w:p w14:paraId="4D93F921" w14:textId="77777777" w:rsidR="00CA1A4C" w:rsidRPr="001722D2" w:rsidRDefault="00CA1A4C" w:rsidP="00384345">
      <w:pPr>
        <w:pStyle w:val="aff8"/>
        <w:ind w:firstLine="709"/>
        <w:jc w:val="both"/>
        <w:rPr>
          <w:rFonts w:ascii="Times New Roman" w:hAnsi="Times New Roman"/>
          <w:sz w:val="28"/>
          <w:szCs w:val="28"/>
        </w:rPr>
      </w:pPr>
      <w:r w:rsidRPr="001722D2">
        <w:rPr>
          <w:rFonts w:ascii="Times New Roman" w:hAnsi="Times New Roman"/>
          <w:sz w:val="28"/>
          <w:szCs w:val="28"/>
        </w:rPr>
        <w:t xml:space="preserve">5.5.2. Денежные средства, которые поступили от Подрядчика в счет обеспечения исполнения Контракта, считаются временно поступившими в распоряжение Заказчика и зачисляются на его лицевой счет в таком качестве. Указанные денежные средства находятся </w:t>
      </w:r>
      <w:proofErr w:type="gramStart"/>
      <w:r w:rsidRPr="001722D2">
        <w:rPr>
          <w:rFonts w:ascii="Times New Roman" w:hAnsi="Times New Roman"/>
          <w:sz w:val="28"/>
          <w:szCs w:val="28"/>
        </w:rPr>
        <w:t>в распоряжении Заказчика на время исполнения Контракта до полного исполнения Подрядчиком принятых на себя обязательств по настоящему Контракту</w:t>
      </w:r>
      <w:proofErr w:type="gramEnd"/>
      <w:r w:rsidRPr="001722D2">
        <w:rPr>
          <w:rFonts w:ascii="Times New Roman" w:hAnsi="Times New Roman"/>
          <w:sz w:val="28"/>
          <w:szCs w:val="28"/>
        </w:rPr>
        <w:t xml:space="preserve">. </w:t>
      </w:r>
    </w:p>
    <w:p w14:paraId="40C9556F" w14:textId="67A2483E" w:rsidR="00CA1A4C" w:rsidRPr="001722D2" w:rsidRDefault="00CA1A4C" w:rsidP="008A798F">
      <w:pPr>
        <w:adjustRightInd w:val="0"/>
        <w:spacing w:after="0"/>
        <w:ind w:firstLine="709"/>
        <w:rPr>
          <w:sz w:val="28"/>
          <w:szCs w:val="28"/>
        </w:rPr>
      </w:pPr>
      <w:r w:rsidRPr="001722D2">
        <w:rPr>
          <w:sz w:val="28"/>
          <w:szCs w:val="28"/>
        </w:rPr>
        <w:t>5.5.3. В случае</w:t>
      </w:r>
      <w:proofErr w:type="gramStart"/>
      <w:r w:rsidRPr="001722D2">
        <w:rPr>
          <w:sz w:val="28"/>
          <w:szCs w:val="28"/>
        </w:rPr>
        <w:t>,</w:t>
      </w:r>
      <w:proofErr w:type="gramEnd"/>
      <w:r w:rsidRPr="001722D2">
        <w:rPr>
          <w:sz w:val="28"/>
          <w:szCs w:val="28"/>
        </w:rPr>
        <w:t xml:space="preserve"> если Подрядчик воспользовался своим правом на замену способа обеспечения и/или уменьшение размера обеспечения на размер исполненных обязательств по Контракту и предоставил, а Заказчик проверил и принял надлежащим образом выданную банковскую гарантию, или Подрядчик перечислил Заказчику соответствующую (уменьшенную) сумму денежных средств в качестве нового обеспечения, Заказчик обязан </w:t>
      </w:r>
      <w:r w:rsidR="00192566" w:rsidRPr="001722D2">
        <w:rPr>
          <w:sz w:val="28"/>
          <w:szCs w:val="28"/>
        </w:rPr>
        <w:t>в течение 30 календарных дней</w:t>
      </w:r>
      <w:r w:rsidRPr="001722D2">
        <w:rPr>
          <w:sz w:val="28"/>
          <w:szCs w:val="28"/>
        </w:rPr>
        <w:t xml:space="preserve"> после получения от Подрядчика письменного требования возвратить Подрядчику ранее полученное обеспечение – перечислить сумму денежных средств, ранее полученных в качестве обеспечения, на счет, реквизиты которого указаны Подрядчиком в письменном требовании.</w:t>
      </w:r>
    </w:p>
    <w:p w14:paraId="06DF5320" w14:textId="4841CA10" w:rsidR="00CA1A4C" w:rsidRPr="001722D2" w:rsidRDefault="00CA1A4C" w:rsidP="008A798F">
      <w:pPr>
        <w:adjustRightInd w:val="0"/>
        <w:spacing w:after="0"/>
        <w:ind w:firstLine="709"/>
        <w:rPr>
          <w:sz w:val="28"/>
          <w:szCs w:val="28"/>
        </w:rPr>
      </w:pPr>
      <w:r w:rsidRPr="001722D2">
        <w:rPr>
          <w:sz w:val="28"/>
          <w:szCs w:val="28"/>
        </w:rPr>
        <w:t xml:space="preserve">5.5.4. После </w:t>
      </w:r>
      <w:r w:rsidR="00EF785D" w:rsidRPr="001722D2">
        <w:rPr>
          <w:sz w:val="28"/>
          <w:szCs w:val="28"/>
        </w:rPr>
        <w:t xml:space="preserve">надлежащего </w:t>
      </w:r>
      <w:r w:rsidRPr="001722D2">
        <w:rPr>
          <w:sz w:val="28"/>
          <w:szCs w:val="28"/>
        </w:rPr>
        <w:t>исполнения Подрядчиком всех принятых на себя обязательств по настоящему Контракту, либо в случае досрочного расторжения Контракта, денежные средства, внесенные на лицевой счет Заказчика в качестве обеспечения исполнения Контракта, подлежат возврату Подрядчику</w:t>
      </w:r>
      <w:r w:rsidR="00EF785D" w:rsidRPr="001722D2">
        <w:rPr>
          <w:sz w:val="28"/>
          <w:szCs w:val="28"/>
        </w:rPr>
        <w:t xml:space="preserve"> </w:t>
      </w:r>
      <w:r w:rsidR="00192566" w:rsidRPr="001722D2">
        <w:rPr>
          <w:iCs/>
          <w:sz w:val="28"/>
          <w:szCs w:val="28"/>
          <w:shd w:val="clear" w:color="auto" w:fill="FFFFFF"/>
        </w:rPr>
        <w:t xml:space="preserve">не позднее </w:t>
      </w:r>
      <w:r w:rsidR="00192566" w:rsidRPr="001722D2">
        <w:rPr>
          <w:iCs/>
          <w:sz w:val="28"/>
          <w:szCs w:val="28"/>
          <w:shd w:val="clear" w:color="auto" w:fill="FFFFFF"/>
        </w:rPr>
        <w:lastRenderedPageBreak/>
        <w:t>30 календарных дней</w:t>
      </w:r>
      <w:r w:rsidR="006521BA" w:rsidRPr="001722D2">
        <w:rPr>
          <w:i/>
          <w:iCs/>
          <w:sz w:val="28"/>
          <w:szCs w:val="28"/>
          <w:shd w:val="clear" w:color="auto" w:fill="FFFFFF"/>
        </w:rPr>
        <w:t xml:space="preserve"> </w:t>
      </w:r>
      <w:proofErr w:type="gramStart"/>
      <w:r w:rsidRPr="001722D2">
        <w:rPr>
          <w:sz w:val="28"/>
          <w:lang w:eastAsia="ar-SA"/>
        </w:rPr>
        <w:t>с даты исполнения</w:t>
      </w:r>
      <w:proofErr w:type="gramEnd"/>
      <w:r w:rsidRPr="001722D2">
        <w:rPr>
          <w:sz w:val="28"/>
          <w:lang w:eastAsia="ar-SA"/>
        </w:rPr>
        <w:t xml:space="preserve"> поставщиком (подрядчиком, исполнителем) обязательств, предусмотренных контрактом.</w:t>
      </w:r>
    </w:p>
    <w:p w14:paraId="4084B742" w14:textId="77777777" w:rsidR="00CA1A4C" w:rsidRPr="001722D2" w:rsidRDefault="00CA1A4C" w:rsidP="008A798F">
      <w:pPr>
        <w:adjustRightInd w:val="0"/>
        <w:spacing w:after="0"/>
        <w:ind w:firstLine="709"/>
        <w:rPr>
          <w:sz w:val="28"/>
          <w:szCs w:val="28"/>
        </w:rPr>
      </w:pPr>
      <w:r w:rsidRPr="001722D2">
        <w:rPr>
          <w:sz w:val="28"/>
          <w:szCs w:val="28"/>
        </w:rPr>
        <w:t>5.5.5. В случае</w:t>
      </w:r>
      <w:proofErr w:type="gramStart"/>
      <w:r w:rsidRPr="001722D2">
        <w:rPr>
          <w:sz w:val="28"/>
          <w:szCs w:val="28"/>
        </w:rPr>
        <w:t>,</w:t>
      </w:r>
      <w:proofErr w:type="gramEnd"/>
      <w:r w:rsidRPr="001722D2">
        <w:rPr>
          <w:sz w:val="28"/>
          <w:szCs w:val="28"/>
        </w:rPr>
        <w:t xml:space="preserve"> если к моменту возврата Подрядчику суммы денежных средств, которые поступили Заказчику в счет обеспечения исполнения Контракта, у Подрядчика перед Заказчиком имеются неисполненные денежные обязательства, включая не уплаченные суммы неустойки, убытков, Заказчик вправе в одностороннем порядке произвести зачет встречных денежных обязательств и возвратить Подрядчику сумму обеспечения за минусом сумм, причитающихся к получению от Подрядчика.</w:t>
      </w:r>
    </w:p>
    <w:p w14:paraId="3E774780" w14:textId="77777777" w:rsidR="00CA1A4C" w:rsidRPr="001722D2" w:rsidRDefault="00CA1A4C" w:rsidP="008A798F">
      <w:pPr>
        <w:adjustRightInd w:val="0"/>
        <w:spacing w:after="0"/>
        <w:ind w:firstLine="709"/>
        <w:rPr>
          <w:sz w:val="28"/>
          <w:szCs w:val="28"/>
        </w:rPr>
      </w:pPr>
      <w:r w:rsidRPr="001722D2">
        <w:rPr>
          <w:sz w:val="28"/>
          <w:szCs w:val="28"/>
        </w:rPr>
        <w:t>5.6. Если по каким-либо причинам обеспечение исполнения Контракта перестало быть действительным или иным образом перестало обеспечивать исполнение Подрядчиком обязательств по Контракту,</w:t>
      </w:r>
      <w:r w:rsidR="00EA2FEE" w:rsidRPr="001722D2">
        <w:rPr>
          <w:sz w:val="28"/>
          <w:szCs w:val="28"/>
        </w:rPr>
        <w:t xml:space="preserve"> в том числе в случае его изменения в соответствии со статьей 95 ФЗ №44,</w:t>
      </w:r>
      <w:r w:rsidRPr="001722D2">
        <w:rPr>
          <w:sz w:val="28"/>
          <w:szCs w:val="28"/>
        </w:rPr>
        <w:t xml:space="preserve"> Подрядчик обязуется предоставить Заказчику иное (новое) обеспечение исполнения Контракта.</w:t>
      </w:r>
    </w:p>
    <w:p w14:paraId="00FEE241" w14:textId="77777777" w:rsidR="00CA1A4C" w:rsidRPr="001722D2" w:rsidRDefault="00CA1A4C" w:rsidP="008A798F">
      <w:pPr>
        <w:adjustRightInd w:val="0"/>
        <w:spacing w:after="0"/>
        <w:ind w:firstLine="709"/>
        <w:rPr>
          <w:sz w:val="28"/>
          <w:szCs w:val="28"/>
        </w:rPr>
      </w:pPr>
      <w:r w:rsidRPr="001722D2">
        <w:rPr>
          <w:sz w:val="28"/>
          <w:szCs w:val="28"/>
        </w:rPr>
        <w:t xml:space="preserve">5.7. Новое обеспечение исполнения Контракта должно быть предоставлено </w:t>
      </w:r>
      <w:r w:rsidR="004D12E9" w:rsidRPr="001722D2">
        <w:rPr>
          <w:sz w:val="28"/>
          <w:szCs w:val="28"/>
        </w:rPr>
        <w:t>не позднее одного месяца</w:t>
      </w:r>
      <w:r w:rsidRPr="001722D2">
        <w:rPr>
          <w:sz w:val="28"/>
          <w:szCs w:val="28"/>
        </w:rPr>
        <w:t xml:space="preserve"> с момента наступления обстоятельств указанных в пункте 5.6</w:t>
      </w:r>
      <w:r w:rsidR="00A704C3" w:rsidRPr="001722D2">
        <w:rPr>
          <w:sz w:val="28"/>
          <w:szCs w:val="28"/>
        </w:rPr>
        <w:t>.</w:t>
      </w:r>
      <w:r w:rsidRPr="001722D2">
        <w:rPr>
          <w:sz w:val="28"/>
          <w:szCs w:val="28"/>
        </w:rPr>
        <w:t xml:space="preserve"> Контракта.</w:t>
      </w:r>
    </w:p>
    <w:p w14:paraId="4D3A888A" w14:textId="77777777" w:rsidR="00CA1A4C" w:rsidRPr="00F720D6" w:rsidRDefault="00CA1A4C" w:rsidP="008A798F">
      <w:pPr>
        <w:adjustRightInd w:val="0"/>
        <w:spacing w:after="0"/>
        <w:ind w:firstLine="709"/>
        <w:rPr>
          <w:bCs/>
          <w:iCs/>
          <w:sz w:val="28"/>
          <w:szCs w:val="28"/>
        </w:rPr>
      </w:pPr>
      <w:r w:rsidRPr="001722D2">
        <w:rPr>
          <w:sz w:val="28"/>
          <w:szCs w:val="28"/>
        </w:rPr>
        <w:t xml:space="preserve">5.8. Подрядчик обязан в случае отзыва у банка-гаранта лицензии на осуществление банковских операций предоставить новое обеспечение исполнения Контракта. Срок для предоставления нового обеспечения - не позднее одного месяца со дня надлежащего уведомления Заказчиком о возникновении такой необходимости. За каждый день просрочки исполнения Подрядчиком указанного обязательства Заказчиком будет начисляться, пеня в размере одной трёхсотой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объёму обязательств, </w:t>
      </w:r>
      <w:r w:rsidRPr="00F720D6">
        <w:rPr>
          <w:sz w:val="28"/>
          <w:szCs w:val="28"/>
        </w:rPr>
        <w:t>предусмотренных Контрактом и фактически исполненных Подрядчиком.</w:t>
      </w:r>
    </w:p>
    <w:p w14:paraId="5995076D" w14:textId="0FCC1DEE" w:rsidR="00CA1A4C" w:rsidRPr="00F720D6" w:rsidRDefault="00CA1A4C" w:rsidP="008A798F">
      <w:pPr>
        <w:pStyle w:val="aff8"/>
        <w:ind w:firstLine="709"/>
        <w:jc w:val="both"/>
        <w:rPr>
          <w:rFonts w:ascii="Times New Roman" w:hAnsi="Times New Roman"/>
          <w:b/>
          <w:sz w:val="28"/>
          <w:szCs w:val="28"/>
        </w:rPr>
      </w:pPr>
      <w:r w:rsidRPr="00F720D6">
        <w:rPr>
          <w:rFonts w:ascii="Times New Roman" w:hAnsi="Times New Roman"/>
          <w:sz w:val="28"/>
          <w:szCs w:val="28"/>
        </w:rPr>
        <w:t xml:space="preserve">5.9. Подрядчик по окончанию работ в срок не позднее даты предоставления документов, указанных в пункте </w:t>
      </w:r>
      <w:r w:rsidR="006521BA" w:rsidRPr="00F720D6">
        <w:rPr>
          <w:rFonts w:ascii="Times New Roman" w:hAnsi="Times New Roman"/>
          <w:sz w:val="28"/>
          <w:szCs w:val="28"/>
        </w:rPr>
        <w:t>2.</w:t>
      </w:r>
      <w:r w:rsidR="00001A77" w:rsidRPr="00F720D6">
        <w:rPr>
          <w:rFonts w:ascii="Times New Roman" w:hAnsi="Times New Roman"/>
          <w:sz w:val="28"/>
          <w:szCs w:val="28"/>
        </w:rPr>
        <w:t>5</w:t>
      </w:r>
      <w:r w:rsidR="00F31316" w:rsidRPr="00F720D6">
        <w:rPr>
          <w:rFonts w:ascii="Times New Roman" w:hAnsi="Times New Roman"/>
          <w:sz w:val="28"/>
          <w:szCs w:val="28"/>
        </w:rPr>
        <w:t>.</w:t>
      </w:r>
      <w:r w:rsidRPr="00F720D6">
        <w:rPr>
          <w:rFonts w:ascii="Times New Roman" w:hAnsi="Times New Roman"/>
          <w:sz w:val="28"/>
          <w:szCs w:val="28"/>
        </w:rPr>
        <w:t xml:space="preserve"> Контракта, должен предоставить Заказчику обеспечение гарантийных обязательств в размере </w:t>
      </w:r>
      <w:r w:rsidR="004B3A92" w:rsidRPr="00F720D6">
        <w:rPr>
          <w:rFonts w:ascii="Times New Roman" w:hAnsi="Times New Roman"/>
          <w:sz w:val="28"/>
          <w:szCs w:val="28"/>
        </w:rPr>
        <w:t>1</w:t>
      </w:r>
      <w:r w:rsidRPr="00F720D6">
        <w:rPr>
          <w:rFonts w:ascii="Times New Roman" w:hAnsi="Times New Roman"/>
          <w:sz w:val="28"/>
          <w:szCs w:val="28"/>
        </w:rPr>
        <w:t xml:space="preserve">% начальной (максимальной) цены Контракта, что составляет </w:t>
      </w:r>
      <w:r w:rsidR="00F720D6" w:rsidRPr="00F720D6">
        <w:rPr>
          <w:rFonts w:ascii="Times New Roman" w:hAnsi="Times New Roman"/>
          <w:sz w:val="28"/>
          <w:szCs w:val="28"/>
        </w:rPr>
        <w:t>31 887</w:t>
      </w:r>
      <w:r w:rsidRPr="00F720D6">
        <w:rPr>
          <w:rFonts w:ascii="Times New Roman" w:hAnsi="Times New Roman"/>
          <w:sz w:val="28"/>
          <w:szCs w:val="28"/>
        </w:rPr>
        <w:t xml:space="preserve">руб. </w:t>
      </w:r>
      <w:r w:rsidR="00CD188D" w:rsidRPr="00F720D6">
        <w:rPr>
          <w:rFonts w:ascii="Times New Roman" w:hAnsi="Times New Roman"/>
          <w:sz w:val="28"/>
          <w:szCs w:val="28"/>
        </w:rPr>
        <w:t>3</w:t>
      </w:r>
      <w:r w:rsidR="00F720D6" w:rsidRPr="00C608B9">
        <w:rPr>
          <w:rFonts w:ascii="Times New Roman" w:hAnsi="Times New Roman"/>
          <w:sz w:val="28"/>
          <w:szCs w:val="28"/>
        </w:rPr>
        <w:t>2</w:t>
      </w:r>
      <w:r w:rsidRPr="00F720D6">
        <w:rPr>
          <w:rFonts w:ascii="Times New Roman" w:hAnsi="Times New Roman"/>
          <w:sz w:val="28"/>
          <w:szCs w:val="28"/>
        </w:rPr>
        <w:t xml:space="preserve"> коп.</w:t>
      </w:r>
    </w:p>
    <w:p w14:paraId="454AB81D" w14:textId="77777777" w:rsidR="00CA1A4C" w:rsidRPr="001722D2" w:rsidRDefault="00CA1A4C" w:rsidP="008A798F">
      <w:pPr>
        <w:pStyle w:val="aff8"/>
        <w:ind w:firstLine="709"/>
        <w:jc w:val="both"/>
        <w:rPr>
          <w:rFonts w:ascii="Times New Roman" w:hAnsi="Times New Roman"/>
          <w:sz w:val="28"/>
          <w:szCs w:val="28"/>
        </w:rPr>
      </w:pPr>
      <w:r w:rsidRPr="00F720D6">
        <w:rPr>
          <w:rFonts w:ascii="Times New Roman" w:hAnsi="Times New Roman"/>
          <w:sz w:val="28"/>
          <w:szCs w:val="28"/>
        </w:rPr>
        <w:t xml:space="preserve">5.10. Подрядчик предоставляет обеспечение гарантийных обязательств путем предоставления банковской гарантии, </w:t>
      </w:r>
      <w:r w:rsidRPr="00F720D6">
        <w:rPr>
          <w:rFonts w:ascii="Times New Roman" w:hAnsi="Times New Roman"/>
          <w:sz w:val="28"/>
          <w:szCs w:val="28"/>
          <w:shd w:val="clear" w:color="auto" w:fill="FFFFFF"/>
        </w:rPr>
        <w:t xml:space="preserve">выданной банком и соответствующей </w:t>
      </w:r>
      <w:hyperlink r:id="rId15" w:anchor="dst56" w:history="1">
        <w:r w:rsidRPr="00F720D6">
          <w:rPr>
            <w:rStyle w:val="a5"/>
            <w:rFonts w:ascii="Times New Roman" w:hAnsi="Times New Roman"/>
            <w:color w:val="auto"/>
            <w:sz w:val="28"/>
            <w:szCs w:val="28"/>
            <w:u w:val="none"/>
            <w:shd w:val="clear" w:color="auto" w:fill="FFFFFF"/>
          </w:rPr>
          <w:t>требованиям статьи 45</w:t>
        </w:r>
      </w:hyperlink>
      <w:r w:rsidRPr="00F720D6">
        <w:rPr>
          <w:rFonts w:ascii="Times New Roman" w:hAnsi="Times New Roman"/>
          <w:sz w:val="28"/>
          <w:szCs w:val="28"/>
          <w:shd w:val="clear" w:color="auto" w:fill="FFFFFF"/>
        </w:rPr>
        <w:t xml:space="preserve"> </w:t>
      </w:r>
      <w:r w:rsidRPr="00F720D6">
        <w:rPr>
          <w:rFonts w:ascii="Times New Roman" w:hAnsi="Times New Roman"/>
          <w:sz w:val="28"/>
          <w:szCs w:val="28"/>
        </w:rPr>
        <w:t>Закона № 44-ФЗ</w:t>
      </w:r>
      <w:r w:rsidRPr="00F720D6">
        <w:rPr>
          <w:rFonts w:ascii="Times New Roman" w:hAnsi="Times New Roman"/>
          <w:sz w:val="28"/>
          <w:szCs w:val="28"/>
          <w:shd w:val="clear" w:color="auto" w:fill="FFFFFF"/>
        </w:rPr>
        <w:t>, или</w:t>
      </w:r>
      <w:r w:rsidRPr="001722D2">
        <w:rPr>
          <w:rFonts w:ascii="Times New Roman" w:hAnsi="Times New Roman"/>
          <w:sz w:val="28"/>
          <w:szCs w:val="28"/>
          <w:shd w:val="clear" w:color="auto" w:fill="FFFFFF"/>
        </w:rPr>
        <w:t xml:space="preserve">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Pr="001722D2">
        <w:rPr>
          <w:rFonts w:ascii="Arial" w:hAnsi="Arial" w:cs="Arial"/>
          <w:shd w:val="clear" w:color="auto" w:fill="FFFFFF"/>
        </w:rPr>
        <w:t xml:space="preserve"> </w:t>
      </w:r>
      <w:r w:rsidRPr="001722D2">
        <w:rPr>
          <w:rFonts w:ascii="Times New Roman" w:hAnsi="Times New Roman"/>
          <w:sz w:val="28"/>
          <w:szCs w:val="28"/>
          <w:shd w:val="clear" w:color="auto" w:fill="FFFFFF"/>
        </w:rPr>
        <w:t>Способ обеспечения гарантийных обязательств определяются в соответствии с требованиями Закона № 44-ФЗ Подрядчиком самостоятельно.</w:t>
      </w:r>
    </w:p>
    <w:p w14:paraId="5E86105E" w14:textId="77777777" w:rsidR="00CA1A4C" w:rsidRPr="001722D2" w:rsidRDefault="00CA1A4C" w:rsidP="008A798F">
      <w:pPr>
        <w:pStyle w:val="aff8"/>
        <w:ind w:firstLine="709"/>
        <w:jc w:val="both"/>
        <w:rPr>
          <w:rFonts w:ascii="Times New Roman" w:hAnsi="Times New Roman"/>
          <w:sz w:val="28"/>
          <w:szCs w:val="28"/>
        </w:rPr>
      </w:pPr>
      <w:r w:rsidRPr="001722D2">
        <w:rPr>
          <w:rFonts w:ascii="Times New Roman" w:hAnsi="Times New Roman"/>
          <w:sz w:val="28"/>
          <w:szCs w:val="28"/>
        </w:rPr>
        <w:t xml:space="preserve">5.11. Срок действия банковской гарантии должен превышать предусмотренный Контрактом </w:t>
      </w:r>
      <w:proofErr w:type="gramStart"/>
      <w:r w:rsidRPr="001722D2">
        <w:rPr>
          <w:rFonts w:ascii="Times New Roman" w:hAnsi="Times New Roman"/>
          <w:sz w:val="28"/>
          <w:szCs w:val="28"/>
        </w:rPr>
        <w:t>гарантийных</w:t>
      </w:r>
      <w:proofErr w:type="gramEnd"/>
      <w:r w:rsidRPr="001722D2">
        <w:rPr>
          <w:rFonts w:ascii="Times New Roman" w:hAnsi="Times New Roman"/>
          <w:sz w:val="28"/>
          <w:szCs w:val="28"/>
        </w:rPr>
        <w:t xml:space="preserve"> срок не менее чем на один месяц, в том числе в случае его изменения со статьей 95 Закона № 44-ФЗ.</w:t>
      </w:r>
    </w:p>
    <w:p w14:paraId="582ECC33" w14:textId="38C8EF21" w:rsidR="00CA1A4C" w:rsidRPr="001722D2" w:rsidRDefault="00CA1A4C" w:rsidP="008A798F">
      <w:pPr>
        <w:pStyle w:val="aff8"/>
        <w:ind w:firstLine="709"/>
        <w:jc w:val="both"/>
        <w:rPr>
          <w:rFonts w:ascii="Times New Roman" w:hAnsi="Times New Roman"/>
          <w:sz w:val="28"/>
          <w:szCs w:val="28"/>
          <w:shd w:val="clear" w:color="auto" w:fill="FFFFFF"/>
        </w:rPr>
      </w:pPr>
      <w:r w:rsidRPr="001722D2">
        <w:rPr>
          <w:rFonts w:ascii="Times New Roman" w:hAnsi="Times New Roman"/>
          <w:sz w:val="28"/>
          <w:szCs w:val="28"/>
          <w:shd w:val="clear" w:color="auto" w:fill="FFFFFF"/>
        </w:rPr>
        <w:t xml:space="preserve">5.12. В случае отзыва в соответствии с законодательством Российской Федерации у банка, предоставившего банковскую гарантию в качестве обеспечения гарантийных обязательств, лицензии на осуществление банковских операций или продления гарантийного срока в соответствии с пунктом </w:t>
      </w:r>
      <w:r w:rsidR="00985155">
        <w:rPr>
          <w:rFonts w:ascii="Times New Roman" w:hAnsi="Times New Roman"/>
          <w:sz w:val="28"/>
          <w:szCs w:val="28"/>
          <w:shd w:val="clear" w:color="auto" w:fill="FFFFFF"/>
        </w:rPr>
        <w:t>7</w:t>
      </w:r>
      <w:r w:rsidRPr="001722D2">
        <w:rPr>
          <w:rFonts w:ascii="Times New Roman" w:hAnsi="Times New Roman"/>
          <w:sz w:val="28"/>
          <w:szCs w:val="28"/>
          <w:shd w:val="clear" w:color="auto" w:fill="FFFFFF"/>
        </w:rPr>
        <w:t>.2</w:t>
      </w:r>
      <w:r w:rsidR="00A704C3" w:rsidRPr="001722D2">
        <w:rPr>
          <w:rFonts w:ascii="Times New Roman" w:hAnsi="Times New Roman"/>
          <w:sz w:val="28"/>
          <w:szCs w:val="28"/>
          <w:shd w:val="clear" w:color="auto" w:fill="FFFFFF"/>
        </w:rPr>
        <w:t>.</w:t>
      </w:r>
      <w:r w:rsidRPr="001722D2">
        <w:rPr>
          <w:rFonts w:ascii="Times New Roman" w:hAnsi="Times New Roman"/>
          <w:sz w:val="28"/>
          <w:szCs w:val="28"/>
          <w:shd w:val="clear" w:color="auto" w:fill="FFFFFF"/>
        </w:rPr>
        <w:t xml:space="preserve"> </w:t>
      </w:r>
      <w:r w:rsidRPr="001722D2">
        <w:rPr>
          <w:rFonts w:ascii="Times New Roman" w:hAnsi="Times New Roman"/>
          <w:sz w:val="28"/>
          <w:szCs w:val="28"/>
          <w:shd w:val="clear" w:color="auto" w:fill="FFFFFF"/>
        </w:rPr>
        <w:lastRenderedPageBreak/>
        <w:t>Контракта, Подрядчик обязан предоставить новое обеспечение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статьей 96 Закона № 44-ФЗ.</w:t>
      </w:r>
    </w:p>
    <w:p w14:paraId="165CA981" w14:textId="17F880EA" w:rsidR="00CA1A4C" w:rsidRPr="001722D2" w:rsidRDefault="00CA1A4C" w:rsidP="008A798F">
      <w:pPr>
        <w:pStyle w:val="aff8"/>
        <w:ind w:firstLine="709"/>
        <w:jc w:val="both"/>
        <w:rPr>
          <w:rFonts w:ascii="Times New Roman" w:hAnsi="Times New Roman"/>
          <w:sz w:val="28"/>
          <w:szCs w:val="28"/>
          <w:shd w:val="clear" w:color="auto" w:fill="FFFFFF"/>
        </w:rPr>
      </w:pPr>
      <w:r w:rsidRPr="001722D2">
        <w:rPr>
          <w:rFonts w:ascii="Times New Roman" w:hAnsi="Times New Roman"/>
          <w:sz w:val="28"/>
          <w:szCs w:val="28"/>
          <w:shd w:val="clear" w:color="auto" w:fill="FFFFFF"/>
        </w:rPr>
        <w:t>5.13.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7BDF7FB1" w14:textId="55D39538" w:rsidR="00CA1A4C" w:rsidRPr="001722D2" w:rsidRDefault="00CA1A4C" w:rsidP="008A798F">
      <w:pPr>
        <w:pStyle w:val="aff8"/>
        <w:ind w:firstLine="709"/>
        <w:jc w:val="both"/>
        <w:rPr>
          <w:rFonts w:ascii="Times New Roman" w:hAnsi="Times New Roman"/>
          <w:sz w:val="28"/>
          <w:szCs w:val="28"/>
          <w:shd w:val="clear" w:color="auto" w:fill="FFFFFF"/>
        </w:rPr>
      </w:pPr>
      <w:r w:rsidRPr="001722D2">
        <w:rPr>
          <w:rFonts w:ascii="Times New Roman" w:hAnsi="Times New Roman"/>
          <w:sz w:val="28"/>
          <w:szCs w:val="28"/>
          <w:shd w:val="clear" w:color="auto" w:fill="FFFFFF"/>
        </w:rPr>
        <w:t xml:space="preserve">5.14. Денежные средства, внесенные в качестве обеспечения гарантийных обязательств, подлежат возврату на расчетный счет Подрядчика, указанный в Контракте, </w:t>
      </w:r>
      <w:r w:rsidR="005856AE" w:rsidRPr="001722D2">
        <w:rPr>
          <w:rFonts w:ascii="Times New Roman" w:hAnsi="Times New Roman"/>
          <w:iCs/>
          <w:sz w:val="28"/>
          <w:szCs w:val="28"/>
          <w:shd w:val="clear" w:color="auto" w:fill="FFFFFF"/>
        </w:rPr>
        <w:t>не позднее 30 календарных дней</w:t>
      </w:r>
      <w:r w:rsidR="005856AE" w:rsidRPr="001722D2">
        <w:rPr>
          <w:rFonts w:ascii="Times New Roman" w:hAnsi="Times New Roman"/>
          <w:sz w:val="28"/>
          <w:szCs w:val="28"/>
          <w:shd w:val="clear" w:color="auto" w:fill="FFFFFF"/>
        </w:rPr>
        <w:t xml:space="preserve"> </w:t>
      </w:r>
      <w:proofErr w:type="gramStart"/>
      <w:r w:rsidRPr="001722D2">
        <w:rPr>
          <w:rFonts w:ascii="Times New Roman" w:hAnsi="Times New Roman"/>
          <w:sz w:val="28"/>
          <w:szCs w:val="28"/>
          <w:shd w:val="clear" w:color="auto" w:fill="FFFFFF"/>
        </w:rPr>
        <w:t>с даты окончания</w:t>
      </w:r>
      <w:proofErr w:type="gramEnd"/>
      <w:r w:rsidRPr="001722D2">
        <w:rPr>
          <w:rFonts w:ascii="Times New Roman" w:hAnsi="Times New Roman"/>
          <w:sz w:val="28"/>
          <w:szCs w:val="28"/>
          <w:shd w:val="clear" w:color="auto" w:fill="FFFFFF"/>
        </w:rPr>
        <w:t xml:space="preserve"> гарантийного срока при условии</w:t>
      </w:r>
      <w:r w:rsidR="006620B9" w:rsidRPr="001722D2">
        <w:rPr>
          <w:rFonts w:ascii="Times New Roman" w:hAnsi="Times New Roman"/>
          <w:sz w:val="28"/>
          <w:szCs w:val="28"/>
          <w:shd w:val="clear" w:color="auto" w:fill="FFFFFF"/>
        </w:rPr>
        <w:t xml:space="preserve"> надлежащего</w:t>
      </w:r>
      <w:r w:rsidRPr="001722D2">
        <w:rPr>
          <w:rFonts w:ascii="Times New Roman" w:hAnsi="Times New Roman"/>
          <w:sz w:val="28"/>
          <w:szCs w:val="28"/>
          <w:shd w:val="clear" w:color="auto" w:fill="FFFFFF"/>
        </w:rPr>
        <w:t xml:space="preserve"> исполнения гарантийных обязательств Подрядчиком.</w:t>
      </w:r>
    </w:p>
    <w:p w14:paraId="4832B498" w14:textId="77777777" w:rsidR="00CA1A4C" w:rsidRPr="001722D2" w:rsidRDefault="00CA1A4C" w:rsidP="008A798F">
      <w:pPr>
        <w:pStyle w:val="1f5"/>
        <w:ind w:firstLine="709"/>
        <w:jc w:val="both"/>
        <w:rPr>
          <w:rFonts w:ascii="Times New Roman" w:hAnsi="Times New Roman"/>
          <w:sz w:val="28"/>
          <w:szCs w:val="28"/>
        </w:rPr>
      </w:pPr>
      <w:r w:rsidRPr="001722D2">
        <w:rPr>
          <w:rFonts w:ascii="Times New Roman" w:hAnsi="Times New Roman"/>
          <w:sz w:val="28"/>
          <w:szCs w:val="28"/>
        </w:rPr>
        <w:t>5.15. Все затраты, связанные с заключением оформлением договоров и иных документов по обеспечению гарантийных обязательств, несет Подрядчик.</w:t>
      </w:r>
    </w:p>
    <w:p w14:paraId="5C46F878" w14:textId="77777777" w:rsidR="00D87E64" w:rsidRPr="001722D2" w:rsidRDefault="00D87E64" w:rsidP="008A798F">
      <w:pPr>
        <w:pStyle w:val="1f5"/>
        <w:ind w:firstLine="709"/>
        <w:jc w:val="both"/>
        <w:rPr>
          <w:rFonts w:ascii="Times New Roman" w:hAnsi="Times New Roman"/>
          <w:sz w:val="28"/>
          <w:szCs w:val="28"/>
        </w:rPr>
      </w:pPr>
    </w:p>
    <w:p w14:paraId="7AB9B039" w14:textId="77777777" w:rsidR="005856AE" w:rsidRPr="001722D2" w:rsidRDefault="005856AE" w:rsidP="005856AE">
      <w:pPr>
        <w:keepNext/>
        <w:suppressAutoHyphens/>
        <w:spacing w:after="0"/>
        <w:contextualSpacing/>
        <w:jc w:val="center"/>
        <w:rPr>
          <w:sz w:val="28"/>
          <w:szCs w:val="28"/>
          <w:lang w:eastAsia="ar-SA"/>
        </w:rPr>
      </w:pPr>
      <w:r w:rsidRPr="001722D2">
        <w:rPr>
          <w:b/>
          <w:sz w:val="28"/>
          <w:szCs w:val="28"/>
          <w:lang w:eastAsia="ar-SA"/>
        </w:rPr>
        <w:t>6. ОТВЕТСТВЕННОСТЬ СТОРОН</w:t>
      </w:r>
      <w:r w:rsidRPr="001722D2">
        <w:rPr>
          <w:sz w:val="28"/>
          <w:szCs w:val="28"/>
          <w:lang w:eastAsia="ar-SA"/>
        </w:rPr>
        <w:t>.</w:t>
      </w:r>
    </w:p>
    <w:p w14:paraId="40AA725E" w14:textId="77777777" w:rsidR="005856AE" w:rsidRPr="001722D2" w:rsidRDefault="005856AE" w:rsidP="005856AE">
      <w:pPr>
        <w:spacing w:after="0"/>
        <w:ind w:firstLine="567"/>
        <w:rPr>
          <w:sz w:val="28"/>
          <w:szCs w:val="28"/>
        </w:rPr>
      </w:pPr>
      <w:r w:rsidRPr="001722D2">
        <w:rPr>
          <w:sz w:val="28"/>
          <w:szCs w:val="28"/>
        </w:rPr>
        <w:t xml:space="preserve">  6.1.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(исполнитель, подрядчик) вправе потребовать уплаты неустоек (штрафов, пеней). </w:t>
      </w:r>
    </w:p>
    <w:p w14:paraId="65F25D22" w14:textId="77777777" w:rsidR="005856AE" w:rsidRPr="001722D2" w:rsidRDefault="005856AE" w:rsidP="005856AE">
      <w:pPr>
        <w:spacing w:after="0"/>
        <w:ind w:firstLine="709"/>
        <w:rPr>
          <w:sz w:val="28"/>
          <w:szCs w:val="28"/>
        </w:rPr>
      </w:pPr>
      <w:r w:rsidRPr="001722D2">
        <w:rPr>
          <w:sz w:val="28"/>
          <w:szCs w:val="28"/>
        </w:rPr>
        <w:t xml:space="preserve">6.2.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1DEBCB27" w14:textId="77777777" w:rsidR="005856AE" w:rsidRPr="001722D2" w:rsidRDefault="005856AE" w:rsidP="005856AE">
      <w:pPr>
        <w:spacing w:line="20" w:lineRule="atLeast"/>
        <w:ind w:firstLine="547"/>
        <w:rPr>
          <w:sz w:val="21"/>
          <w:szCs w:val="21"/>
        </w:rPr>
      </w:pPr>
      <w:r w:rsidRPr="001722D2">
        <w:rPr>
          <w:sz w:val="28"/>
          <w:szCs w:val="28"/>
        </w:rPr>
        <w:t xml:space="preserve">6.3.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(исполнитель, подрядчик) вправе взыскать с заказчика штраф в соответствии с Постановлением Правительства Российской Федерации от 30.08.2017 №1042: </w:t>
      </w:r>
    </w:p>
    <w:p w14:paraId="79DD5CEC" w14:textId="77777777" w:rsidR="005856AE" w:rsidRPr="001722D2" w:rsidRDefault="005856AE" w:rsidP="005856AE">
      <w:pPr>
        <w:spacing w:after="0" w:line="20" w:lineRule="atLeast"/>
        <w:ind w:firstLine="547"/>
        <w:rPr>
          <w:sz w:val="28"/>
          <w:szCs w:val="28"/>
        </w:rPr>
      </w:pPr>
      <w:r w:rsidRPr="001722D2">
        <w:rPr>
          <w:sz w:val="28"/>
          <w:szCs w:val="28"/>
        </w:rPr>
        <w:t>а) 1000 рублей, если цена контракта не превышает 3 млн. рублей (включительно);</w:t>
      </w:r>
    </w:p>
    <w:p w14:paraId="3C42CE0F" w14:textId="77777777" w:rsidR="005856AE" w:rsidRPr="001722D2" w:rsidRDefault="005856AE" w:rsidP="005856AE">
      <w:pPr>
        <w:spacing w:after="0" w:line="20" w:lineRule="atLeast"/>
        <w:ind w:firstLine="547"/>
        <w:rPr>
          <w:sz w:val="28"/>
          <w:szCs w:val="28"/>
        </w:rPr>
      </w:pPr>
      <w:r w:rsidRPr="001722D2">
        <w:rPr>
          <w:sz w:val="28"/>
          <w:szCs w:val="28"/>
        </w:rPr>
        <w:t>б) 5000 рублей, если цена контракта составляет от 3 млн. рублей до 50 млн. рублей (включительно);</w:t>
      </w:r>
    </w:p>
    <w:p w14:paraId="69E7E6E5" w14:textId="77777777" w:rsidR="005856AE" w:rsidRPr="001722D2" w:rsidRDefault="005856AE" w:rsidP="005856AE">
      <w:pPr>
        <w:spacing w:after="0" w:line="20" w:lineRule="atLeast"/>
        <w:ind w:firstLine="547"/>
        <w:rPr>
          <w:sz w:val="28"/>
          <w:szCs w:val="28"/>
        </w:rPr>
      </w:pPr>
      <w:r w:rsidRPr="001722D2">
        <w:rPr>
          <w:sz w:val="28"/>
          <w:szCs w:val="28"/>
        </w:rPr>
        <w:t>в) 10000 рублей, если цена контракта составляет от 50 млн. рублей до 100 млн. рублей (включительно);</w:t>
      </w:r>
    </w:p>
    <w:p w14:paraId="0091CA0B" w14:textId="77777777" w:rsidR="005856AE" w:rsidRPr="001722D2" w:rsidRDefault="005856AE" w:rsidP="005856AE">
      <w:pPr>
        <w:spacing w:after="0" w:line="20" w:lineRule="atLeast"/>
        <w:ind w:firstLine="547"/>
        <w:rPr>
          <w:sz w:val="28"/>
          <w:szCs w:val="28"/>
        </w:rPr>
      </w:pPr>
      <w:r w:rsidRPr="001722D2">
        <w:rPr>
          <w:sz w:val="28"/>
          <w:szCs w:val="28"/>
        </w:rPr>
        <w:t>г) 100000 рублей, если цена контракта превышает 100 млн. рублей.</w:t>
      </w:r>
    </w:p>
    <w:p w14:paraId="7400BC38" w14:textId="77777777" w:rsidR="005856AE" w:rsidRPr="001722D2" w:rsidRDefault="005856AE" w:rsidP="005856AE">
      <w:pPr>
        <w:spacing w:after="0" w:line="20" w:lineRule="atLeast"/>
        <w:ind w:firstLine="709"/>
        <w:rPr>
          <w:sz w:val="28"/>
          <w:szCs w:val="28"/>
        </w:rPr>
      </w:pPr>
      <w:r w:rsidRPr="001722D2">
        <w:rPr>
          <w:bCs/>
          <w:iCs/>
          <w:sz w:val="28"/>
          <w:szCs w:val="28"/>
        </w:rPr>
        <w:t>Размер штрафа устанавливается</w:t>
      </w:r>
      <w:r w:rsidRPr="001722D2">
        <w:rPr>
          <w:sz w:val="28"/>
          <w:szCs w:val="28"/>
        </w:rPr>
        <w:t xml:space="preserve"> в размере </w:t>
      </w:r>
      <w:r w:rsidRPr="001722D2">
        <w:rPr>
          <w:b/>
          <w:sz w:val="28"/>
          <w:szCs w:val="28"/>
        </w:rPr>
        <w:t>______ рублей.</w:t>
      </w:r>
    </w:p>
    <w:p w14:paraId="5B41A156" w14:textId="77777777" w:rsidR="005856AE" w:rsidRPr="001722D2" w:rsidRDefault="005856AE" w:rsidP="005856AE">
      <w:pPr>
        <w:spacing w:after="0"/>
        <w:ind w:firstLine="709"/>
        <w:rPr>
          <w:sz w:val="28"/>
          <w:szCs w:val="28"/>
        </w:rPr>
      </w:pPr>
      <w:r w:rsidRPr="001722D2">
        <w:rPr>
          <w:sz w:val="28"/>
          <w:szCs w:val="28"/>
        </w:rPr>
        <w:t xml:space="preserve">6.4. </w:t>
      </w:r>
      <w:proofErr w:type="gramStart"/>
      <w:r w:rsidRPr="001722D2">
        <w:rPr>
          <w:sz w:val="28"/>
          <w:szCs w:val="28"/>
        </w:rPr>
        <w:t xml:space="preserve">В случае просрочки исполнения поставщиком (исполнителем,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(исполнителем, подрядчиком) </w:t>
      </w:r>
      <w:r w:rsidRPr="001722D2">
        <w:rPr>
          <w:sz w:val="28"/>
          <w:szCs w:val="28"/>
        </w:rPr>
        <w:lastRenderedPageBreak/>
        <w:t xml:space="preserve">обязательств, предусмотренных Контрактом, заказчик направляет поставщику (исполнителю, подрядчику) требование об уплате неустоек (штрафов, пеней). </w:t>
      </w:r>
      <w:proofErr w:type="gramEnd"/>
    </w:p>
    <w:p w14:paraId="7FD74252" w14:textId="77777777" w:rsidR="005856AE" w:rsidRPr="001722D2" w:rsidRDefault="005856AE" w:rsidP="005856AE">
      <w:pPr>
        <w:spacing w:after="0"/>
        <w:ind w:firstLine="709"/>
        <w:rPr>
          <w:sz w:val="28"/>
          <w:szCs w:val="28"/>
        </w:rPr>
      </w:pPr>
      <w:r w:rsidRPr="001722D2">
        <w:rPr>
          <w:sz w:val="28"/>
          <w:szCs w:val="28"/>
        </w:rPr>
        <w:t xml:space="preserve">6.5. </w:t>
      </w:r>
      <w:proofErr w:type="gramStart"/>
      <w:r w:rsidRPr="001722D2">
        <w:rPr>
          <w:sz w:val="28"/>
          <w:szCs w:val="28"/>
          <w:shd w:val="clear" w:color="auto" w:fill="FFFFFF"/>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w:t>
      </w:r>
      <w:proofErr w:type="gramEnd"/>
      <w:r w:rsidRPr="001722D2">
        <w:rPr>
          <w:sz w:val="28"/>
          <w:szCs w:val="28"/>
          <w:shd w:val="clear" w:color="auto" w:fill="FFFFFF"/>
        </w:rPr>
        <w:t xml:space="preserve">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00183B14"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6.6.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поставщик (исполнитель, подрядчик) выплачивает заказчику штраф, определяемый в соответствии с Постановлением Правительства Российской Федерации от 30.08.2017 №1042:</w:t>
      </w:r>
    </w:p>
    <w:p w14:paraId="3C9F2856"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а) 10 процентов цены контракта (этапа) в случае, если цена контракта (этапа) не превышает 3 млн. рублей;</w:t>
      </w:r>
    </w:p>
    <w:p w14:paraId="40DB3C51"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б) 5 процентов цены контракта (этапа) в случае, если цена контракта (этапа) составляет от 3 млн. рублей до 50 млн. рублей (включительно);</w:t>
      </w:r>
    </w:p>
    <w:p w14:paraId="35A5C512"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в) 1 процент цены контракта (этапа) в случае, если цена контракта (этапа) составляет от 50 млн. рублей до 100 млн. рублей (включительно);</w:t>
      </w:r>
    </w:p>
    <w:p w14:paraId="33860E9E"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г) 0,5 процента цены контракта (этапа) в случае, если цена контракта (этапа) составляет от 100 млн. рублей до 500 млн. рублей (включительно);</w:t>
      </w:r>
    </w:p>
    <w:p w14:paraId="38EB9D63"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д) 0,4 процента цены контракта (этапа) в случае, если цена контракта (этапа) составляет от 500 млн. рублей до 1 млрд. рублей (включительно);</w:t>
      </w:r>
    </w:p>
    <w:p w14:paraId="4201BE93"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е) 0,3 процента цены контракта (этапа) в случае, если цена контракта (этапа) составляет от 1 млрд. рублей до 2 млрд. рублей (включительно);</w:t>
      </w:r>
    </w:p>
    <w:p w14:paraId="57F8DE8C"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ж) 0,25 процента цены контракта (этапа) в случае, если цена контракта (этапа) составляет от 2 млрд. рублей до 5 млрд. рублей (включительно);</w:t>
      </w:r>
    </w:p>
    <w:p w14:paraId="017E9634"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з) 0,2 процента цены контракта (этапа) в случае, если цена контракта (этапа) составляет от 5 млрд. рублей до 10 млрд. рублей (включительно);</w:t>
      </w:r>
    </w:p>
    <w:p w14:paraId="7054E73C" w14:textId="77777777" w:rsidR="005856AE" w:rsidRPr="001722D2" w:rsidRDefault="005856AE" w:rsidP="005856AE">
      <w:pPr>
        <w:pStyle w:val="aff8"/>
        <w:ind w:firstLine="567"/>
        <w:rPr>
          <w:rFonts w:ascii="Times New Roman" w:hAnsi="Times New Roman"/>
          <w:sz w:val="28"/>
          <w:szCs w:val="28"/>
        </w:rPr>
      </w:pPr>
      <w:r w:rsidRPr="001722D2">
        <w:rPr>
          <w:rFonts w:ascii="Times New Roman" w:hAnsi="Times New Roman"/>
          <w:sz w:val="28"/>
          <w:szCs w:val="28"/>
        </w:rPr>
        <w:t>и) 0,1 процента цены контракта (этапа) в случае, если цена контракта (этапа) превышает 10 млрд. рублей.</w:t>
      </w:r>
    </w:p>
    <w:p w14:paraId="0437D84C"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Размер штрафа устанавливается в размере _ процентов цены Контракта, что составляет _________________рублей.</w:t>
      </w:r>
    </w:p>
    <w:p w14:paraId="6D717F0C" w14:textId="77777777" w:rsidR="005856AE" w:rsidRPr="001722D2" w:rsidRDefault="005856AE" w:rsidP="005856AE">
      <w:pPr>
        <w:spacing w:line="20" w:lineRule="atLeast"/>
        <w:ind w:firstLine="547"/>
        <w:rPr>
          <w:sz w:val="28"/>
          <w:szCs w:val="28"/>
        </w:rPr>
      </w:pPr>
      <w:r w:rsidRPr="001722D2">
        <w:rPr>
          <w:sz w:val="28"/>
          <w:szCs w:val="28"/>
        </w:rPr>
        <w:t>6.7.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поставщик (исполнитель, подрядчик) выплачивает заказчику штраф в соответствии с Постановлением Правительства Российской Федерации от 30.08.2017 №1042:</w:t>
      </w:r>
    </w:p>
    <w:p w14:paraId="3623EC57" w14:textId="77777777" w:rsidR="005856AE" w:rsidRPr="001722D2" w:rsidRDefault="005856AE" w:rsidP="005856AE">
      <w:pPr>
        <w:spacing w:after="0" w:line="20" w:lineRule="atLeast"/>
        <w:ind w:firstLine="547"/>
        <w:rPr>
          <w:sz w:val="28"/>
          <w:szCs w:val="28"/>
        </w:rPr>
      </w:pPr>
      <w:r w:rsidRPr="001722D2">
        <w:rPr>
          <w:sz w:val="28"/>
          <w:szCs w:val="28"/>
        </w:rPr>
        <w:t>а) 1000 рублей, если цена контракта не превышает 3 млн. рублей;</w:t>
      </w:r>
    </w:p>
    <w:p w14:paraId="1B2E9E8C" w14:textId="77777777" w:rsidR="005856AE" w:rsidRPr="001722D2" w:rsidRDefault="005856AE" w:rsidP="005856AE">
      <w:pPr>
        <w:spacing w:after="0" w:line="20" w:lineRule="atLeast"/>
        <w:ind w:firstLine="547"/>
        <w:rPr>
          <w:sz w:val="28"/>
          <w:szCs w:val="28"/>
        </w:rPr>
      </w:pPr>
      <w:r w:rsidRPr="001722D2">
        <w:rPr>
          <w:sz w:val="28"/>
          <w:szCs w:val="28"/>
        </w:rPr>
        <w:lastRenderedPageBreak/>
        <w:t>б) 5000 рублей, если цена контракта составляет от 3 млн. рублей до 50 млн. рублей (включительно);</w:t>
      </w:r>
    </w:p>
    <w:p w14:paraId="66852BA3" w14:textId="77777777" w:rsidR="005856AE" w:rsidRPr="001722D2" w:rsidRDefault="005856AE" w:rsidP="005856AE">
      <w:pPr>
        <w:spacing w:after="0" w:line="20" w:lineRule="atLeast"/>
        <w:ind w:firstLine="547"/>
        <w:rPr>
          <w:sz w:val="28"/>
          <w:szCs w:val="28"/>
        </w:rPr>
      </w:pPr>
      <w:r w:rsidRPr="001722D2">
        <w:rPr>
          <w:sz w:val="28"/>
          <w:szCs w:val="28"/>
        </w:rPr>
        <w:t>в) 10000 рублей, если цена контракта составляет от 50 млн. рублей до 100 млн. рублей (включительно);</w:t>
      </w:r>
    </w:p>
    <w:p w14:paraId="1DE7F0B2" w14:textId="77777777" w:rsidR="005856AE" w:rsidRPr="001722D2" w:rsidRDefault="005856AE" w:rsidP="005856AE">
      <w:pPr>
        <w:spacing w:after="0" w:line="20" w:lineRule="atLeast"/>
        <w:ind w:firstLine="547"/>
        <w:rPr>
          <w:sz w:val="28"/>
          <w:szCs w:val="28"/>
        </w:rPr>
      </w:pPr>
      <w:r w:rsidRPr="001722D2">
        <w:rPr>
          <w:sz w:val="28"/>
          <w:szCs w:val="28"/>
        </w:rPr>
        <w:t>г) 100000 рублей, если цена контракта превышает 100 млн. рублей.</w:t>
      </w:r>
    </w:p>
    <w:p w14:paraId="6609A664" w14:textId="77777777" w:rsidR="005856AE" w:rsidRPr="001722D2" w:rsidRDefault="005856AE" w:rsidP="005856AE">
      <w:pPr>
        <w:spacing w:after="0" w:line="20" w:lineRule="atLeast"/>
        <w:ind w:firstLine="709"/>
        <w:rPr>
          <w:b/>
          <w:sz w:val="28"/>
          <w:szCs w:val="28"/>
        </w:rPr>
      </w:pPr>
      <w:r w:rsidRPr="001722D2">
        <w:rPr>
          <w:bCs/>
          <w:iCs/>
          <w:sz w:val="28"/>
          <w:szCs w:val="28"/>
        </w:rPr>
        <w:t>Размер штрафа устанавливается</w:t>
      </w:r>
      <w:r w:rsidRPr="001722D2">
        <w:rPr>
          <w:sz w:val="28"/>
          <w:szCs w:val="28"/>
        </w:rPr>
        <w:t xml:space="preserve"> в размере </w:t>
      </w:r>
      <w:r w:rsidRPr="001722D2">
        <w:rPr>
          <w:b/>
          <w:sz w:val="28"/>
          <w:szCs w:val="28"/>
        </w:rPr>
        <w:t>_________ рублей.</w:t>
      </w:r>
    </w:p>
    <w:p w14:paraId="1B414058" w14:textId="77777777" w:rsidR="005856AE" w:rsidRPr="001722D2" w:rsidRDefault="005856AE" w:rsidP="005856AE">
      <w:pPr>
        <w:spacing w:after="0"/>
        <w:ind w:firstLine="709"/>
        <w:rPr>
          <w:sz w:val="28"/>
          <w:szCs w:val="28"/>
        </w:rPr>
      </w:pPr>
      <w:r w:rsidRPr="001722D2">
        <w:rPr>
          <w:sz w:val="28"/>
          <w:szCs w:val="28"/>
        </w:rPr>
        <w:t>6.8.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поставщик (исполнитель, подрядчик) выплачивает заказчику штраф в соответствии с Постановлением Правительства Российской Федерации от 30.08.2017 №1042:</w:t>
      </w:r>
    </w:p>
    <w:p w14:paraId="314E26AB"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а) в случае, если цена контракта не превышает начальную (максимальную) цену контракта:</w:t>
      </w:r>
    </w:p>
    <w:p w14:paraId="1E2E3887"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10 процентов начальной (максимальной) цены контракта, если цена контракта не превышает 3 млн. рублей;</w:t>
      </w:r>
    </w:p>
    <w:p w14:paraId="6E3B54AD"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5 процентов начальной (максимальной) цены контракта, если цена контракта составляет от 3 млн. рублей до 50 млн. рублей (включительно);</w:t>
      </w:r>
    </w:p>
    <w:p w14:paraId="752C758B"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1 процент начальной (максимальной) цены контракта, если цена контракта составляет от 50 млн. рублей до 100 млн. рублей (включительно);</w:t>
      </w:r>
    </w:p>
    <w:p w14:paraId="45A649B6"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б) в случае, если цена контракта превышает начальную (максимальную) цену контракта:</w:t>
      </w:r>
    </w:p>
    <w:p w14:paraId="17669A78"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10 процентов цены контракта, если цена контракта не превышает 3 млн. рублей;</w:t>
      </w:r>
    </w:p>
    <w:p w14:paraId="5640AEC8"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5 процентов цены контракта, если цена контракта составляет от 3 млн. рублей до 50 млн. рублей (включительно);</w:t>
      </w:r>
    </w:p>
    <w:p w14:paraId="0A7E098C" w14:textId="77777777" w:rsidR="005856AE" w:rsidRPr="001722D2" w:rsidRDefault="005856AE" w:rsidP="005856AE">
      <w:pPr>
        <w:autoSpaceDE w:val="0"/>
        <w:autoSpaceDN w:val="0"/>
        <w:adjustRightInd w:val="0"/>
        <w:spacing w:after="0"/>
        <w:ind w:firstLine="709"/>
        <w:rPr>
          <w:sz w:val="28"/>
          <w:szCs w:val="28"/>
        </w:rPr>
      </w:pPr>
      <w:r w:rsidRPr="001722D2">
        <w:rPr>
          <w:sz w:val="28"/>
          <w:szCs w:val="28"/>
        </w:rPr>
        <w:t>1 процент цены контракта, если цена контракта составляет от 50 млн. рублей до 100 млн. рублей (включительно).</w:t>
      </w:r>
    </w:p>
    <w:p w14:paraId="20410000" w14:textId="77777777" w:rsidR="005856AE" w:rsidRPr="001722D2" w:rsidRDefault="005856AE" w:rsidP="005856AE">
      <w:pPr>
        <w:spacing w:after="0"/>
        <w:ind w:firstLine="709"/>
        <w:rPr>
          <w:i/>
          <w:sz w:val="28"/>
          <w:szCs w:val="28"/>
        </w:rPr>
      </w:pPr>
      <w:r w:rsidRPr="001722D2">
        <w:rPr>
          <w:i/>
          <w:sz w:val="28"/>
          <w:szCs w:val="28"/>
        </w:rPr>
        <w:t>Условие применяется в случае, если по итогам электронного аукциона цена контракта снижена до половины процента начальной (максимальной) цены контракта или ниже, и такой аукцион проводился на право заключить контракт, в соответствии с ч.23. ст. 68 Федерального закона.</w:t>
      </w:r>
    </w:p>
    <w:p w14:paraId="78A9C60E" w14:textId="77777777" w:rsidR="005856AE" w:rsidRPr="001722D2" w:rsidRDefault="005856AE" w:rsidP="005856AE">
      <w:pPr>
        <w:spacing w:after="0"/>
        <w:ind w:firstLine="544"/>
        <w:rPr>
          <w:sz w:val="28"/>
          <w:szCs w:val="28"/>
        </w:rPr>
      </w:pPr>
      <w:r w:rsidRPr="001722D2">
        <w:rPr>
          <w:sz w:val="28"/>
          <w:szCs w:val="28"/>
        </w:rPr>
        <w:t>6.9.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14:paraId="242000EC" w14:textId="77777777" w:rsidR="005856AE" w:rsidRPr="001722D2" w:rsidRDefault="005856AE" w:rsidP="005856AE">
      <w:pPr>
        <w:spacing w:after="0"/>
        <w:ind w:firstLine="544"/>
        <w:rPr>
          <w:sz w:val="28"/>
          <w:szCs w:val="28"/>
        </w:rPr>
      </w:pPr>
      <w:r w:rsidRPr="001722D2">
        <w:rPr>
          <w:sz w:val="28"/>
          <w:szCs w:val="28"/>
        </w:rPr>
        <w:t>6.10.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7AD01EB2" w14:textId="77777777" w:rsidR="005856AE" w:rsidRPr="001722D2" w:rsidRDefault="005856AE" w:rsidP="005856AE">
      <w:pPr>
        <w:spacing w:after="0"/>
        <w:ind w:firstLine="567"/>
        <w:rPr>
          <w:sz w:val="28"/>
          <w:szCs w:val="28"/>
        </w:rPr>
      </w:pPr>
      <w:r w:rsidRPr="001722D2">
        <w:rPr>
          <w:sz w:val="28"/>
          <w:szCs w:val="28"/>
        </w:rPr>
        <w:t>6.11. Сторона освобождается от уплаты неустойки (штрафа, пени), если докажет, что просрочка исполнения указанного обязательства произошла вследствие непреодолимой силы или по вине другой стороны.</w:t>
      </w:r>
    </w:p>
    <w:p w14:paraId="1D367F03" w14:textId="77777777" w:rsidR="005856AE" w:rsidRPr="001722D2" w:rsidRDefault="005856AE" w:rsidP="005856AE">
      <w:pPr>
        <w:autoSpaceDE w:val="0"/>
        <w:autoSpaceDN w:val="0"/>
        <w:adjustRightInd w:val="0"/>
        <w:spacing w:after="0"/>
        <w:ind w:firstLine="567"/>
        <w:contextualSpacing/>
        <w:rPr>
          <w:sz w:val="28"/>
          <w:szCs w:val="28"/>
        </w:rPr>
      </w:pPr>
      <w:r w:rsidRPr="001722D2">
        <w:rPr>
          <w:bCs/>
          <w:iCs/>
          <w:sz w:val="28"/>
          <w:szCs w:val="28"/>
        </w:rPr>
        <w:t xml:space="preserve">6.12. </w:t>
      </w:r>
      <w:r w:rsidRPr="001722D2">
        <w:rPr>
          <w:sz w:val="28"/>
          <w:szCs w:val="28"/>
        </w:rPr>
        <w:t>Уплата неустойки не освобождает Стороны от исполнения обязательств по настоящему Контракту и устранения их нарушений.</w:t>
      </w:r>
    </w:p>
    <w:p w14:paraId="4EB362BE" w14:textId="77777777" w:rsidR="005856AE" w:rsidRPr="001722D2" w:rsidRDefault="005856AE" w:rsidP="005856AE">
      <w:pPr>
        <w:spacing w:after="0"/>
        <w:ind w:firstLine="567"/>
        <w:contextualSpacing/>
        <w:rPr>
          <w:sz w:val="28"/>
          <w:szCs w:val="28"/>
          <w:lang w:eastAsia="ar-SA"/>
        </w:rPr>
      </w:pPr>
      <w:r w:rsidRPr="001722D2">
        <w:rPr>
          <w:sz w:val="28"/>
          <w:szCs w:val="28"/>
        </w:rPr>
        <w:lastRenderedPageBreak/>
        <w:t>6.13. Заказчик не несет ответственность перед третьими лицами по договорам, заключенным Подрядчиком.</w:t>
      </w:r>
    </w:p>
    <w:p w14:paraId="52DFE5E5" w14:textId="77777777" w:rsidR="005856AE" w:rsidRPr="001722D2" w:rsidRDefault="005856AE" w:rsidP="005856AE">
      <w:pPr>
        <w:spacing w:after="0"/>
        <w:ind w:firstLine="567"/>
        <w:contextualSpacing/>
        <w:rPr>
          <w:sz w:val="28"/>
          <w:szCs w:val="28"/>
        </w:rPr>
      </w:pPr>
      <w:r w:rsidRPr="001722D2">
        <w:rPr>
          <w:sz w:val="28"/>
          <w:szCs w:val="28"/>
        </w:rPr>
        <w:t>6.14. Окончание срока действия настоящего Контракта не освобождает Стороны от ответственности за неисполнение или ненадлежащее исполнение ранее принятых на себя обязательств по настоящему Контракту.</w:t>
      </w:r>
    </w:p>
    <w:p w14:paraId="728357FB" w14:textId="77777777" w:rsidR="005856AE" w:rsidRPr="001722D2" w:rsidRDefault="005856AE" w:rsidP="005856AE">
      <w:pPr>
        <w:spacing w:after="0"/>
        <w:ind w:firstLine="567"/>
        <w:contextualSpacing/>
        <w:rPr>
          <w:sz w:val="28"/>
          <w:szCs w:val="28"/>
        </w:rPr>
      </w:pPr>
      <w:r w:rsidRPr="001722D2">
        <w:rPr>
          <w:sz w:val="28"/>
          <w:szCs w:val="28"/>
        </w:rPr>
        <w:t>6.15. Стороны обязуются сохранять конфиденциальность информации, которая относится к предмету настоящего Контракта и содержится в документах, отражающих совместную деятельность Сторон в рамках настоящего Контракта, согласно действующему законодательству.</w:t>
      </w:r>
    </w:p>
    <w:p w14:paraId="33D33790" w14:textId="77777777" w:rsidR="005856AE" w:rsidRPr="001722D2" w:rsidRDefault="005856AE" w:rsidP="005856AE">
      <w:pPr>
        <w:spacing w:after="0"/>
        <w:ind w:firstLine="567"/>
        <w:contextualSpacing/>
        <w:rPr>
          <w:sz w:val="28"/>
          <w:szCs w:val="28"/>
        </w:rPr>
      </w:pPr>
      <w:r w:rsidRPr="001722D2">
        <w:rPr>
          <w:sz w:val="28"/>
          <w:szCs w:val="28"/>
        </w:rPr>
        <w:t>6.16. Ответственность за достоверность и правильность платежных реквизитов, сообщенных Заказчику, а также своевременность сообщения об их изменении в соответствии с Контрактом несет Подрядчик.</w:t>
      </w:r>
    </w:p>
    <w:p w14:paraId="4907610F"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6.17. Заказчик вправе требовать от Подрядчика уплаты штрафа по каждому факту неисполнения или ненадлежащего исполнения обязательств по Контракту.</w:t>
      </w:r>
    </w:p>
    <w:p w14:paraId="3B235CCF"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 xml:space="preserve">6.18. Пени и штрафы уплачиваются Подрядчиком в добровольном порядке посредством перечисления взыскиваемых сумм в бюджет муниципального образования городской округ Симферополь, по указанным Заказчиком в требовании реквизитам. Подрядчик представляет Заказчику документальное подтверждение такого перечисления в течение 5 (пяти) рабочих дней </w:t>
      </w:r>
      <w:proofErr w:type="gramStart"/>
      <w:r w:rsidRPr="001722D2">
        <w:rPr>
          <w:rFonts w:ascii="Times New Roman" w:hAnsi="Times New Roman"/>
          <w:sz w:val="28"/>
          <w:szCs w:val="28"/>
        </w:rPr>
        <w:t>с даты осуществления</w:t>
      </w:r>
      <w:proofErr w:type="gramEnd"/>
      <w:r w:rsidRPr="001722D2">
        <w:rPr>
          <w:rFonts w:ascii="Times New Roman" w:hAnsi="Times New Roman"/>
          <w:sz w:val="28"/>
          <w:szCs w:val="28"/>
        </w:rPr>
        <w:t xml:space="preserve"> платежа.</w:t>
      </w:r>
    </w:p>
    <w:p w14:paraId="56AC3B4D"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6.19. Применение предусмотренных мер ответственности не лишает Заказчика права на возмещение убытков, возникших в результате неисполнения (ненадлежащего исполнения) Подрядчиком своих обязательств.</w:t>
      </w:r>
    </w:p>
    <w:p w14:paraId="286BEB77"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6.20. Документами, фиксирующими факт нарушения обязательств и возникновения обязательства Подрядчика оплатить Заказчику неустойку, предусмотренную Контрактом, являются:</w:t>
      </w:r>
    </w:p>
    <w:p w14:paraId="4F34FCAF"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 двусторонний акт Заказчика и Подрядчика о выявленных нарушениях;</w:t>
      </w:r>
    </w:p>
    <w:p w14:paraId="3ECEB837"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или</w:t>
      </w:r>
    </w:p>
    <w:p w14:paraId="1B7DEC60"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 xml:space="preserve">– односторонний акт заказчика в случае уклонения Подрядчика от составления или подписания двустороннего акта в течение 5 (пяти) календарных дней </w:t>
      </w:r>
      <w:proofErr w:type="gramStart"/>
      <w:r w:rsidRPr="001722D2">
        <w:rPr>
          <w:rFonts w:ascii="Times New Roman" w:hAnsi="Times New Roman"/>
          <w:sz w:val="28"/>
          <w:szCs w:val="28"/>
        </w:rPr>
        <w:t>с даты получения</w:t>
      </w:r>
      <w:proofErr w:type="gramEnd"/>
      <w:r w:rsidRPr="001722D2">
        <w:rPr>
          <w:rFonts w:ascii="Times New Roman" w:hAnsi="Times New Roman"/>
          <w:sz w:val="28"/>
          <w:szCs w:val="28"/>
        </w:rPr>
        <w:t xml:space="preserve"> соответствующего требования;</w:t>
      </w:r>
    </w:p>
    <w:p w14:paraId="48E1E2E9"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или</w:t>
      </w:r>
    </w:p>
    <w:p w14:paraId="1CCADBCA"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 предписание Заказчика и/или Представителя Заказчика, выданное в порядке, предусмотренном настоящим Контрактом;</w:t>
      </w:r>
    </w:p>
    <w:p w14:paraId="2D5E9160"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или</w:t>
      </w:r>
    </w:p>
    <w:p w14:paraId="1FFBE42C"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 предписание контрольно-надзорных органов;</w:t>
      </w:r>
    </w:p>
    <w:p w14:paraId="1D6D2CBA"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или</w:t>
      </w:r>
    </w:p>
    <w:p w14:paraId="00598CA7" w14:textId="77777777" w:rsidR="005856AE" w:rsidRPr="001722D2" w:rsidRDefault="005856AE" w:rsidP="005856AE">
      <w:pPr>
        <w:pStyle w:val="aff8"/>
        <w:ind w:firstLine="567"/>
        <w:jc w:val="both"/>
        <w:rPr>
          <w:rFonts w:ascii="Times New Roman" w:hAnsi="Times New Roman"/>
          <w:sz w:val="28"/>
          <w:szCs w:val="28"/>
        </w:rPr>
      </w:pPr>
      <w:r w:rsidRPr="001722D2">
        <w:rPr>
          <w:rFonts w:ascii="Times New Roman" w:hAnsi="Times New Roman"/>
          <w:sz w:val="28"/>
          <w:szCs w:val="28"/>
        </w:rPr>
        <w:t>– претензия Заказчика.</w:t>
      </w:r>
    </w:p>
    <w:p w14:paraId="320B9CC3" w14:textId="77777777" w:rsidR="00D87E64" w:rsidRPr="001722D2" w:rsidRDefault="00D87E64" w:rsidP="008A798F">
      <w:pPr>
        <w:pStyle w:val="1f5"/>
        <w:ind w:firstLine="709"/>
        <w:jc w:val="both"/>
        <w:rPr>
          <w:rFonts w:ascii="Times New Roman" w:hAnsi="Times New Roman"/>
          <w:sz w:val="28"/>
          <w:szCs w:val="28"/>
        </w:rPr>
      </w:pPr>
    </w:p>
    <w:p w14:paraId="59E01F4B" w14:textId="77777777" w:rsidR="00751BAF" w:rsidRPr="001722D2" w:rsidRDefault="00371247" w:rsidP="008A798F">
      <w:pPr>
        <w:keepNext/>
        <w:spacing w:after="0"/>
        <w:jc w:val="center"/>
        <w:rPr>
          <w:b/>
          <w:bCs/>
          <w:sz w:val="28"/>
        </w:rPr>
      </w:pPr>
      <w:r w:rsidRPr="001722D2">
        <w:rPr>
          <w:b/>
          <w:sz w:val="28"/>
        </w:rPr>
        <w:t>7</w:t>
      </w:r>
      <w:r w:rsidR="00751BAF" w:rsidRPr="001722D2">
        <w:rPr>
          <w:b/>
          <w:bCs/>
          <w:sz w:val="28"/>
        </w:rPr>
        <w:t>. ГАРАНТИЙНЫЕ ОБЯЗАТЕЛЬСТВА</w:t>
      </w:r>
    </w:p>
    <w:p w14:paraId="061D6C72" w14:textId="77777777" w:rsidR="00371247" w:rsidRPr="001722D2" w:rsidRDefault="00371247" w:rsidP="00371247">
      <w:pPr>
        <w:spacing w:after="0"/>
        <w:ind w:firstLine="709"/>
        <w:rPr>
          <w:sz w:val="28"/>
        </w:rPr>
      </w:pPr>
      <w:r w:rsidRPr="001722D2">
        <w:rPr>
          <w:sz w:val="28"/>
        </w:rPr>
        <w:t xml:space="preserve">7.1. </w:t>
      </w:r>
      <w:proofErr w:type="gramStart"/>
      <w:r w:rsidRPr="001722D2">
        <w:rPr>
          <w:sz w:val="28"/>
        </w:rPr>
        <w:t xml:space="preserve">Объем гарантий включает в себя: устранение за счет собственных средств ошибок в проектно-сметной документации, несоответствий техническому заданию, выявленных в ходе согласований, в ходе проведения государственной экспертизы </w:t>
      </w:r>
      <w:r w:rsidRPr="001722D2">
        <w:rPr>
          <w:bCs/>
          <w:sz w:val="28"/>
          <w:lang w:eastAsia="ar-SA"/>
        </w:rPr>
        <w:t>по проверке достоверности определения сметной стоимости</w:t>
      </w:r>
      <w:r w:rsidRPr="001722D2">
        <w:rPr>
          <w:sz w:val="28"/>
        </w:rPr>
        <w:t xml:space="preserve"> и производства работ, осуществление доработки проекта по замечаниям Заказчика, а также осуществление повторного прохождения </w:t>
      </w:r>
      <w:r w:rsidRPr="001722D2">
        <w:rPr>
          <w:sz w:val="28"/>
        </w:rPr>
        <w:lastRenderedPageBreak/>
        <w:t>государственной экспертизы</w:t>
      </w:r>
      <w:r w:rsidRPr="001722D2">
        <w:rPr>
          <w:bCs/>
          <w:sz w:val="28"/>
          <w:lang w:eastAsia="ar-SA"/>
        </w:rPr>
        <w:t xml:space="preserve"> по проверке достоверности определения сметной стоимости</w:t>
      </w:r>
      <w:r w:rsidRPr="001722D2">
        <w:rPr>
          <w:sz w:val="28"/>
        </w:rPr>
        <w:t xml:space="preserve"> за счет собственных средств Подрядчика, если</w:t>
      </w:r>
      <w:proofErr w:type="gramEnd"/>
      <w:r w:rsidRPr="001722D2">
        <w:rPr>
          <w:sz w:val="28"/>
        </w:rPr>
        <w:t xml:space="preserve"> необходимость повторного прохождения государственной экспертизы проектно-сметной документации была вызвана по вине Подрядчика.</w:t>
      </w:r>
    </w:p>
    <w:p w14:paraId="31D60FFB" w14:textId="77777777" w:rsidR="00371247" w:rsidRPr="001722D2" w:rsidRDefault="00371247" w:rsidP="00371247">
      <w:pPr>
        <w:tabs>
          <w:tab w:val="left" w:pos="357"/>
        </w:tabs>
        <w:spacing w:after="0"/>
        <w:ind w:firstLine="709"/>
        <w:rPr>
          <w:sz w:val="28"/>
        </w:rPr>
      </w:pPr>
      <w:r w:rsidRPr="001722D2">
        <w:rPr>
          <w:sz w:val="28"/>
        </w:rPr>
        <w:t xml:space="preserve">7.2. Подрядчик в течение 60 месяцев с момента подписания Сторонами акта (накладной) сдачи-приемки проектно-сметной документации и проведенных оплат несет ответственность за </w:t>
      </w:r>
      <w:r w:rsidRPr="001722D2">
        <w:rPr>
          <w:rStyle w:val="blk"/>
          <w:sz w:val="28"/>
        </w:rPr>
        <w:t xml:space="preserve">ненадлежащее составление проектно-сметной документации, включая недостатки, обнаруженные впоследствии в ходе капитального ремонта, а также </w:t>
      </w:r>
      <w:r w:rsidR="00F250AC" w:rsidRPr="001722D2">
        <w:rPr>
          <w:rStyle w:val="blk"/>
          <w:sz w:val="28"/>
        </w:rPr>
        <w:t>в процессе эксплуатации объекта</w:t>
      </w:r>
      <w:r w:rsidRPr="001722D2">
        <w:rPr>
          <w:rStyle w:val="blk"/>
          <w:sz w:val="28"/>
        </w:rPr>
        <w:t>, созданного на основе проектно-сметной документации</w:t>
      </w:r>
      <w:r w:rsidR="00F250AC" w:rsidRPr="001722D2">
        <w:rPr>
          <w:rStyle w:val="blk"/>
          <w:sz w:val="28"/>
        </w:rPr>
        <w:t xml:space="preserve">. </w:t>
      </w:r>
      <w:r w:rsidRPr="001722D2">
        <w:rPr>
          <w:rStyle w:val="blk"/>
          <w:sz w:val="28"/>
        </w:rPr>
        <w:t>При</w:t>
      </w:r>
      <w:r w:rsidRPr="001722D2">
        <w:rPr>
          <w:sz w:val="28"/>
        </w:rPr>
        <w:t xml:space="preserve"> обнаружении недостатков Подрядчик обязан безвозмездно их устранить.</w:t>
      </w:r>
    </w:p>
    <w:p w14:paraId="7C2FDD5B" w14:textId="77777777" w:rsidR="00371247" w:rsidRPr="001722D2" w:rsidRDefault="00371247" w:rsidP="00371247">
      <w:pPr>
        <w:tabs>
          <w:tab w:val="left" w:pos="357"/>
        </w:tabs>
        <w:spacing w:after="0"/>
        <w:ind w:firstLine="709"/>
        <w:rPr>
          <w:sz w:val="28"/>
        </w:rPr>
      </w:pPr>
      <w:r w:rsidRPr="001722D2">
        <w:rPr>
          <w:sz w:val="28"/>
        </w:rPr>
        <w:t>7.3. Если в ходе капитального ремонта в подготовленной Подрядчиком по Контракту документации будут обнаружены недостатки, Подрядчик обязуется в согласованный с Заказчиком срок предоставить недостающую информацию.</w:t>
      </w:r>
    </w:p>
    <w:p w14:paraId="534BEFB5" w14:textId="77777777" w:rsidR="00371247" w:rsidRPr="001722D2" w:rsidRDefault="00371247" w:rsidP="00371247">
      <w:pPr>
        <w:tabs>
          <w:tab w:val="left" w:pos="357"/>
        </w:tabs>
        <w:spacing w:after="0"/>
        <w:ind w:firstLine="709"/>
        <w:rPr>
          <w:sz w:val="28"/>
        </w:rPr>
      </w:pPr>
      <w:r w:rsidRPr="001722D2">
        <w:rPr>
          <w:sz w:val="28"/>
        </w:rPr>
        <w:t>7.4. В случае обнаружения вышеуказанных недостатков Сторонами составляется акт, фиксирующий недостатки. Для участия в составлении акта, фиксирующего недостатки, согласования порядка и сроков их устранения Подрядчик обязан направить своего представителя в сроки, установленные в письменном уведомлении Заказчика.</w:t>
      </w:r>
    </w:p>
    <w:p w14:paraId="2337D224" w14:textId="77777777" w:rsidR="00371247" w:rsidRPr="001722D2" w:rsidRDefault="00371247" w:rsidP="00371247">
      <w:pPr>
        <w:spacing w:after="0"/>
        <w:ind w:firstLine="709"/>
        <w:rPr>
          <w:sz w:val="28"/>
        </w:rPr>
      </w:pPr>
      <w:r w:rsidRPr="001722D2">
        <w:rPr>
          <w:sz w:val="28"/>
        </w:rPr>
        <w:t>Если Подрядчик в установленный срок не направит своего представителя, акт, фиксирующий недостатки проектно-сметной документации, составляется и подписывается Заказчиком самостоятельно с указанием на то, что Подрядчик не явился для составления и подписания данного акта. Подписанный Заказчиком в одностороннем порядке акт о недостатках, обнаруженных в ходе капитального ремонта или в процессе эксплуатации Объектов, направляется Подрядчику любым способом, фиксирующим факт его получения Подрядчиком. В этом случае считается, что Подрядчик согласился с фактом наличия недостатков и обязан приступить к устранению таких недостатков.</w:t>
      </w:r>
    </w:p>
    <w:p w14:paraId="2F856B52" w14:textId="77777777" w:rsidR="00371247" w:rsidRPr="001722D2" w:rsidRDefault="00371247" w:rsidP="00371247">
      <w:pPr>
        <w:tabs>
          <w:tab w:val="left" w:pos="357"/>
        </w:tabs>
        <w:spacing w:after="0"/>
        <w:ind w:firstLine="709"/>
        <w:rPr>
          <w:sz w:val="28"/>
          <w:szCs w:val="28"/>
        </w:rPr>
      </w:pPr>
      <w:r w:rsidRPr="001722D2">
        <w:rPr>
          <w:sz w:val="28"/>
        </w:rPr>
        <w:t xml:space="preserve">7.5. В случае если Подрядчик, в согласованный с Заказчиком срок, не устранит выявленные дефекты и недостатки в проектно-сметной документации или не приступит к их устранению после получения соответствующего уведомления и акта, то Заказчик вправе привлечь для устранения недостатков </w:t>
      </w:r>
      <w:r w:rsidRPr="001722D2">
        <w:rPr>
          <w:sz w:val="28"/>
          <w:szCs w:val="28"/>
        </w:rPr>
        <w:t>другую организацию.</w:t>
      </w:r>
    </w:p>
    <w:p w14:paraId="2C730421" w14:textId="77777777" w:rsidR="00371247" w:rsidRPr="001722D2" w:rsidRDefault="00371247" w:rsidP="00371247">
      <w:pPr>
        <w:tabs>
          <w:tab w:val="left" w:pos="357"/>
        </w:tabs>
        <w:spacing w:after="0"/>
        <w:ind w:firstLine="709"/>
        <w:rPr>
          <w:sz w:val="28"/>
          <w:szCs w:val="28"/>
        </w:rPr>
      </w:pPr>
      <w:r w:rsidRPr="001722D2">
        <w:rPr>
          <w:sz w:val="28"/>
          <w:szCs w:val="28"/>
        </w:rPr>
        <w:t xml:space="preserve">Расходы, понесенные Заказчиком в результате устранения недостатков в документации, подлежат возмещению Подрядчиком в течение 10 рабочих дней </w:t>
      </w:r>
      <w:proofErr w:type="gramStart"/>
      <w:r w:rsidRPr="001722D2">
        <w:rPr>
          <w:sz w:val="28"/>
          <w:szCs w:val="28"/>
        </w:rPr>
        <w:t>с даты получения</w:t>
      </w:r>
      <w:proofErr w:type="gramEnd"/>
      <w:r w:rsidRPr="001722D2">
        <w:rPr>
          <w:sz w:val="28"/>
          <w:szCs w:val="28"/>
        </w:rPr>
        <w:t xml:space="preserve"> Подрядчиком письменного извещения от Заказчика с приложением копий документов, подтверждающих понесенные Заказчиком расходы.</w:t>
      </w:r>
    </w:p>
    <w:p w14:paraId="53722993" w14:textId="77777777" w:rsidR="00371247" w:rsidRPr="001722D2" w:rsidRDefault="00371247" w:rsidP="00371247">
      <w:pPr>
        <w:pStyle w:val="ab"/>
        <w:spacing w:before="0" w:beforeAutospacing="0" w:after="0" w:afterAutospacing="0"/>
        <w:jc w:val="center"/>
        <w:rPr>
          <w:b/>
          <w:sz w:val="28"/>
          <w:szCs w:val="28"/>
        </w:rPr>
      </w:pPr>
    </w:p>
    <w:p w14:paraId="6A3DF03C" w14:textId="77777777" w:rsidR="00757661" w:rsidRPr="001722D2" w:rsidRDefault="00757661" w:rsidP="00757661">
      <w:pPr>
        <w:keepNext/>
        <w:suppressAutoHyphens/>
        <w:autoSpaceDN w:val="0"/>
        <w:spacing w:after="0"/>
        <w:ind w:firstLine="567"/>
        <w:jc w:val="center"/>
        <w:textAlignment w:val="baseline"/>
        <w:rPr>
          <w:b/>
          <w:bCs/>
          <w:kern w:val="3"/>
          <w:sz w:val="28"/>
          <w:szCs w:val="28"/>
          <w:lang w:eastAsia="zh-CN"/>
        </w:rPr>
      </w:pPr>
      <w:r w:rsidRPr="001722D2">
        <w:rPr>
          <w:b/>
          <w:kern w:val="3"/>
          <w:sz w:val="28"/>
          <w:szCs w:val="28"/>
          <w:lang w:eastAsia="zh-CN"/>
        </w:rPr>
        <w:t xml:space="preserve">8. </w:t>
      </w:r>
      <w:r w:rsidRPr="001722D2">
        <w:rPr>
          <w:b/>
          <w:bCs/>
          <w:kern w:val="3"/>
          <w:sz w:val="28"/>
          <w:szCs w:val="28"/>
          <w:lang w:eastAsia="zh-CN"/>
        </w:rPr>
        <w:t>ПРИВЛЕЧЕНИЕ СУБПОДРЯДЧИКОВ</w:t>
      </w:r>
    </w:p>
    <w:p w14:paraId="6536181E"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b/>
          <w:bCs/>
          <w:kern w:val="3"/>
          <w:sz w:val="28"/>
          <w:szCs w:val="28"/>
          <w:lang w:eastAsia="zh-CN"/>
        </w:rPr>
        <w:t xml:space="preserve">     </w:t>
      </w:r>
      <w:r w:rsidRPr="001722D2">
        <w:rPr>
          <w:rFonts w:ascii="Times New Roman" w:hAnsi="Times New Roman" w:cs="Times New Roman"/>
          <w:sz w:val="28"/>
          <w:szCs w:val="28"/>
        </w:rPr>
        <w:t>8.1. Подрядчик вправе привлечь к исполнению настоящего Контракта субподрядчиков и соисполнителей из числа субъектов малого предпринимательства и/или социально ориентированных некоммерческих организаций. В случае привлечения соисполнителей Подрядчик обязуется:</w:t>
      </w:r>
    </w:p>
    <w:p w14:paraId="67482D6F"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8.1.1. Привлекать к исполнению контракта субподрядчиков, соисполнителей из числа субъектов малого предпринимательства, социально ориентированных </w:t>
      </w:r>
      <w:r w:rsidRPr="001722D2">
        <w:rPr>
          <w:rFonts w:ascii="Times New Roman" w:hAnsi="Times New Roman" w:cs="Times New Roman"/>
          <w:sz w:val="28"/>
          <w:szCs w:val="28"/>
        </w:rPr>
        <w:lastRenderedPageBreak/>
        <w:t>некоммерческих организаций (далее - субподрядчики, соисполнители) в объёме 20 процентов от цены контракта.</w:t>
      </w:r>
    </w:p>
    <w:p w14:paraId="5703E2CD"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8.1.2. В срок не более 5 рабочих дней со дня заключения договора с субподрядчиком, соисполнителем представить заказчику:</w:t>
      </w:r>
    </w:p>
    <w:p w14:paraId="4B20A664"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3E9C34F4"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б) копию договора (договоров), заключенного с субподрядчиком, соисполнителем, заверенную поставщиком (подрядчиком, исполнителем).</w:t>
      </w:r>
    </w:p>
    <w:p w14:paraId="09A83A54"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8.1.3.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пункте 8.1.2. настоящего раздела, в течение 5 дней со дня заключения договора с новым субподрядчиком, соисполнителем.</w:t>
      </w:r>
    </w:p>
    <w:p w14:paraId="15D25926"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8.1.4. В течение 10 рабочих дней со дня оплаты поставщиком (подрядчиком, исполнителем) выполненных обязательств по договору с субподрядчиком, соисполнителем представлять заказчику следующие документы:</w:t>
      </w:r>
    </w:p>
    <w:p w14:paraId="41B2B5DC"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а) копии документов о приемке поставленного товара, выполненной работы, оказанной услуги, которые являются предметом договора, заключенного между поставщиком (подрядчиком, исполнителем) и привлеченным им субподрядчиком, соисполнителем;</w:t>
      </w:r>
    </w:p>
    <w:p w14:paraId="7FF79574"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w:t>
      </w:r>
      <w:proofErr w:type="gramStart"/>
      <w:r w:rsidRPr="001722D2">
        <w:rPr>
          <w:rFonts w:ascii="Times New Roman" w:hAnsi="Times New Roman" w:cs="Times New Roman"/>
          <w:sz w:val="28"/>
          <w:szCs w:val="28"/>
        </w:rPr>
        <w:t>б) копии платежных поручений, подтверждающих перечисление денежных средств поставщиком (подрядчиком, исполнителем) субподрядчику, соисполнителю, - в случае если договором, заключенным между поставщиком (подрядчиком, исполнителем) и привлеченным им субподрядчиком,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w:t>
      </w:r>
      <w:proofErr w:type="gramEnd"/>
      <w:r w:rsidRPr="001722D2">
        <w:rPr>
          <w:rFonts w:ascii="Times New Roman" w:hAnsi="Times New Roman" w:cs="Times New Roman"/>
          <w:sz w:val="28"/>
          <w:szCs w:val="28"/>
        </w:rPr>
        <w:t xml:space="preserve"> поставщиком (подрядчиком, исполнителем) обязательств, выполненных субподрядчиком, соисполнителем).</w:t>
      </w:r>
    </w:p>
    <w:p w14:paraId="582D8FDB"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8.1.5. </w:t>
      </w:r>
      <w:proofErr w:type="gramStart"/>
      <w:r w:rsidRPr="001722D2">
        <w:rPr>
          <w:rFonts w:ascii="Times New Roman" w:hAnsi="Times New Roman" w:cs="Times New Roman"/>
          <w:sz w:val="28"/>
          <w:szCs w:val="28"/>
        </w:rPr>
        <w:t>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15 рабочих дней с даты подписания поставщиком (подрядчиком, исполнителем) документа о приемке товара, выполненной работы (ее результатов), оказанной услуги, отдельных этапов исполнения договора.</w:t>
      </w:r>
      <w:proofErr w:type="gramEnd"/>
    </w:p>
    <w:p w14:paraId="66F4A331"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8.1.6. Нести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соисполнителей, в том числе:</w:t>
      </w:r>
    </w:p>
    <w:p w14:paraId="52257873"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а) за  представление документов, указанных в пунктах 8.1.2. – 8.1.4 настоящего раздела, содержащих недостоверные сведения, либо их непредставление или представление таких документов с нарушением установленных сроков;</w:t>
      </w:r>
    </w:p>
    <w:p w14:paraId="028AB1F7"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lastRenderedPageBreak/>
        <w:t xml:space="preserve">     б) за </w:t>
      </w:r>
      <w:proofErr w:type="spellStart"/>
      <w:r w:rsidRPr="001722D2">
        <w:rPr>
          <w:rFonts w:ascii="Times New Roman" w:hAnsi="Times New Roman" w:cs="Times New Roman"/>
          <w:sz w:val="28"/>
          <w:szCs w:val="28"/>
        </w:rPr>
        <w:t>непривлечение</w:t>
      </w:r>
      <w:proofErr w:type="spellEnd"/>
      <w:r w:rsidRPr="001722D2">
        <w:rPr>
          <w:rFonts w:ascii="Times New Roman" w:hAnsi="Times New Roman" w:cs="Times New Roman"/>
          <w:sz w:val="28"/>
          <w:szCs w:val="28"/>
        </w:rPr>
        <w:t xml:space="preserve"> субподрядчиков, соисполнителей в объеме, установленном в контракте.</w:t>
      </w:r>
    </w:p>
    <w:p w14:paraId="1DDA1092" w14:textId="77777777" w:rsidR="00757661" w:rsidRPr="001722D2" w:rsidRDefault="00757661" w:rsidP="00757661">
      <w:pPr>
        <w:pStyle w:val="1f5"/>
        <w:jc w:val="both"/>
        <w:rPr>
          <w:rFonts w:ascii="Times New Roman" w:hAnsi="Times New Roman" w:cs="Times New Roman"/>
          <w:sz w:val="28"/>
          <w:szCs w:val="28"/>
        </w:rPr>
      </w:pPr>
      <w:r w:rsidRPr="001722D2">
        <w:rPr>
          <w:rFonts w:ascii="Times New Roman" w:hAnsi="Times New Roman" w:cs="Times New Roman"/>
          <w:sz w:val="28"/>
          <w:szCs w:val="28"/>
        </w:rPr>
        <w:t xml:space="preserve">      8.2. Условие о правах Подрядчика:</w:t>
      </w:r>
    </w:p>
    <w:p w14:paraId="51BA8197" w14:textId="77777777" w:rsidR="00757661" w:rsidRPr="001722D2" w:rsidRDefault="00757661" w:rsidP="00757661">
      <w:pPr>
        <w:suppressAutoHyphens/>
        <w:spacing w:after="0" w:line="20" w:lineRule="atLeast"/>
        <w:rPr>
          <w:sz w:val="28"/>
          <w:szCs w:val="28"/>
        </w:rPr>
      </w:pPr>
      <w:r w:rsidRPr="001722D2">
        <w:rPr>
          <w:sz w:val="28"/>
          <w:szCs w:val="28"/>
        </w:rPr>
        <w:t xml:space="preserve">      8.2.1.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14:paraId="780D73AB" w14:textId="77777777" w:rsidR="001A385C" w:rsidRPr="001722D2" w:rsidRDefault="001A385C" w:rsidP="00371247">
      <w:pPr>
        <w:spacing w:after="0"/>
        <w:ind w:firstLine="709"/>
        <w:contextualSpacing/>
        <w:rPr>
          <w:sz w:val="28"/>
          <w:szCs w:val="28"/>
        </w:rPr>
      </w:pPr>
    </w:p>
    <w:p w14:paraId="291C2630" w14:textId="77777777" w:rsidR="00757661" w:rsidRPr="001722D2" w:rsidRDefault="00757661" w:rsidP="00757661">
      <w:pPr>
        <w:pStyle w:val="ab"/>
        <w:spacing w:before="0" w:beforeAutospacing="0" w:after="0" w:afterAutospacing="0"/>
        <w:jc w:val="center"/>
        <w:rPr>
          <w:b/>
          <w:sz w:val="28"/>
          <w:szCs w:val="28"/>
        </w:rPr>
      </w:pPr>
      <w:r w:rsidRPr="001722D2">
        <w:rPr>
          <w:b/>
          <w:sz w:val="28"/>
          <w:szCs w:val="28"/>
        </w:rPr>
        <w:t>9. ФОРС-МАЖОР</w:t>
      </w:r>
    </w:p>
    <w:p w14:paraId="37F1C725" w14:textId="77777777" w:rsidR="00757661" w:rsidRPr="001722D2" w:rsidRDefault="00757661" w:rsidP="00757661">
      <w:pPr>
        <w:spacing w:after="0"/>
        <w:ind w:firstLine="709"/>
        <w:contextualSpacing/>
        <w:rPr>
          <w:sz w:val="28"/>
          <w:szCs w:val="28"/>
        </w:rPr>
      </w:pPr>
      <w:r w:rsidRPr="001722D2">
        <w:rPr>
          <w:sz w:val="28"/>
          <w:szCs w:val="28"/>
        </w:rPr>
        <w:t xml:space="preserve">9.1. </w:t>
      </w:r>
      <w:proofErr w:type="gramStart"/>
      <w:r w:rsidRPr="001722D2">
        <w:rPr>
          <w:sz w:val="28"/>
          <w:szCs w:val="28"/>
        </w:rPr>
        <w:t>Стороны освобождаются от ответственности за частичное или полное неисполнение обязательств по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вооружённые конфликты и т.п.), а также других чрезвычайных обстоятельств, подтвержденных в установленном законодательством</w:t>
      </w:r>
      <w:proofErr w:type="gramEnd"/>
      <w:r w:rsidRPr="001722D2">
        <w:rPr>
          <w:sz w:val="28"/>
          <w:szCs w:val="28"/>
        </w:rPr>
        <w:t xml:space="preserve"> </w:t>
      </w:r>
      <w:proofErr w:type="gramStart"/>
      <w:r w:rsidRPr="001722D2">
        <w:rPr>
          <w:sz w:val="28"/>
          <w:szCs w:val="28"/>
        </w:rPr>
        <w:t>порядке</w:t>
      </w:r>
      <w:proofErr w:type="gramEnd"/>
      <w:r w:rsidRPr="001722D2">
        <w:rPr>
          <w:sz w:val="28"/>
          <w:szCs w:val="28"/>
        </w:rPr>
        <w:t>,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5171A9C3" w14:textId="3CD273BE" w:rsidR="00757661" w:rsidRPr="001722D2" w:rsidRDefault="00757661" w:rsidP="00757661">
      <w:pPr>
        <w:spacing w:after="0"/>
        <w:ind w:firstLine="709"/>
        <w:contextualSpacing/>
        <w:rPr>
          <w:sz w:val="28"/>
          <w:szCs w:val="28"/>
        </w:rPr>
      </w:pPr>
      <w:r w:rsidRPr="001722D2">
        <w:rPr>
          <w:sz w:val="28"/>
          <w:szCs w:val="28"/>
        </w:rPr>
        <w:t xml:space="preserve">9.2. Сторона, для которой создана невозможность исполнения своих обязательств, обязана незамедлительно, в течение 3-х дней, письменно уведомить об этом другую сторону. </w:t>
      </w:r>
    </w:p>
    <w:p w14:paraId="108A7715" w14:textId="77777777" w:rsidR="00757661" w:rsidRPr="001722D2" w:rsidRDefault="00757661" w:rsidP="00757661">
      <w:pPr>
        <w:shd w:val="clear" w:color="auto" w:fill="FFFFFF"/>
        <w:spacing w:after="0"/>
        <w:ind w:firstLine="709"/>
        <w:rPr>
          <w:sz w:val="28"/>
          <w:szCs w:val="28"/>
        </w:rPr>
      </w:pPr>
      <w:r w:rsidRPr="001722D2">
        <w:rPr>
          <w:sz w:val="28"/>
          <w:szCs w:val="28"/>
        </w:rPr>
        <w:t>9.3. Если Сторона, ссылающаяся на действие обстоятельства непреодолимой силы, не известит другую Сторону в указанный срок, такая Сторона несет ответственность за нарушение своих обязательств в соответствии с настоящим Контрактом.</w:t>
      </w:r>
    </w:p>
    <w:p w14:paraId="2B0720EB" w14:textId="77777777" w:rsidR="00757661" w:rsidRPr="001722D2" w:rsidRDefault="00757661" w:rsidP="00757661">
      <w:pPr>
        <w:shd w:val="clear" w:color="auto" w:fill="FFFFFF"/>
        <w:spacing w:after="0"/>
        <w:ind w:firstLine="709"/>
        <w:rPr>
          <w:sz w:val="28"/>
          <w:szCs w:val="28"/>
        </w:rPr>
      </w:pPr>
      <w:r w:rsidRPr="001722D2">
        <w:rPr>
          <w:sz w:val="28"/>
          <w:szCs w:val="28"/>
        </w:rPr>
        <w:t>9.4.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если данные обстоятельства значительно влияют на исполнение настоящего Контракта в срок.</w:t>
      </w:r>
    </w:p>
    <w:p w14:paraId="4B86AB5E" w14:textId="77777777" w:rsidR="00757661" w:rsidRPr="001722D2" w:rsidRDefault="00757661" w:rsidP="00757661">
      <w:pPr>
        <w:shd w:val="clear" w:color="auto" w:fill="FFFFFF"/>
        <w:spacing w:after="0"/>
        <w:ind w:firstLine="709"/>
        <w:rPr>
          <w:sz w:val="28"/>
          <w:szCs w:val="28"/>
        </w:rPr>
      </w:pPr>
      <w:r w:rsidRPr="001722D2">
        <w:rPr>
          <w:sz w:val="28"/>
          <w:szCs w:val="28"/>
        </w:rPr>
        <w:t>9.5. Если, по мнению Сторон, выполнение работ может быть продолжено в порядке, действовавшем согласно настоящему Контракту до начала действия обстоятельств непреодолимой силы, то срок исполнения обязательств по настоящему Контракту продлевается соразмерно времени, в течение которого действовали обстоятельства непреодолимой силы и их последствия.</w:t>
      </w:r>
    </w:p>
    <w:p w14:paraId="08690061" w14:textId="77777777" w:rsidR="00757661" w:rsidRPr="001722D2" w:rsidRDefault="00757661" w:rsidP="00757661">
      <w:pPr>
        <w:spacing w:after="0"/>
        <w:ind w:firstLine="709"/>
        <w:contextualSpacing/>
        <w:rPr>
          <w:sz w:val="28"/>
          <w:szCs w:val="28"/>
        </w:rPr>
      </w:pPr>
      <w:r w:rsidRPr="001722D2">
        <w:rPr>
          <w:sz w:val="28"/>
          <w:szCs w:val="28"/>
        </w:rPr>
        <w:t>9.6. Если обстоятельства и их последствия будут длиться более 3 (трех) месяцев, то стороны вправе расторгнуть Контракт. В этом случае ни одна из сторон не имеет права потребовать от другой стороны возмещения убытков.</w:t>
      </w:r>
    </w:p>
    <w:p w14:paraId="3144F0B1" w14:textId="77777777" w:rsidR="00900BE8" w:rsidRPr="001722D2" w:rsidRDefault="00900BE8" w:rsidP="001A385C">
      <w:pPr>
        <w:keepNext/>
        <w:spacing w:after="0"/>
        <w:contextualSpacing/>
        <w:jc w:val="center"/>
        <w:rPr>
          <w:b/>
          <w:sz w:val="28"/>
          <w:szCs w:val="28"/>
        </w:rPr>
      </w:pPr>
    </w:p>
    <w:p w14:paraId="366885C1" w14:textId="22052402" w:rsidR="001A385C" w:rsidRPr="001722D2" w:rsidRDefault="001A385C" w:rsidP="001A385C">
      <w:pPr>
        <w:keepNext/>
        <w:spacing w:after="0"/>
        <w:contextualSpacing/>
        <w:jc w:val="center"/>
        <w:rPr>
          <w:b/>
          <w:sz w:val="28"/>
          <w:szCs w:val="28"/>
        </w:rPr>
      </w:pPr>
      <w:r w:rsidRPr="001722D2">
        <w:rPr>
          <w:b/>
          <w:sz w:val="28"/>
          <w:szCs w:val="28"/>
        </w:rPr>
        <w:t>1</w:t>
      </w:r>
      <w:r w:rsidR="00724B1B" w:rsidRPr="001722D2">
        <w:rPr>
          <w:b/>
          <w:sz w:val="28"/>
          <w:szCs w:val="28"/>
        </w:rPr>
        <w:t>0</w:t>
      </w:r>
      <w:r w:rsidRPr="001722D2">
        <w:rPr>
          <w:b/>
          <w:sz w:val="28"/>
          <w:szCs w:val="28"/>
        </w:rPr>
        <w:t>. СРОК ДЕЙСТВИЯ КОНТРАКТА</w:t>
      </w:r>
    </w:p>
    <w:p w14:paraId="62E011A2" w14:textId="3A5F6115" w:rsidR="001A385C" w:rsidRPr="001722D2" w:rsidRDefault="001A385C" w:rsidP="001A385C">
      <w:pPr>
        <w:suppressAutoHyphens/>
        <w:spacing w:after="0"/>
        <w:ind w:firstLine="709"/>
        <w:contextualSpacing/>
        <w:rPr>
          <w:sz w:val="28"/>
          <w:szCs w:val="28"/>
        </w:rPr>
      </w:pPr>
      <w:r w:rsidRPr="001722D2">
        <w:rPr>
          <w:sz w:val="28"/>
          <w:szCs w:val="28"/>
          <w:lang w:eastAsia="ar-SA"/>
        </w:rPr>
        <w:t>1</w:t>
      </w:r>
      <w:r w:rsidR="00724B1B" w:rsidRPr="001722D2">
        <w:rPr>
          <w:sz w:val="28"/>
          <w:szCs w:val="28"/>
          <w:lang w:eastAsia="ar-SA"/>
        </w:rPr>
        <w:t>0</w:t>
      </w:r>
      <w:r w:rsidRPr="001722D2">
        <w:rPr>
          <w:sz w:val="28"/>
          <w:szCs w:val="28"/>
          <w:lang w:eastAsia="ar-SA"/>
        </w:rPr>
        <w:t xml:space="preserve">.1. </w:t>
      </w:r>
      <w:proofErr w:type="gramStart"/>
      <w:r w:rsidRPr="001722D2">
        <w:rPr>
          <w:sz w:val="28"/>
          <w:szCs w:val="28"/>
          <w:lang w:eastAsia="ar-SA"/>
        </w:rPr>
        <w:t xml:space="preserve">Настоящий Контракт вступает в силу и становится обязательным для Сторон с момента его подписания и действует до 31.12.2020 года включительно, но в любом случае до полного исполнения сторонами своих обязательств, </w:t>
      </w:r>
      <w:r w:rsidRPr="001722D2">
        <w:rPr>
          <w:sz w:val="28"/>
          <w:szCs w:val="28"/>
          <w:lang w:eastAsia="ar-SA"/>
        </w:rPr>
        <w:lastRenderedPageBreak/>
        <w:t>включая</w:t>
      </w:r>
      <w:r w:rsidRPr="001722D2">
        <w:rPr>
          <w:sz w:val="28"/>
          <w:szCs w:val="28"/>
        </w:rPr>
        <w:t xml:space="preserve"> обязательства сторон по оплате выполненных и принятых в установленном порядке работ, гарантийных обязательств, обязательств по возмещению убытков </w:t>
      </w:r>
      <w:r w:rsidRPr="001722D2">
        <w:rPr>
          <w:sz w:val="28"/>
          <w:szCs w:val="28"/>
          <w:lang w:eastAsia="ar-SA"/>
        </w:rPr>
        <w:t>и выплате неустойки.</w:t>
      </w:r>
      <w:r w:rsidRPr="001722D2">
        <w:rPr>
          <w:sz w:val="28"/>
          <w:szCs w:val="28"/>
        </w:rPr>
        <w:t xml:space="preserve"> </w:t>
      </w:r>
      <w:proofErr w:type="gramEnd"/>
    </w:p>
    <w:p w14:paraId="491154F5" w14:textId="77777777" w:rsidR="001A385C" w:rsidRPr="001722D2" w:rsidRDefault="001A385C" w:rsidP="001A385C">
      <w:pPr>
        <w:suppressAutoHyphens/>
        <w:spacing w:after="0"/>
        <w:ind w:firstLine="709"/>
        <w:contextualSpacing/>
        <w:rPr>
          <w:sz w:val="28"/>
          <w:szCs w:val="28"/>
        </w:rPr>
      </w:pPr>
    </w:p>
    <w:p w14:paraId="38F5246E" w14:textId="36BCFD9A" w:rsidR="001A385C" w:rsidRPr="001722D2" w:rsidRDefault="001A385C" w:rsidP="00724B1B">
      <w:pPr>
        <w:suppressAutoHyphens/>
        <w:spacing w:after="0"/>
        <w:ind w:firstLine="709"/>
        <w:contextualSpacing/>
        <w:jc w:val="center"/>
        <w:rPr>
          <w:b/>
          <w:sz w:val="28"/>
          <w:szCs w:val="28"/>
        </w:rPr>
      </w:pPr>
      <w:r w:rsidRPr="001722D2">
        <w:rPr>
          <w:b/>
          <w:sz w:val="28"/>
          <w:szCs w:val="28"/>
        </w:rPr>
        <w:t>1</w:t>
      </w:r>
      <w:r w:rsidR="00724B1B" w:rsidRPr="001722D2">
        <w:rPr>
          <w:b/>
          <w:sz w:val="28"/>
          <w:szCs w:val="28"/>
        </w:rPr>
        <w:t>1</w:t>
      </w:r>
      <w:r w:rsidRPr="001722D2">
        <w:rPr>
          <w:b/>
          <w:sz w:val="28"/>
          <w:szCs w:val="28"/>
        </w:rPr>
        <w:t>. ИЗМЕНЕНИЕ И РАСТОРЖЕНИЕ КОНТРАКТА</w:t>
      </w:r>
    </w:p>
    <w:p w14:paraId="2F83593E" w14:textId="0CDA3980"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.1. Изменение условий Контракта не допускается, за исключением случаев, предусмотренных ст. 95 Закона № 44-ФЗ.</w:t>
      </w:r>
    </w:p>
    <w:p w14:paraId="5D036BB9" w14:textId="6EBAC268"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 Контракт может быть расторгнут:</w:t>
      </w:r>
    </w:p>
    <w:p w14:paraId="67488DFE" w14:textId="7777777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 по соглашению Сторон;</w:t>
      </w:r>
    </w:p>
    <w:p w14:paraId="657C37CA" w14:textId="7777777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 по решению суда;</w:t>
      </w:r>
    </w:p>
    <w:p w14:paraId="69753D83" w14:textId="7777777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 xml:space="preserve"> - в случае одностороннего отказа Стороны Контракта от исполнения Контракта в соответствии с гражданским законодательством.</w:t>
      </w:r>
    </w:p>
    <w:p w14:paraId="51C5B177" w14:textId="7777777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 xml:space="preserve">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 </w:t>
      </w:r>
    </w:p>
    <w:p w14:paraId="28360B22" w14:textId="42A8E70E"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.2.1. при существенном нарушении Контракта Подрядчиком (ст.450 ГК РФ);</w:t>
      </w:r>
    </w:p>
    <w:p w14:paraId="3C55D638" w14:textId="09D23D5A"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.2.2. в случае просрочки исполнения обязательств по выполнению работ более чем на 5 (пять) календарных дней;</w:t>
      </w:r>
    </w:p>
    <w:p w14:paraId="4407E508" w14:textId="45B52B76"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.2.3. в случае неоднократного нарушения сроков выполнения работ – более двух раз более чем на 5 (пять) календарных дней;</w:t>
      </w:r>
    </w:p>
    <w:p w14:paraId="7DEA30B4" w14:textId="0C425564"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.2.4. в случае существенного нарушения требований к качеству выполняемых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1C5B7090" w14:textId="126EF301"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.2.5. установления факта предоставления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Федерального Закона 44-ФЗ;</w:t>
      </w:r>
    </w:p>
    <w:p w14:paraId="7AFA11DC" w14:textId="089432A2"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.2.6. в иных случаях, предусмотренных законодательством Российской Федерации.</w:t>
      </w:r>
    </w:p>
    <w:p w14:paraId="668C250C" w14:textId="6687EC18"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.3.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29762E94" w14:textId="5024084D"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.4.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контракта, в том числе в следующих случаях:</w:t>
      </w:r>
    </w:p>
    <w:p w14:paraId="35E5A8DA" w14:textId="0F7C2148"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.4.1. в любое время без указания причин при условии оплаты Подрядчику фактически понесенных им расходов;</w:t>
      </w:r>
    </w:p>
    <w:p w14:paraId="468B78CE" w14:textId="5C13FEC1"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lastRenderedPageBreak/>
        <w:t>1</w:t>
      </w:r>
      <w:r w:rsidR="00724B1B" w:rsidRPr="001722D2">
        <w:rPr>
          <w:rFonts w:ascii="Times New Roman" w:hAnsi="Times New Roman"/>
          <w:sz w:val="28"/>
          <w:szCs w:val="28"/>
        </w:rPr>
        <w:t>1</w:t>
      </w:r>
      <w:r w:rsidRPr="001722D2">
        <w:rPr>
          <w:rFonts w:ascii="Times New Roman" w:hAnsi="Times New Roman"/>
          <w:sz w:val="28"/>
          <w:szCs w:val="28"/>
        </w:rPr>
        <w:t>.4.2. если Подрядчик не приступает своевременно к исполнению Контракта или выполняет работы настолько медленно, что окончание их к сроку становится явно невозможным (пункт 2 статьи 715 ГК РФ);</w:t>
      </w:r>
    </w:p>
    <w:p w14:paraId="6FA646DB" w14:textId="3E0DB33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.4.3. 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14:paraId="58F93F76" w14:textId="77C33D7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.4.4. если отступления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14:paraId="6D046E1A" w14:textId="361DB2B3"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.4.5. если при нарушении Подрядчиком конечного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14:paraId="5E00CC49" w14:textId="1103150B"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.5.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14:paraId="5FA9FBA3" w14:textId="77777777"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w:t>
      </w:r>
      <w:proofErr w:type="gramStart"/>
      <w:r w:rsidRPr="001722D2">
        <w:rPr>
          <w:rFonts w:ascii="Times New Roman" w:hAnsi="Times New Roman"/>
          <w:sz w:val="28"/>
          <w:szCs w:val="28"/>
        </w:rPr>
        <w:t>и</w:t>
      </w:r>
      <w:proofErr w:type="gramEnd"/>
      <w:r w:rsidRPr="001722D2">
        <w:rPr>
          <w:rFonts w:ascii="Times New Roman" w:hAnsi="Times New Roman"/>
          <w:sz w:val="28"/>
          <w:szCs w:val="28"/>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1727845E" w14:textId="5E6C1AA2"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.6. </w:t>
      </w:r>
      <w:proofErr w:type="gramStart"/>
      <w:r w:rsidRPr="001722D2">
        <w:rPr>
          <w:rFonts w:ascii="Times New Roman" w:hAnsi="Times New Roman"/>
          <w:sz w:val="28"/>
          <w:szCs w:val="28"/>
        </w:rPr>
        <w:t>Решение заказчика об одностороннем отказе от исполнения Контракта в течение трёх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w:t>
      </w:r>
      <w:proofErr w:type="gramEnd"/>
      <w:r w:rsidRPr="001722D2">
        <w:rPr>
          <w:rFonts w:ascii="Times New Roman" w:hAnsi="Times New Roman"/>
          <w:sz w:val="28"/>
          <w:szCs w:val="28"/>
        </w:rPr>
        <w:t xml:space="preserve"> доставки, </w:t>
      </w:r>
      <w:proofErr w:type="gramStart"/>
      <w:r w:rsidRPr="001722D2">
        <w:rPr>
          <w:rFonts w:ascii="Times New Roman" w:hAnsi="Times New Roman"/>
          <w:sz w:val="28"/>
          <w:szCs w:val="28"/>
        </w:rPr>
        <w:t>обеспечивающих</w:t>
      </w:r>
      <w:proofErr w:type="gramEnd"/>
      <w:r w:rsidRPr="001722D2">
        <w:rPr>
          <w:rFonts w:ascii="Times New Roman" w:hAnsi="Times New Roman"/>
          <w:sz w:val="28"/>
          <w:szCs w:val="28"/>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1722D2">
        <w:rPr>
          <w:rFonts w:ascii="Times New Roman" w:hAnsi="Times New Roman"/>
          <w:sz w:val="28"/>
          <w:szCs w:val="28"/>
        </w:rPr>
        <w:t>с даты размещения</w:t>
      </w:r>
      <w:proofErr w:type="gramEnd"/>
      <w:r w:rsidRPr="001722D2">
        <w:rPr>
          <w:rFonts w:ascii="Times New Roman" w:hAnsi="Times New Roman"/>
          <w:sz w:val="28"/>
          <w:szCs w:val="28"/>
        </w:rPr>
        <w:t xml:space="preserve"> решения заказчика об одностороннем отказе от исполнения Контракта в единой информационной системе.</w:t>
      </w:r>
    </w:p>
    <w:p w14:paraId="620DD00E" w14:textId="57644933"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 xml:space="preserve">.7. Решение заказчика об одностороннем отказе от исполнения Контракта вступает в </w:t>
      </w:r>
      <w:proofErr w:type="gramStart"/>
      <w:r w:rsidRPr="001722D2">
        <w:rPr>
          <w:rFonts w:ascii="Times New Roman" w:hAnsi="Times New Roman"/>
          <w:sz w:val="28"/>
          <w:szCs w:val="28"/>
        </w:rPr>
        <w:t>силу</w:t>
      </w:r>
      <w:proofErr w:type="gramEnd"/>
      <w:r w:rsidRPr="001722D2">
        <w:rPr>
          <w:rFonts w:ascii="Times New Roman" w:hAnsi="Times New Roman"/>
          <w:sz w:val="28"/>
          <w:szCs w:val="28"/>
        </w:rPr>
        <w:t xml:space="preserve"> и Контракт считается расторгнутым через 10 (десять) </w:t>
      </w:r>
      <w:r w:rsidRPr="001722D2">
        <w:rPr>
          <w:rFonts w:ascii="Times New Roman" w:hAnsi="Times New Roman"/>
          <w:sz w:val="28"/>
          <w:szCs w:val="28"/>
        </w:rPr>
        <w:lastRenderedPageBreak/>
        <w:t xml:space="preserve">календарных дней с даты надлежащего уведомления Заказчиком Подрядчика об одностороннем отказе от исполнения Контракта. </w:t>
      </w:r>
    </w:p>
    <w:p w14:paraId="46F394FC" w14:textId="19EBC9F2"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.8. </w:t>
      </w:r>
      <w:proofErr w:type="gramStart"/>
      <w:r w:rsidRPr="001722D2">
        <w:rPr>
          <w:rFonts w:ascii="Times New Roman" w:hAnsi="Times New Roman"/>
          <w:sz w:val="28"/>
          <w:szCs w:val="28"/>
        </w:rPr>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w:t>
      </w:r>
      <w:proofErr w:type="gramEnd"/>
      <w:r w:rsidRPr="001722D2">
        <w:rPr>
          <w:rFonts w:ascii="Times New Roman" w:hAnsi="Times New Roman"/>
          <w:sz w:val="28"/>
          <w:szCs w:val="28"/>
        </w:rPr>
        <w:t xml:space="preserve">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14:paraId="09A7509B" w14:textId="2662CB00"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 xml:space="preserve">.9. Информация о Подрядчике, с которым Контракт </w:t>
      </w:r>
      <w:proofErr w:type="gramStart"/>
      <w:r w:rsidRPr="001722D2">
        <w:rPr>
          <w:rFonts w:ascii="Times New Roman" w:hAnsi="Times New Roman"/>
          <w:sz w:val="28"/>
          <w:szCs w:val="28"/>
        </w:rPr>
        <w:t>был</w:t>
      </w:r>
      <w:proofErr w:type="gramEnd"/>
      <w:r w:rsidRPr="001722D2">
        <w:rPr>
          <w:rFonts w:ascii="Times New Roman" w:hAnsi="Times New Roman"/>
          <w:sz w:val="28"/>
          <w:szCs w:val="28"/>
        </w:rPr>
        <w:t xml:space="preserve"> расторгнут в связи с односторонним отказом заказчика от исполнения Контракта, включается в установленном Федеральным законом 44-ФЗ порядке в реестр недобросовестных поставщиков (подрядчиков, исполнителей).</w:t>
      </w:r>
    </w:p>
    <w:p w14:paraId="72CC019A" w14:textId="5CC6A113"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.10. В случае расторжения Контракта в связи с односторонним отказом заказчика от исполнения Контракта заказчик вправе осуществить закупку работ, выполнение которых является предметом расторгнутого Контракта, в соответствии с положениями пункта 6 части 2 статьи 83 Федерального закона 44-ФЗ.</w:t>
      </w:r>
    </w:p>
    <w:p w14:paraId="17667319" w14:textId="60035EBA"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.11. Если до расторжения Контракта Подрядчик частично исполнил обязательства, предусмотренные Контрактом, при заключении нового Контракта объем выполняемых работ должен быть уменьшен с учетом объема выполненных работ по расторгнутому Контракту. При этом цена Контракта, заключаемого в соответствии с пунктом 11.10. Настоящего Контракта, должна быть уменьшена пропорционально объему выполненных работ.</w:t>
      </w:r>
    </w:p>
    <w:p w14:paraId="505A4D30" w14:textId="0A4818B1"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.12. Подрядчик вправе принять решение об одностороннем отказе от исполнения Контракта в соответствии с Гражданским кодексом Российской Федерации.</w:t>
      </w:r>
    </w:p>
    <w:p w14:paraId="335012BD" w14:textId="014F98A8"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.13. </w:t>
      </w:r>
      <w:proofErr w:type="gramStart"/>
      <w:r w:rsidRPr="001722D2">
        <w:rPr>
          <w:rFonts w:ascii="Times New Roman" w:hAnsi="Times New Roman"/>
          <w:sz w:val="28"/>
          <w:szCs w:val="28"/>
        </w:rPr>
        <w:t>Решение Подрядчика об одностороннем отказе от исполнения Контракта в течение 3 (трёх) рабочих дней,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1722D2">
        <w:rPr>
          <w:rFonts w:ascii="Times New Roman" w:hAnsi="Times New Roman"/>
          <w:sz w:val="28"/>
          <w:szCs w:val="28"/>
        </w:rPr>
        <w:t xml:space="preserve"> и получение  подрядчиком подтверждения о его вручении заказчику. Выполнение Подрядчиком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Подрядчиком подтверждения о вручении заказчику указанного уведомления.</w:t>
      </w:r>
    </w:p>
    <w:p w14:paraId="21EBB082" w14:textId="48A8529C"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 xml:space="preserve">.14. Решение Подрядчика об одностороннем отказе от исполнения Контракта вступает в </w:t>
      </w:r>
      <w:proofErr w:type="gramStart"/>
      <w:r w:rsidRPr="001722D2">
        <w:rPr>
          <w:rFonts w:ascii="Times New Roman" w:hAnsi="Times New Roman"/>
          <w:sz w:val="28"/>
          <w:szCs w:val="28"/>
        </w:rPr>
        <w:t>силу</w:t>
      </w:r>
      <w:proofErr w:type="gramEnd"/>
      <w:r w:rsidRPr="001722D2">
        <w:rPr>
          <w:rFonts w:ascii="Times New Roman" w:hAnsi="Times New Roman"/>
          <w:sz w:val="28"/>
          <w:szCs w:val="28"/>
        </w:rPr>
        <w:t xml:space="preserve"> и Контракт считается расторгнутым через 10 (десять) календарных дней с даты надлежащего уведомления Подрядчиком Заказчика об одностороннем отказе от исполнения Контракта.</w:t>
      </w:r>
    </w:p>
    <w:p w14:paraId="69DF2884" w14:textId="54B7DCDC"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lastRenderedPageBreak/>
        <w:t>1</w:t>
      </w:r>
      <w:r w:rsidR="00724B1B" w:rsidRPr="001722D2">
        <w:rPr>
          <w:rFonts w:ascii="Times New Roman" w:hAnsi="Times New Roman"/>
          <w:sz w:val="28"/>
          <w:szCs w:val="28"/>
        </w:rPr>
        <w:t>1</w:t>
      </w:r>
      <w:r w:rsidRPr="001722D2">
        <w:rPr>
          <w:rFonts w:ascii="Times New Roman" w:hAnsi="Times New Roman"/>
          <w:sz w:val="28"/>
          <w:szCs w:val="28"/>
        </w:rPr>
        <w:t xml:space="preserve">.15. Подрядчик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1722D2">
        <w:rPr>
          <w:rFonts w:ascii="Times New Roman" w:hAnsi="Times New Roman"/>
          <w:sz w:val="28"/>
          <w:szCs w:val="28"/>
        </w:rPr>
        <w:t>решении</w:t>
      </w:r>
      <w:proofErr w:type="gramEnd"/>
      <w:r w:rsidRPr="001722D2">
        <w:rPr>
          <w:rFonts w:ascii="Times New Roman" w:hAnsi="Times New Roman"/>
          <w:sz w:val="28"/>
          <w:szCs w:val="28"/>
        </w:rPr>
        <w:t xml:space="preserve"> об одностороннем отказе от исполнения Контракта устранены нарушения условий Контракта, послужившие основанием для принятия указанного решения.</w:t>
      </w:r>
    </w:p>
    <w:p w14:paraId="3122401F" w14:textId="2D35382B" w:rsidR="001A385C" w:rsidRPr="001722D2" w:rsidRDefault="001A385C" w:rsidP="001A385C">
      <w:pPr>
        <w:pStyle w:val="1f5"/>
        <w:ind w:firstLine="709"/>
        <w:jc w:val="both"/>
        <w:rPr>
          <w:rFonts w:ascii="Times New Roman" w:hAnsi="Times New Roman"/>
          <w:sz w:val="28"/>
          <w:szCs w:val="28"/>
        </w:rPr>
      </w:pPr>
      <w:r w:rsidRPr="001722D2">
        <w:rPr>
          <w:rFonts w:ascii="Times New Roman" w:hAnsi="Times New Roman"/>
          <w:sz w:val="28"/>
          <w:szCs w:val="28"/>
        </w:rPr>
        <w:t>1</w:t>
      </w:r>
      <w:r w:rsidR="00724B1B" w:rsidRPr="001722D2">
        <w:rPr>
          <w:rFonts w:ascii="Times New Roman" w:hAnsi="Times New Roman"/>
          <w:sz w:val="28"/>
          <w:szCs w:val="28"/>
        </w:rPr>
        <w:t>1</w:t>
      </w:r>
      <w:r w:rsidRPr="001722D2">
        <w:rPr>
          <w:rFonts w:ascii="Times New Roman" w:hAnsi="Times New Roman"/>
          <w:sz w:val="28"/>
          <w:szCs w:val="28"/>
        </w:rPr>
        <w:t>.16.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0A02BBE2" w14:textId="5E8F011C" w:rsidR="001A385C" w:rsidRPr="001722D2" w:rsidRDefault="001A385C" w:rsidP="001A385C">
      <w:pPr>
        <w:spacing w:after="0"/>
        <w:ind w:firstLine="709"/>
        <w:rPr>
          <w:sz w:val="28"/>
          <w:szCs w:val="28"/>
        </w:rPr>
      </w:pPr>
      <w:r w:rsidRPr="001722D2">
        <w:rPr>
          <w:sz w:val="28"/>
          <w:szCs w:val="28"/>
        </w:rPr>
        <w:t>1</w:t>
      </w:r>
      <w:r w:rsidR="00724B1B" w:rsidRPr="001722D2">
        <w:rPr>
          <w:sz w:val="28"/>
          <w:szCs w:val="28"/>
        </w:rPr>
        <w:t>1</w:t>
      </w:r>
      <w:r w:rsidRPr="001722D2">
        <w:rPr>
          <w:sz w:val="28"/>
          <w:szCs w:val="28"/>
        </w:rPr>
        <w:t xml:space="preserve">.17. Сторона, которой направлено предложение о расторжении настоящего Контракта по соглашению Сторон, обязана дать письменный ответ по существу в срок не позднее 5-ти (пяти) календарных дней </w:t>
      </w:r>
      <w:proofErr w:type="gramStart"/>
      <w:r w:rsidRPr="001722D2">
        <w:rPr>
          <w:sz w:val="28"/>
          <w:szCs w:val="28"/>
        </w:rPr>
        <w:t>с даты</w:t>
      </w:r>
      <w:proofErr w:type="gramEnd"/>
      <w:r w:rsidRPr="001722D2">
        <w:rPr>
          <w:sz w:val="28"/>
          <w:szCs w:val="28"/>
        </w:rPr>
        <w:t xml:space="preserve"> его получения.</w:t>
      </w:r>
    </w:p>
    <w:p w14:paraId="25EE7FAE" w14:textId="08AF6DE7" w:rsidR="001A385C" w:rsidRPr="001722D2" w:rsidRDefault="001A385C" w:rsidP="001A385C">
      <w:pPr>
        <w:spacing w:after="0"/>
        <w:ind w:firstLine="709"/>
        <w:rPr>
          <w:sz w:val="28"/>
          <w:szCs w:val="28"/>
        </w:rPr>
      </w:pPr>
      <w:r w:rsidRPr="001722D2">
        <w:rPr>
          <w:sz w:val="28"/>
          <w:szCs w:val="28"/>
        </w:rPr>
        <w:t>1</w:t>
      </w:r>
      <w:r w:rsidR="00724B1B" w:rsidRPr="001722D2">
        <w:rPr>
          <w:sz w:val="28"/>
          <w:szCs w:val="28"/>
        </w:rPr>
        <w:t>1</w:t>
      </w:r>
      <w:r w:rsidRPr="001722D2">
        <w:rPr>
          <w:sz w:val="28"/>
          <w:szCs w:val="28"/>
        </w:rPr>
        <w:t>.18. Ответственность за сохранность результата работ, а также риски его утраты до момента расторжения настоящего Контракта, несёт Подрядчик.</w:t>
      </w:r>
    </w:p>
    <w:p w14:paraId="49A500FD" w14:textId="1AB0EF11" w:rsidR="001A385C" w:rsidRPr="001722D2" w:rsidRDefault="001A385C" w:rsidP="001A385C">
      <w:pPr>
        <w:spacing w:after="0"/>
        <w:jc w:val="center"/>
        <w:rPr>
          <w:b/>
          <w:sz w:val="28"/>
          <w:szCs w:val="28"/>
        </w:rPr>
      </w:pPr>
      <w:r w:rsidRPr="001722D2">
        <w:rPr>
          <w:b/>
          <w:sz w:val="28"/>
          <w:szCs w:val="28"/>
        </w:rPr>
        <w:t>1</w:t>
      </w:r>
      <w:r w:rsidR="00036E3F" w:rsidRPr="001722D2">
        <w:rPr>
          <w:b/>
          <w:sz w:val="28"/>
          <w:szCs w:val="28"/>
        </w:rPr>
        <w:t>2</w:t>
      </w:r>
      <w:r w:rsidRPr="001722D2">
        <w:rPr>
          <w:b/>
          <w:sz w:val="28"/>
          <w:szCs w:val="28"/>
        </w:rPr>
        <w:t xml:space="preserve">. Особенности осуществления трудовой деятельности на территории Республики Крым </w:t>
      </w:r>
    </w:p>
    <w:p w14:paraId="5A23CE63" w14:textId="1C2E6266" w:rsidR="001A385C" w:rsidRPr="001722D2" w:rsidRDefault="001A385C" w:rsidP="001A385C">
      <w:pPr>
        <w:pStyle w:val="aff8"/>
        <w:ind w:firstLine="709"/>
        <w:jc w:val="both"/>
        <w:rPr>
          <w:rFonts w:ascii="Times New Roman" w:hAnsi="Times New Roman"/>
          <w:sz w:val="28"/>
          <w:szCs w:val="28"/>
        </w:rPr>
      </w:pPr>
      <w:r w:rsidRPr="001722D2">
        <w:rPr>
          <w:rFonts w:ascii="Times New Roman" w:hAnsi="Times New Roman"/>
          <w:sz w:val="28"/>
          <w:szCs w:val="28"/>
        </w:rPr>
        <w:t>1</w:t>
      </w:r>
      <w:r w:rsidR="00036E3F" w:rsidRPr="001722D2">
        <w:rPr>
          <w:rFonts w:ascii="Times New Roman" w:hAnsi="Times New Roman"/>
          <w:sz w:val="28"/>
          <w:szCs w:val="28"/>
        </w:rPr>
        <w:t>2</w:t>
      </w:r>
      <w:r w:rsidRPr="001722D2">
        <w:rPr>
          <w:rFonts w:ascii="Times New Roman" w:hAnsi="Times New Roman"/>
          <w:sz w:val="28"/>
          <w:szCs w:val="28"/>
        </w:rPr>
        <w:t xml:space="preserve">.1. </w:t>
      </w:r>
      <w:proofErr w:type="gramStart"/>
      <w:r w:rsidRPr="001722D2">
        <w:rPr>
          <w:rFonts w:ascii="Times New Roman" w:hAnsi="Times New Roman"/>
          <w:sz w:val="28"/>
          <w:szCs w:val="28"/>
        </w:rPr>
        <w:t>В соответствии с пунктом 2, Статьи 11, Главы 1 раздела 1; пунктом 1, Статьи 83, Главы 14, Раздела 5 Налогового кодекса Российской Федерации                 (НК РФ) (с изменениями и дополнениями) Подрядчик, создающий рабочие места на территории Республики Крым на срок более одного месяца, обязан зарегистрировать в территориальных налоговых органах по Республике Крым обособленное подразделение.</w:t>
      </w:r>
      <w:proofErr w:type="gramEnd"/>
    </w:p>
    <w:p w14:paraId="2AB19C0F" w14:textId="1B1672F3" w:rsidR="001A385C" w:rsidRPr="001722D2" w:rsidRDefault="001A385C" w:rsidP="001A385C">
      <w:pPr>
        <w:pStyle w:val="aff8"/>
        <w:ind w:firstLine="709"/>
        <w:jc w:val="both"/>
        <w:rPr>
          <w:rFonts w:ascii="Times New Roman" w:hAnsi="Times New Roman"/>
          <w:sz w:val="28"/>
          <w:szCs w:val="28"/>
        </w:rPr>
      </w:pPr>
      <w:r w:rsidRPr="001722D2">
        <w:rPr>
          <w:rFonts w:ascii="Times New Roman" w:hAnsi="Times New Roman"/>
          <w:sz w:val="28"/>
          <w:szCs w:val="28"/>
        </w:rPr>
        <w:t>1</w:t>
      </w:r>
      <w:r w:rsidR="00036E3F" w:rsidRPr="001722D2">
        <w:rPr>
          <w:rFonts w:ascii="Times New Roman" w:hAnsi="Times New Roman"/>
          <w:sz w:val="28"/>
          <w:szCs w:val="28"/>
        </w:rPr>
        <w:t>2</w:t>
      </w:r>
      <w:r w:rsidRPr="001722D2">
        <w:rPr>
          <w:rFonts w:ascii="Times New Roman" w:hAnsi="Times New Roman"/>
          <w:sz w:val="28"/>
          <w:szCs w:val="28"/>
        </w:rPr>
        <w:t>.2. После регистрации обособленного подразделения в территориальных налоговых органах по Республике Крым Подрядчик, в течение 3 (трех) рабочих дней представляет Заказчику уведомление о постановке на учет по месту нахождения обособленного подразделения.</w:t>
      </w:r>
    </w:p>
    <w:p w14:paraId="7ABCBB18" w14:textId="2ADC6B81" w:rsidR="001A385C" w:rsidRPr="001722D2" w:rsidRDefault="001A385C" w:rsidP="001A385C">
      <w:pPr>
        <w:suppressAutoHyphens/>
        <w:ind w:left="709"/>
        <w:contextualSpacing/>
        <w:jc w:val="center"/>
        <w:rPr>
          <w:b/>
          <w:sz w:val="28"/>
          <w:szCs w:val="28"/>
          <w:lang w:eastAsia="ar-SA"/>
        </w:rPr>
      </w:pPr>
      <w:r w:rsidRPr="001722D2">
        <w:rPr>
          <w:b/>
          <w:sz w:val="28"/>
          <w:szCs w:val="28"/>
          <w:lang w:eastAsia="ar-SA"/>
        </w:rPr>
        <w:t>1</w:t>
      </w:r>
      <w:r w:rsidR="00036E3F" w:rsidRPr="001722D2">
        <w:rPr>
          <w:b/>
          <w:sz w:val="28"/>
          <w:szCs w:val="28"/>
          <w:lang w:eastAsia="ar-SA"/>
        </w:rPr>
        <w:t>3</w:t>
      </w:r>
      <w:r w:rsidRPr="001722D2">
        <w:rPr>
          <w:b/>
          <w:sz w:val="28"/>
          <w:szCs w:val="28"/>
          <w:lang w:eastAsia="ar-SA"/>
        </w:rPr>
        <w:t>. ОСОБЫЕ УСЛОВИЯ</w:t>
      </w:r>
    </w:p>
    <w:p w14:paraId="35628B25" w14:textId="6F63161C" w:rsidR="001A385C" w:rsidRPr="001722D2" w:rsidRDefault="001A385C" w:rsidP="001A385C">
      <w:pPr>
        <w:shd w:val="clear" w:color="auto" w:fill="FFFFFF"/>
        <w:spacing w:before="100" w:beforeAutospacing="1" w:after="100" w:afterAutospacing="1"/>
        <w:ind w:firstLine="709"/>
        <w:contextualSpacing/>
        <w:rPr>
          <w:rFonts w:ascii="Arial" w:hAnsi="Arial" w:cs="Arial"/>
          <w:sz w:val="23"/>
          <w:szCs w:val="23"/>
          <w:lang w:val="x-none"/>
        </w:rPr>
      </w:pPr>
      <w:r w:rsidRPr="001722D2">
        <w:rPr>
          <w:sz w:val="28"/>
          <w:szCs w:val="28"/>
          <w:lang w:eastAsia="ar-SA"/>
        </w:rPr>
        <w:t>1</w:t>
      </w:r>
      <w:r w:rsidR="00036E3F" w:rsidRPr="001722D2">
        <w:rPr>
          <w:sz w:val="28"/>
          <w:szCs w:val="28"/>
          <w:lang w:eastAsia="ar-SA"/>
        </w:rPr>
        <w:t>3</w:t>
      </w:r>
      <w:r w:rsidRPr="001722D2">
        <w:rPr>
          <w:sz w:val="28"/>
          <w:szCs w:val="28"/>
          <w:lang w:eastAsia="ar-SA"/>
        </w:rPr>
        <w:t>.1. Все изменения и дополнения к настоящему Контракту считаются действительными, если они оформлены в письменном виде, подписаны Сторонами и не противоречат действующему законодательству Российской Федерации.</w:t>
      </w:r>
      <w:r w:rsidRPr="001722D2">
        <w:rPr>
          <w:sz w:val="28"/>
          <w:szCs w:val="28"/>
          <w:lang w:val="x-none"/>
        </w:rPr>
        <w:t xml:space="preserve"> В случае направления дополнительного соглашения, другая сторона обязана в течение 5 (пяти) дней направить подписанный экземпляр дополнительного соглашения отправившей стороне или в указанный срок предоставить возражение.</w:t>
      </w:r>
    </w:p>
    <w:p w14:paraId="2080D4FF" w14:textId="0149E1CD" w:rsidR="001A385C" w:rsidRPr="001722D2" w:rsidRDefault="001A385C" w:rsidP="001A385C">
      <w:pPr>
        <w:suppressAutoHyphens/>
        <w:spacing w:after="0"/>
        <w:ind w:firstLine="709"/>
        <w:contextualSpacing/>
        <w:rPr>
          <w:sz w:val="28"/>
          <w:szCs w:val="28"/>
          <w:lang w:eastAsia="ar-SA"/>
        </w:rPr>
      </w:pPr>
      <w:r w:rsidRPr="001722D2">
        <w:rPr>
          <w:sz w:val="28"/>
          <w:szCs w:val="28"/>
          <w:lang w:eastAsia="ar-SA"/>
        </w:rPr>
        <w:t>1</w:t>
      </w:r>
      <w:r w:rsidR="00036E3F" w:rsidRPr="001722D2">
        <w:rPr>
          <w:sz w:val="28"/>
          <w:szCs w:val="28"/>
          <w:lang w:eastAsia="ar-SA"/>
        </w:rPr>
        <w:t>3</w:t>
      </w:r>
      <w:r w:rsidRPr="001722D2">
        <w:rPr>
          <w:sz w:val="28"/>
          <w:szCs w:val="28"/>
          <w:lang w:eastAsia="ar-SA"/>
        </w:rPr>
        <w:t>.2. Сторонами подписывается дополнительное соглашение к настоящему Контракту в случае уменьшения финансирования, при этом объем выполненных работ подлежит уменьшению, пропорционально уменьшенному финансированию.</w:t>
      </w:r>
    </w:p>
    <w:p w14:paraId="09780A37" w14:textId="563783A2" w:rsidR="001A385C" w:rsidRPr="001722D2" w:rsidRDefault="001A385C" w:rsidP="001A385C">
      <w:pPr>
        <w:spacing w:after="0"/>
        <w:ind w:firstLine="709"/>
        <w:contextualSpacing/>
        <w:rPr>
          <w:rFonts w:eastAsia="Calibri"/>
          <w:sz w:val="28"/>
          <w:szCs w:val="28"/>
        </w:rPr>
      </w:pPr>
      <w:r w:rsidRPr="001722D2">
        <w:rPr>
          <w:rFonts w:eastAsia="Calibri"/>
          <w:sz w:val="28"/>
          <w:szCs w:val="28"/>
        </w:rPr>
        <w:t>1</w:t>
      </w:r>
      <w:r w:rsidR="00036E3F" w:rsidRPr="001722D2">
        <w:rPr>
          <w:rFonts w:eastAsia="Calibri"/>
          <w:sz w:val="28"/>
          <w:szCs w:val="28"/>
        </w:rPr>
        <w:t>3</w:t>
      </w:r>
      <w:r w:rsidRPr="001722D2">
        <w:rPr>
          <w:rFonts w:eastAsia="Calibri"/>
          <w:sz w:val="28"/>
          <w:szCs w:val="28"/>
        </w:rPr>
        <w:t xml:space="preserve">.3. Все разногласия по настоящему Контракту урегулируются путем проведения переговоров между сторонами. В случае </w:t>
      </w:r>
      <w:proofErr w:type="gramStart"/>
      <w:r w:rsidRPr="001722D2">
        <w:rPr>
          <w:rFonts w:eastAsia="Calibri"/>
          <w:sz w:val="28"/>
          <w:szCs w:val="28"/>
        </w:rPr>
        <w:t>не достижения</w:t>
      </w:r>
      <w:proofErr w:type="gramEnd"/>
      <w:r w:rsidRPr="001722D2">
        <w:rPr>
          <w:rFonts w:eastAsia="Calibri"/>
          <w:sz w:val="28"/>
          <w:szCs w:val="28"/>
        </w:rPr>
        <w:t xml:space="preserve"> компромисса, споры рассматриваются в судебном порядке в Арбитражном суде Республики Крым.</w:t>
      </w:r>
    </w:p>
    <w:p w14:paraId="5D2C8FB5" w14:textId="682D5AC7" w:rsidR="001A385C" w:rsidRPr="001722D2" w:rsidRDefault="001A385C" w:rsidP="001A385C">
      <w:pPr>
        <w:spacing w:after="0"/>
        <w:ind w:firstLine="709"/>
        <w:contextualSpacing/>
        <w:rPr>
          <w:rFonts w:eastAsia="Calibri"/>
          <w:sz w:val="28"/>
          <w:szCs w:val="28"/>
        </w:rPr>
      </w:pPr>
      <w:r w:rsidRPr="001722D2">
        <w:rPr>
          <w:sz w:val="28"/>
          <w:szCs w:val="28"/>
        </w:rPr>
        <w:t>1</w:t>
      </w:r>
      <w:r w:rsidR="00036E3F" w:rsidRPr="001722D2">
        <w:rPr>
          <w:sz w:val="28"/>
          <w:szCs w:val="28"/>
        </w:rPr>
        <w:t>3</w:t>
      </w:r>
      <w:r w:rsidRPr="001722D2">
        <w:rPr>
          <w:sz w:val="28"/>
          <w:szCs w:val="28"/>
        </w:rPr>
        <w:t>.3.1.</w:t>
      </w:r>
      <w:r w:rsidRPr="001722D2">
        <w:t xml:space="preserve"> </w:t>
      </w:r>
      <w:r w:rsidRPr="001722D2">
        <w:rPr>
          <w:sz w:val="28"/>
          <w:szCs w:val="28"/>
        </w:rPr>
        <w:t xml:space="preserve">В случае направления одной из сторон претензии, другая сторона обязана ответить в течение 10 (десяти) дней с момента получения. При этом </w:t>
      </w:r>
      <w:r w:rsidRPr="001722D2">
        <w:rPr>
          <w:sz w:val="28"/>
          <w:szCs w:val="28"/>
        </w:rPr>
        <w:lastRenderedPageBreak/>
        <w:t>надлежащим уведомлением является направление претензии любым оперативным образом (почтой заказным письмом с уведомлением, а также направление на официальный электронный адрес, указанный в Контракте).</w:t>
      </w:r>
    </w:p>
    <w:p w14:paraId="119207A5" w14:textId="3F472C12" w:rsidR="001A385C" w:rsidRPr="001722D2" w:rsidRDefault="001A385C" w:rsidP="001A385C">
      <w:pPr>
        <w:spacing w:after="0"/>
        <w:ind w:firstLine="709"/>
        <w:contextualSpacing/>
        <w:rPr>
          <w:sz w:val="28"/>
          <w:szCs w:val="28"/>
        </w:rPr>
      </w:pPr>
      <w:r w:rsidRPr="001722D2">
        <w:rPr>
          <w:sz w:val="28"/>
          <w:szCs w:val="28"/>
        </w:rPr>
        <w:t>1</w:t>
      </w:r>
      <w:r w:rsidR="00036E3F" w:rsidRPr="001722D2">
        <w:rPr>
          <w:sz w:val="28"/>
          <w:szCs w:val="28"/>
        </w:rPr>
        <w:t>3</w:t>
      </w:r>
      <w:r w:rsidRPr="001722D2">
        <w:rPr>
          <w:sz w:val="28"/>
          <w:szCs w:val="28"/>
        </w:rPr>
        <w:t>.4. В случае нарушений одной из Сторон действующего законодательства в отношении любых третьих лиц, как при исполнении настоящего Контракта, так и при осуществлении своей Уставной деятельности, другая Сторона ответственности не несет.</w:t>
      </w:r>
    </w:p>
    <w:p w14:paraId="2A3C0635" w14:textId="4D9EBAA2" w:rsidR="001A385C" w:rsidRPr="001722D2" w:rsidRDefault="001A385C" w:rsidP="001A385C">
      <w:pPr>
        <w:suppressAutoHyphens/>
        <w:spacing w:after="0"/>
        <w:ind w:firstLine="709"/>
        <w:textAlignment w:val="baseline"/>
        <w:rPr>
          <w:kern w:val="3"/>
          <w:sz w:val="28"/>
          <w:szCs w:val="28"/>
          <w:lang w:eastAsia="zh-CN"/>
        </w:rPr>
      </w:pPr>
      <w:r w:rsidRPr="001722D2">
        <w:rPr>
          <w:kern w:val="3"/>
          <w:sz w:val="28"/>
          <w:szCs w:val="28"/>
          <w:lang w:eastAsia="zh-CN"/>
        </w:rPr>
        <w:t>1</w:t>
      </w:r>
      <w:r w:rsidR="00036E3F" w:rsidRPr="001722D2">
        <w:rPr>
          <w:kern w:val="3"/>
          <w:sz w:val="28"/>
          <w:szCs w:val="28"/>
          <w:lang w:eastAsia="zh-CN"/>
        </w:rPr>
        <w:t>3</w:t>
      </w:r>
      <w:r w:rsidRPr="001722D2">
        <w:rPr>
          <w:kern w:val="3"/>
          <w:sz w:val="28"/>
          <w:szCs w:val="28"/>
          <w:lang w:eastAsia="zh-CN"/>
        </w:rPr>
        <w:t>.5.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14:paraId="5BC6DABF" w14:textId="61FCBA78" w:rsidR="001A385C" w:rsidRPr="001722D2" w:rsidRDefault="001A385C" w:rsidP="001A385C">
      <w:pPr>
        <w:suppressAutoHyphens/>
        <w:spacing w:after="0"/>
        <w:ind w:firstLine="709"/>
        <w:textAlignment w:val="baseline"/>
        <w:rPr>
          <w:kern w:val="3"/>
          <w:sz w:val="28"/>
          <w:szCs w:val="28"/>
          <w:lang w:eastAsia="zh-CN"/>
        </w:rPr>
      </w:pPr>
      <w:r w:rsidRPr="001722D2">
        <w:rPr>
          <w:kern w:val="3"/>
          <w:sz w:val="28"/>
          <w:szCs w:val="28"/>
          <w:lang w:eastAsia="zh-CN"/>
        </w:rPr>
        <w:t>1</w:t>
      </w:r>
      <w:r w:rsidR="00036E3F" w:rsidRPr="001722D2">
        <w:rPr>
          <w:kern w:val="3"/>
          <w:sz w:val="28"/>
          <w:szCs w:val="28"/>
          <w:lang w:eastAsia="zh-CN"/>
        </w:rPr>
        <w:t>3</w:t>
      </w:r>
      <w:r w:rsidRPr="001722D2">
        <w:rPr>
          <w:kern w:val="3"/>
          <w:sz w:val="28"/>
          <w:szCs w:val="28"/>
          <w:lang w:eastAsia="zh-CN"/>
        </w:rPr>
        <w:t>.6. 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14:paraId="76C2B3C4" w14:textId="580A2CD1" w:rsidR="001A385C" w:rsidRPr="001722D2" w:rsidRDefault="001A385C" w:rsidP="001A385C">
      <w:pPr>
        <w:shd w:val="clear" w:color="auto" w:fill="FFFFFF"/>
        <w:tabs>
          <w:tab w:val="left" w:pos="1277"/>
        </w:tabs>
        <w:spacing w:after="0"/>
        <w:ind w:firstLine="709"/>
        <w:contextualSpacing/>
        <w:rPr>
          <w:spacing w:val="-11"/>
          <w:sz w:val="28"/>
          <w:szCs w:val="28"/>
        </w:rPr>
      </w:pPr>
      <w:r w:rsidRPr="001722D2">
        <w:rPr>
          <w:sz w:val="28"/>
          <w:szCs w:val="28"/>
        </w:rPr>
        <w:t>1</w:t>
      </w:r>
      <w:r w:rsidR="00036E3F" w:rsidRPr="001722D2">
        <w:rPr>
          <w:sz w:val="28"/>
          <w:szCs w:val="28"/>
        </w:rPr>
        <w:t>3</w:t>
      </w:r>
      <w:r w:rsidRPr="001722D2">
        <w:rPr>
          <w:sz w:val="28"/>
          <w:szCs w:val="28"/>
        </w:rPr>
        <w:t xml:space="preserve">.7. </w:t>
      </w:r>
      <w:r w:rsidRPr="001722D2">
        <w:rPr>
          <w:spacing w:val="-2"/>
          <w:sz w:val="28"/>
          <w:szCs w:val="28"/>
        </w:rPr>
        <w:t xml:space="preserve">Во всем, что не предусмотрено условиями Контракта, Стороны руководствуются </w:t>
      </w:r>
      <w:r w:rsidRPr="001722D2">
        <w:rPr>
          <w:sz w:val="28"/>
          <w:szCs w:val="28"/>
        </w:rPr>
        <w:t>действующим законодательством Российской Федерации.</w:t>
      </w:r>
    </w:p>
    <w:p w14:paraId="26775300" w14:textId="00D68772" w:rsidR="001A385C" w:rsidRPr="001722D2" w:rsidRDefault="001A385C" w:rsidP="001A385C">
      <w:pPr>
        <w:spacing w:after="0"/>
        <w:ind w:firstLine="709"/>
        <w:contextualSpacing/>
        <w:rPr>
          <w:sz w:val="28"/>
          <w:szCs w:val="28"/>
        </w:rPr>
      </w:pPr>
      <w:r w:rsidRPr="001722D2">
        <w:rPr>
          <w:sz w:val="28"/>
          <w:szCs w:val="28"/>
        </w:rPr>
        <w:t>1</w:t>
      </w:r>
      <w:r w:rsidR="00036E3F" w:rsidRPr="001722D2">
        <w:rPr>
          <w:sz w:val="28"/>
          <w:szCs w:val="28"/>
        </w:rPr>
        <w:t>3</w:t>
      </w:r>
      <w:r w:rsidRPr="001722D2">
        <w:rPr>
          <w:sz w:val="28"/>
          <w:szCs w:val="28"/>
        </w:rPr>
        <w:t xml:space="preserve">.8. </w:t>
      </w:r>
      <w:r w:rsidRPr="001722D2">
        <w:rPr>
          <w:rFonts w:eastAsia="Calibri"/>
          <w:sz w:val="28"/>
          <w:szCs w:val="28"/>
        </w:rPr>
        <w:t>Настоящий Контракт составлен в двух экземплярах на бумажных носителях, имеющих равную юридическую силу, один экземпляр – Подрядчику, один экземпляр – Заказчику.</w:t>
      </w:r>
    </w:p>
    <w:p w14:paraId="4AB7F6F3" w14:textId="23E2A278" w:rsidR="001A385C" w:rsidRPr="001722D2" w:rsidRDefault="001A385C" w:rsidP="001A385C">
      <w:pPr>
        <w:keepNext/>
        <w:suppressAutoHyphens/>
        <w:overflowPunct w:val="0"/>
        <w:adjustRightInd w:val="0"/>
        <w:spacing w:after="0"/>
        <w:ind w:firstLine="709"/>
        <w:contextualSpacing/>
        <w:rPr>
          <w:sz w:val="28"/>
          <w:szCs w:val="28"/>
        </w:rPr>
      </w:pPr>
      <w:r w:rsidRPr="001722D2">
        <w:rPr>
          <w:sz w:val="28"/>
          <w:szCs w:val="28"/>
        </w:rPr>
        <w:t>1</w:t>
      </w:r>
      <w:r w:rsidR="00036E3F" w:rsidRPr="001722D2">
        <w:rPr>
          <w:sz w:val="28"/>
          <w:szCs w:val="28"/>
        </w:rPr>
        <w:t>3</w:t>
      </w:r>
      <w:r w:rsidRPr="001722D2">
        <w:rPr>
          <w:sz w:val="28"/>
          <w:szCs w:val="28"/>
        </w:rPr>
        <w:t>.9. Неотъемлемой частью настоящего Контракта являются:</w:t>
      </w:r>
    </w:p>
    <w:p w14:paraId="0E899ADA" w14:textId="77777777" w:rsidR="001A385C" w:rsidRPr="001722D2" w:rsidRDefault="001A385C" w:rsidP="001A385C">
      <w:pPr>
        <w:keepNext/>
        <w:suppressAutoHyphens/>
        <w:overflowPunct w:val="0"/>
        <w:adjustRightInd w:val="0"/>
        <w:spacing w:after="0"/>
        <w:ind w:firstLine="709"/>
        <w:contextualSpacing/>
        <w:rPr>
          <w:sz w:val="28"/>
          <w:szCs w:val="28"/>
        </w:rPr>
      </w:pPr>
      <w:r w:rsidRPr="001722D2">
        <w:rPr>
          <w:sz w:val="28"/>
          <w:szCs w:val="28"/>
        </w:rPr>
        <w:t xml:space="preserve">- </w:t>
      </w:r>
      <w:r w:rsidRPr="001722D2">
        <w:rPr>
          <w:rFonts w:eastAsia="Calibri"/>
          <w:sz w:val="28"/>
          <w:szCs w:val="28"/>
        </w:rPr>
        <w:t xml:space="preserve">Техническое задание </w:t>
      </w:r>
      <w:r w:rsidRPr="001722D2">
        <w:rPr>
          <w:sz w:val="28"/>
          <w:szCs w:val="28"/>
        </w:rPr>
        <w:t>(Приложение № 1);</w:t>
      </w:r>
    </w:p>
    <w:p w14:paraId="5006571D" w14:textId="77777777" w:rsidR="001A385C" w:rsidRPr="001722D2" w:rsidRDefault="001A385C" w:rsidP="001A385C">
      <w:pPr>
        <w:spacing w:after="0"/>
        <w:ind w:firstLine="709"/>
        <w:rPr>
          <w:sz w:val="28"/>
          <w:szCs w:val="28"/>
        </w:rPr>
      </w:pPr>
      <w:r w:rsidRPr="001722D2">
        <w:rPr>
          <w:sz w:val="28"/>
          <w:szCs w:val="28"/>
        </w:rPr>
        <w:t xml:space="preserve">- график производства работ (Приложение № 2); </w:t>
      </w:r>
    </w:p>
    <w:p w14:paraId="1E48DD09" w14:textId="77777777" w:rsidR="001A385C" w:rsidRPr="001722D2" w:rsidRDefault="001A385C" w:rsidP="001A385C">
      <w:pPr>
        <w:spacing w:after="0"/>
        <w:ind w:firstLine="709"/>
        <w:rPr>
          <w:sz w:val="28"/>
          <w:szCs w:val="28"/>
        </w:rPr>
      </w:pPr>
      <w:r w:rsidRPr="001722D2">
        <w:rPr>
          <w:sz w:val="28"/>
          <w:szCs w:val="28"/>
        </w:rPr>
        <w:t>- сводка затрат (Приложение № 3);</w:t>
      </w:r>
    </w:p>
    <w:p w14:paraId="6C547284" w14:textId="77777777" w:rsidR="001A385C" w:rsidRPr="001722D2" w:rsidRDefault="001A385C" w:rsidP="001A385C">
      <w:pPr>
        <w:spacing w:after="0"/>
        <w:ind w:firstLine="709"/>
        <w:rPr>
          <w:sz w:val="28"/>
          <w:szCs w:val="28"/>
        </w:rPr>
      </w:pPr>
      <w:r w:rsidRPr="001722D2">
        <w:rPr>
          <w:sz w:val="28"/>
          <w:szCs w:val="28"/>
        </w:rPr>
        <w:t>- план финансирования (Приложение № 4).</w:t>
      </w:r>
    </w:p>
    <w:p w14:paraId="7EBA2065" w14:textId="622FCCE3" w:rsidR="00373D6D" w:rsidRPr="001722D2" w:rsidRDefault="002451E6" w:rsidP="00FF3BED">
      <w:pPr>
        <w:keepNext/>
        <w:spacing w:after="0"/>
        <w:contextualSpacing/>
        <w:jc w:val="center"/>
        <w:rPr>
          <w:b/>
          <w:bCs/>
          <w:iCs/>
          <w:sz w:val="28"/>
          <w:szCs w:val="28"/>
        </w:rPr>
      </w:pPr>
      <w:r w:rsidRPr="001722D2">
        <w:rPr>
          <w:b/>
          <w:bCs/>
          <w:iCs/>
          <w:sz w:val="28"/>
          <w:szCs w:val="28"/>
        </w:rPr>
        <w:t>1</w:t>
      </w:r>
      <w:r w:rsidR="00036E3F" w:rsidRPr="001722D2">
        <w:rPr>
          <w:b/>
          <w:bCs/>
          <w:iCs/>
          <w:sz w:val="28"/>
          <w:szCs w:val="28"/>
        </w:rPr>
        <w:t>4</w:t>
      </w:r>
      <w:r w:rsidR="00373D6D" w:rsidRPr="001722D2">
        <w:rPr>
          <w:b/>
          <w:bCs/>
          <w:iCs/>
          <w:sz w:val="28"/>
          <w:szCs w:val="28"/>
        </w:rPr>
        <w:t>. РЕКВИЗИТЫ СТОРОН:</w:t>
      </w:r>
    </w:p>
    <w:tbl>
      <w:tblPr>
        <w:tblW w:w="9571" w:type="dxa"/>
        <w:tblInd w:w="1" w:type="dxa"/>
        <w:tblLayout w:type="fixed"/>
        <w:tblCellMar>
          <w:left w:w="10" w:type="dxa"/>
          <w:right w:w="10" w:type="dxa"/>
        </w:tblCellMar>
        <w:tblLook w:val="0000" w:firstRow="0" w:lastRow="0" w:firstColumn="0" w:lastColumn="0" w:noHBand="0" w:noVBand="0"/>
      </w:tblPr>
      <w:tblGrid>
        <w:gridCol w:w="4785"/>
        <w:gridCol w:w="4786"/>
      </w:tblGrid>
      <w:tr w:rsidR="001722D2" w:rsidRPr="001722D2" w14:paraId="36AD2B17" w14:textId="77777777" w:rsidTr="00196AB6">
        <w:trPr>
          <w:trHeight w:val="1843"/>
        </w:trPr>
        <w:tc>
          <w:tcPr>
            <w:tcW w:w="4785" w:type="dxa"/>
            <w:shd w:val="clear" w:color="auto" w:fill="FFFFFF"/>
            <w:tcMar>
              <w:top w:w="0" w:type="dxa"/>
              <w:left w:w="108" w:type="dxa"/>
              <w:bottom w:w="0" w:type="dxa"/>
              <w:right w:w="108" w:type="dxa"/>
            </w:tcMar>
          </w:tcPr>
          <w:p w14:paraId="4579B901" w14:textId="77777777" w:rsidR="00A704C3" w:rsidRPr="001722D2" w:rsidRDefault="00A704C3" w:rsidP="00196AB6">
            <w:pPr>
              <w:suppressAutoHyphens/>
              <w:autoSpaceDN w:val="0"/>
              <w:spacing w:after="0"/>
              <w:jc w:val="left"/>
              <w:textAlignment w:val="baseline"/>
              <w:rPr>
                <w:rFonts w:eastAsia="Calibri"/>
                <w:b/>
                <w:kern w:val="3"/>
                <w:sz w:val="28"/>
                <w:szCs w:val="28"/>
                <w:lang w:eastAsia="en-US"/>
              </w:rPr>
            </w:pPr>
            <w:r w:rsidRPr="001722D2">
              <w:rPr>
                <w:rFonts w:eastAsia="Calibri"/>
                <w:b/>
                <w:kern w:val="3"/>
                <w:sz w:val="28"/>
                <w:szCs w:val="28"/>
                <w:lang w:eastAsia="en-US"/>
              </w:rPr>
              <w:t>ЗАКАЗЧИК</w:t>
            </w:r>
          </w:p>
          <w:p w14:paraId="69BB2E02" w14:textId="77777777" w:rsidR="00A704C3" w:rsidRPr="001722D2" w:rsidRDefault="00A704C3" w:rsidP="00196AB6">
            <w:pPr>
              <w:spacing w:after="0"/>
              <w:contextualSpacing/>
              <w:jc w:val="left"/>
              <w:rPr>
                <w:b/>
                <w:sz w:val="28"/>
                <w:szCs w:val="28"/>
                <w:lang w:eastAsia="en-US"/>
              </w:rPr>
            </w:pPr>
            <w:r w:rsidRPr="001722D2">
              <w:rPr>
                <w:b/>
                <w:sz w:val="28"/>
                <w:szCs w:val="28"/>
                <w:lang w:eastAsia="en-US"/>
              </w:rPr>
              <w:t xml:space="preserve">Муниципальное казенное учреждение Департамент капитального строительства Администрации города Симферополя Республики Крым </w:t>
            </w:r>
          </w:p>
          <w:p w14:paraId="4CE0E9FA" w14:textId="77777777" w:rsidR="00A704C3" w:rsidRPr="001722D2" w:rsidRDefault="00A704C3" w:rsidP="00196AB6">
            <w:pPr>
              <w:tabs>
                <w:tab w:val="left" w:pos="8895"/>
              </w:tabs>
              <w:spacing w:after="0"/>
              <w:contextualSpacing/>
              <w:jc w:val="left"/>
              <w:rPr>
                <w:sz w:val="28"/>
                <w:szCs w:val="28"/>
                <w:lang w:eastAsia="en-US"/>
              </w:rPr>
            </w:pPr>
            <w:r w:rsidRPr="001722D2">
              <w:rPr>
                <w:sz w:val="28"/>
                <w:szCs w:val="28"/>
                <w:lang w:eastAsia="en-US"/>
              </w:rPr>
              <w:t xml:space="preserve">Юридический адрес: </w:t>
            </w:r>
          </w:p>
          <w:p w14:paraId="6B7D0132" w14:textId="77777777" w:rsidR="00A704C3" w:rsidRPr="001722D2" w:rsidRDefault="00A704C3" w:rsidP="00196AB6">
            <w:pPr>
              <w:spacing w:after="0"/>
              <w:contextualSpacing/>
              <w:jc w:val="left"/>
              <w:rPr>
                <w:sz w:val="28"/>
                <w:szCs w:val="28"/>
                <w:lang w:eastAsia="en-US"/>
              </w:rPr>
            </w:pPr>
            <w:proofErr w:type="gramStart"/>
            <w:r w:rsidRPr="001722D2">
              <w:rPr>
                <w:sz w:val="28"/>
                <w:szCs w:val="28"/>
                <w:lang w:eastAsia="en-US"/>
              </w:rPr>
              <w:t xml:space="preserve">295000, Российская Федерация, Республика Крым, г. Симферополь, ул. Толстого, д.15 </w:t>
            </w:r>
            <w:proofErr w:type="gramEnd"/>
          </w:p>
          <w:p w14:paraId="35A3D227" w14:textId="77777777" w:rsidR="00A704C3" w:rsidRPr="001722D2" w:rsidRDefault="00A704C3" w:rsidP="00196AB6">
            <w:pPr>
              <w:spacing w:after="0"/>
              <w:contextualSpacing/>
              <w:jc w:val="left"/>
              <w:rPr>
                <w:sz w:val="28"/>
                <w:szCs w:val="28"/>
                <w:lang w:eastAsia="en-US"/>
              </w:rPr>
            </w:pPr>
            <w:r w:rsidRPr="001722D2">
              <w:rPr>
                <w:sz w:val="28"/>
                <w:szCs w:val="28"/>
                <w:lang w:eastAsia="en-US"/>
              </w:rPr>
              <w:t>ОГРН 1149102124820</w:t>
            </w:r>
          </w:p>
          <w:p w14:paraId="68C1E6BA" w14:textId="77777777" w:rsidR="00A704C3" w:rsidRPr="001722D2" w:rsidRDefault="00A704C3" w:rsidP="00196AB6">
            <w:pPr>
              <w:spacing w:after="0"/>
              <w:contextualSpacing/>
              <w:jc w:val="left"/>
              <w:rPr>
                <w:sz w:val="28"/>
                <w:szCs w:val="28"/>
                <w:lang w:eastAsia="en-US"/>
              </w:rPr>
            </w:pPr>
            <w:r w:rsidRPr="001722D2">
              <w:rPr>
                <w:sz w:val="28"/>
                <w:szCs w:val="28"/>
                <w:lang w:eastAsia="en-US"/>
              </w:rPr>
              <w:t>ИНН 9102058704</w:t>
            </w:r>
          </w:p>
          <w:p w14:paraId="71BD4F20" w14:textId="77777777" w:rsidR="00A704C3" w:rsidRPr="001722D2" w:rsidRDefault="00A704C3" w:rsidP="00196AB6">
            <w:pPr>
              <w:spacing w:after="0"/>
              <w:contextualSpacing/>
              <w:jc w:val="left"/>
              <w:rPr>
                <w:sz w:val="28"/>
                <w:szCs w:val="28"/>
                <w:lang w:eastAsia="en-US"/>
              </w:rPr>
            </w:pPr>
            <w:r w:rsidRPr="001722D2">
              <w:rPr>
                <w:sz w:val="28"/>
                <w:szCs w:val="28"/>
                <w:lang w:eastAsia="en-US"/>
              </w:rPr>
              <w:t>КПП 910201001</w:t>
            </w:r>
          </w:p>
          <w:p w14:paraId="06916B80" w14:textId="77777777" w:rsidR="00A704C3" w:rsidRPr="001722D2" w:rsidRDefault="00A704C3" w:rsidP="00196AB6">
            <w:pPr>
              <w:spacing w:after="0"/>
              <w:contextualSpacing/>
              <w:jc w:val="left"/>
              <w:rPr>
                <w:sz w:val="28"/>
                <w:szCs w:val="28"/>
                <w:lang w:eastAsia="en-US"/>
              </w:rPr>
            </w:pPr>
            <w:proofErr w:type="gramStart"/>
            <w:r w:rsidRPr="001722D2">
              <w:rPr>
                <w:sz w:val="28"/>
                <w:szCs w:val="28"/>
                <w:lang w:eastAsia="en-US"/>
              </w:rPr>
              <w:t>р</w:t>
            </w:r>
            <w:proofErr w:type="gramEnd"/>
            <w:r w:rsidRPr="001722D2">
              <w:rPr>
                <w:sz w:val="28"/>
                <w:szCs w:val="28"/>
                <w:lang w:eastAsia="en-US"/>
              </w:rPr>
              <w:t>/с 40204810035100000001</w:t>
            </w:r>
          </w:p>
          <w:p w14:paraId="13D5BE22" w14:textId="77777777" w:rsidR="00A704C3" w:rsidRPr="001722D2" w:rsidRDefault="00A704C3" w:rsidP="00196AB6">
            <w:pPr>
              <w:spacing w:after="0"/>
              <w:contextualSpacing/>
              <w:jc w:val="left"/>
              <w:rPr>
                <w:sz w:val="28"/>
                <w:szCs w:val="28"/>
                <w:lang w:eastAsia="en-US"/>
              </w:rPr>
            </w:pPr>
            <w:r w:rsidRPr="001722D2">
              <w:rPr>
                <w:sz w:val="28"/>
                <w:szCs w:val="28"/>
                <w:lang w:eastAsia="en-US"/>
              </w:rPr>
              <w:t xml:space="preserve">БИК 043510001                                                       </w:t>
            </w:r>
          </w:p>
          <w:p w14:paraId="09EBCD69" w14:textId="77777777" w:rsidR="00A704C3" w:rsidRPr="001722D2" w:rsidRDefault="00A704C3" w:rsidP="00196AB6">
            <w:pPr>
              <w:tabs>
                <w:tab w:val="left" w:pos="4680"/>
              </w:tabs>
              <w:spacing w:after="0"/>
              <w:contextualSpacing/>
              <w:jc w:val="left"/>
              <w:rPr>
                <w:sz w:val="28"/>
                <w:szCs w:val="28"/>
                <w:lang w:eastAsia="en-US"/>
              </w:rPr>
            </w:pPr>
            <w:r w:rsidRPr="001722D2">
              <w:rPr>
                <w:sz w:val="28"/>
                <w:szCs w:val="28"/>
                <w:lang w:eastAsia="en-US"/>
              </w:rPr>
              <w:t>Банк: Отделение Республика Крым,</w:t>
            </w:r>
          </w:p>
          <w:p w14:paraId="3633EB52" w14:textId="77777777" w:rsidR="00A704C3" w:rsidRPr="001722D2" w:rsidRDefault="00A704C3" w:rsidP="00196AB6">
            <w:pPr>
              <w:tabs>
                <w:tab w:val="left" w:pos="4680"/>
              </w:tabs>
              <w:spacing w:after="0"/>
              <w:contextualSpacing/>
              <w:jc w:val="left"/>
              <w:rPr>
                <w:sz w:val="28"/>
                <w:szCs w:val="28"/>
                <w:lang w:eastAsia="en-US"/>
              </w:rPr>
            </w:pPr>
            <w:r w:rsidRPr="001722D2">
              <w:rPr>
                <w:sz w:val="28"/>
                <w:szCs w:val="28"/>
                <w:lang w:eastAsia="en-US"/>
              </w:rPr>
              <w:t xml:space="preserve"> г. Симферополь                         </w:t>
            </w:r>
          </w:p>
          <w:p w14:paraId="00D768C8" w14:textId="77777777" w:rsidR="00A704C3" w:rsidRPr="001722D2" w:rsidRDefault="00A704C3" w:rsidP="00196AB6">
            <w:pPr>
              <w:spacing w:after="0"/>
              <w:contextualSpacing/>
              <w:jc w:val="left"/>
              <w:rPr>
                <w:sz w:val="28"/>
                <w:szCs w:val="28"/>
                <w:lang w:eastAsia="en-US"/>
              </w:rPr>
            </w:pPr>
            <w:r w:rsidRPr="001722D2">
              <w:rPr>
                <w:sz w:val="28"/>
                <w:szCs w:val="28"/>
                <w:lang w:eastAsia="en-US"/>
              </w:rPr>
              <w:t xml:space="preserve">тел. 27-64-00         </w:t>
            </w:r>
          </w:p>
          <w:p w14:paraId="62DB78C7" w14:textId="77777777" w:rsidR="00A704C3" w:rsidRPr="001722D2" w:rsidRDefault="00A704C3" w:rsidP="00196AB6">
            <w:pPr>
              <w:spacing w:after="0"/>
              <w:contextualSpacing/>
              <w:jc w:val="left"/>
              <w:rPr>
                <w:b/>
                <w:bCs/>
                <w:sz w:val="28"/>
                <w:szCs w:val="28"/>
                <w:lang w:eastAsia="en-US"/>
              </w:rPr>
            </w:pPr>
          </w:p>
          <w:p w14:paraId="18B54602" w14:textId="38A87184" w:rsidR="00A704C3" w:rsidRPr="001722D2" w:rsidRDefault="002B541E" w:rsidP="00196AB6">
            <w:pPr>
              <w:spacing w:after="0"/>
              <w:contextualSpacing/>
              <w:jc w:val="left"/>
              <w:rPr>
                <w:b/>
                <w:bCs/>
                <w:sz w:val="28"/>
                <w:szCs w:val="28"/>
                <w:lang w:eastAsia="en-US"/>
              </w:rPr>
            </w:pPr>
            <w:r w:rsidRPr="001722D2">
              <w:rPr>
                <w:b/>
                <w:bCs/>
                <w:sz w:val="28"/>
                <w:szCs w:val="28"/>
                <w:lang w:eastAsia="en-US"/>
              </w:rPr>
              <w:t xml:space="preserve">Заместитель </w:t>
            </w:r>
            <w:proofErr w:type="gramStart"/>
            <w:r w:rsidRPr="001722D2">
              <w:rPr>
                <w:b/>
                <w:bCs/>
                <w:sz w:val="28"/>
                <w:szCs w:val="28"/>
                <w:lang w:eastAsia="en-US"/>
              </w:rPr>
              <w:t>н</w:t>
            </w:r>
            <w:r w:rsidR="00A704C3" w:rsidRPr="001722D2">
              <w:rPr>
                <w:b/>
                <w:bCs/>
                <w:sz w:val="28"/>
                <w:szCs w:val="28"/>
                <w:lang w:eastAsia="en-US"/>
              </w:rPr>
              <w:t>ачальник</w:t>
            </w:r>
            <w:r w:rsidRPr="001722D2">
              <w:rPr>
                <w:b/>
                <w:bCs/>
                <w:sz w:val="28"/>
                <w:szCs w:val="28"/>
                <w:lang w:eastAsia="en-US"/>
              </w:rPr>
              <w:t>а</w:t>
            </w:r>
            <w:r w:rsidR="00A704C3" w:rsidRPr="001722D2">
              <w:rPr>
                <w:b/>
                <w:bCs/>
                <w:sz w:val="28"/>
                <w:szCs w:val="28"/>
                <w:lang w:eastAsia="en-US"/>
              </w:rPr>
              <w:t xml:space="preserve"> </w:t>
            </w:r>
            <w:r w:rsidR="00A704C3" w:rsidRPr="001722D2">
              <w:rPr>
                <w:b/>
                <w:sz w:val="28"/>
                <w:szCs w:val="28"/>
                <w:lang w:eastAsia="en-US"/>
              </w:rPr>
              <w:t>Департамента</w:t>
            </w:r>
            <w:r w:rsidR="00A704C3" w:rsidRPr="001722D2">
              <w:rPr>
                <w:b/>
                <w:bCs/>
                <w:sz w:val="28"/>
                <w:szCs w:val="28"/>
                <w:lang w:eastAsia="en-US"/>
              </w:rPr>
              <w:t xml:space="preserve"> капитального </w:t>
            </w:r>
            <w:r w:rsidR="00A704C3" w:rsidRPr="001722D2">
              <w:rPr>
                <w:b/>
                <w:bCs/>
                <w:sz w:val="28"/>
                <w:szCs w:val="28"/>
                <w:lang w:eastAsia="en-US"/>
              </w:rPr>
              <w:lastRenderedPageBreak/>
              <w:t>строительства Администрации города Симферополя</w:t>
            </w:r>
            <w:proofErr w:type="gramEnd"/>
          </w:p>
          <w:p w14:paraId="7D4B8640" w14:textId="77777777" w:rsidR="00A704C3" w:rsidRPr="001722D2" w:rsidRDefault="00A704C3" w:rsidP="00196AB6">
            <w:pPr>
              <w:spacing w:after="0"/>
              <w:contextualSpacing/>
              <w:jc w:val="left"/>
              <w:rPr>
                <w:b/>
                <w:bCs/>
                <w:sz w:val="28"/>
                <w:szCs w:val="28"/>
                <w:lang w:eastAsia="en-US"/>
              </w:rPr>
            </w:pPr>
          </w:p>
          <w:p w14:paraId="556A490C" w14:textId="77777777" w:rsidR="00A704C3" w:rsidRPr="001722D2" w:rsidRDefault="00A704C3" w:rsidP="00196AB6">
            <w:pPr>
              <w:spacing w:after="0"/>
              <w:contextualSpacing/>
              <w:jc w:val="left"/>
              <w:rPr>
                <w:b/>
                <w:bCs/>
                <w:sz w:val="28"/>
                <w:szCs w:val="28"/>
                <w:lang w:eastAsia="en-US"/>
              </w:rPr>
            </w:pPr>
          </w:p>
          <w:p w14:paraId="69813EAD" w14:textId="723A206C" w:rsidR="00A704C3" w:rsidRPr="001722D2" w:rsidRDefault="00A704C3" w:rsidP="00196AB6">
            <w:pPr>
              <w:spacing w:after="0"/>
              <w:contextualSpacing/>
              <w:jc w:val="left"/>
              <w:rPr>
                <w:b/>
                <w:bCs/>
                <w:sz w:val="28"/>
                <w:szCs w:val="28"/>
                <w:lang w:eastAsia="en-US"/>
              </w:rPr>
            </w:pPr>
            <w:r w:rsidRPr="001722D2">
              <w:rPr>
                <w:b/>
                <w:bCs/>
                <w:sz w:val="28"/>
                <w:szCs w:val="28"/>
                <w:lang w:eastAsia="en-US"/>
              </w:rPr>
              <w:t xml:space="preserve">_______________ </w:t>
            </w:r>
            <w:r w:rsidR="002B541E" w:rsidRPr="001722D2">
              <w:rPr>
                <w:b/>
                <w:bCs/>
                <w:sz w:val="28"/>
                <w:szCs w:val="28"/>
                <w:lang w:eastAsia="en-US"/>
              </w:rPr>
              <w:t>О.В. Голубева</w:t>
            </w:r>
          </w:p>
          <w:p w14:paraId="1E4E7394" w14:textId="77777777" w:rsidR="00A704C3" w:rsidRPr="001722D2" w:rsidRDefault="00A704C3" w:rsidP="00196AB6">
            <w:pPr>
              <w:suppressAutoHyphens/>
              <w:autoSpaceDN w:val="0"/>
              <w:spacing w:after="0"/>
              <w:textAlignment w:val="baseline"/>
              <w:rPr>
                <w:kern w:val="3"/>
                <w:sz w:val="28"/>
                <w:szCs w:val="28"/>
                <w:lang w:eastAsia="zh-CN"/>
              </w:rPr>
            </w:pPr>
            <w:r w:rsidRPr="001722D2">
              <w:rPr>
                <w:kern w:val="3"/>
                <w:sz w:val="28"/>
                <w:szCs w:val="28"/>
                <w:lang w:eastAsia="zh-CN"/>
              </w:rPr>
              <w:t>М.П.</w:t>
            </w:r>
          </w:p>
        </w:tc>
        <w:tc>
          <w:tcPr>
            <w:tcW w:w="4786" w:type="dxa"/>
            <w:shd w:val="clear" w:color="auto" w:fill="FFFFFF"/>
            <w:tcMar>
              <w:top w:w="0" w:type="dxa"/>
              <w:left w:w="108" w:type="dxa"/>
              <w:bottom w:w="0" w:type="dxa"/>
              <w:right w:w="108" w:type="dxa"/>
            </w:tcMar>
          </w:tcPr>
          <w:p w14:paraId="42B4AA7D" w14:textId="77777777" w:rsidR="00A704C3" w:rsidRPr="001722D2" w:rsidRDefault="00A704C3" w:rsidP="00196AB6">
            <w:pPr>
              <w:autoSpaceDE w:val="0"/>
              <w:autoSpaceDN w:val="0"/>
              <w:adjustRightInd w:val="0"/>
              <w:spacing w:after="0" w:line="100" w:lineRule="atLeast"/>
              <w:rPr>
                <w:b/>
                <w:bCs/>
                <w:sz w:val="28"/>
                <w:szCs w:val="28"/>
              </w:rPr>
            </w:pPr>
            <w:r w:rsidRPr="001722D2">
              <w:rPr>
                <w:b/>
                <w:bCs/>
                <w:sz w:val="28"/>
                <w:szCs w:val="28"/>
              </w:rPr>
              <w:lastRenderedPageBreak/>
              <w:t>ПОДРЯДЧИК</w:t>
            </w:r>
          </w:p>
          <w:p w14:paraId="27FD6051" w14:textId="77777777" w:rsidR="00A704C3" w:rsidRPr="001722D2" w:rsidRDefault="00A704C3" w:rsidP="00196AB6">
            <w:pPr>
              <w:autoSpaceDE w:val="0"/>
              <w:autoSpaceDN w:val="0"/>
              <w:adjustRightInd w:val="0"/>
              <w:spacing w:after="0" w:line="100" w:lineRule="atLeast"/>
              <w:jc w:val="left"/>
              <w:rPr>
                <w:b/>
                <w:bCs/>
                <w:sz w:val="28"/>
                <w:szCs w:val="28"/>
              </w:rPr>
            </w:pPr>
            <w:r w:rsidRPr="001722D2">
              <w:rPr>
                <w:b/>
                <w:bCs/>
                <w:sz w:val="28"/>
                <w:szCs w:val="28"/>
              </w:rPr>
              <w:t>Наименование</w:t>
            </w:r>
          </w:p>
          <w:p w14:paraId="3E64D446" w14:textId="77777777" w:rsidR="00A704C3" w:rsidRPr="001722D2" w:rsidRDefault="00A704C3" w:rsidP="00196AB6">
            <w:pPr>
              <w:autoSpaceDE w:val="0"/>
              <w:autoSpaceDN w:val="0"/>
              <w:adjustRightInd w:val="0"/>
              <w:spacing w:after="0" w:line="100" w:lineRule="atLeast"/>
              <w:jc w:val="left"/>
              <w:rPr>
                <w:bCs/>
                <w:sz w:val="28"/>
                <w:szCs w:val="28"/>
              </w:rPr>
            </w:pPr>
          </w:p>
          <w:p w14:paraId="3D305AE5" w14:textId="77777777" w:rsidR="00A704C3" w:rsidRPr="001722D2" w:rsidRDefault="00A704C3" w:rsidP="00196AB6">
            <w:pPr>
              <w:autoSpaceDE w:val="0"/>
              <w:autoSpaceDN w:val="0"/>
              <w:adjustRightInd w:val="0"/>
              <w:spacing w:after="0" w:line="100" w:lineRule="atLeast"/>
              <w:jc w:val="left"/>
              <w:rPr>
                <w:bCs/>
                <w:sz w:val="28"/>
                <w:szCs w:val="28"/>
              </w:rPr>
            </w:pPr>
          </w:p>
          <w:p w14:paraId="031BD864" w14:textId="77777777" w:rsidR="00A704C3" w:rsidRPr="001722D2" w:rsidRDefault="00A704C3" w:rsidP="00196AB6">
            <w:pPr>
              <w:autoSpaceDE w:val="0"/>
              <w:autoSpaceDN w:val="0"/>
              <w:adjustRightInd w:val="0"/>
              <w:spacing w:after="0" w:line="100" w:lineRule="atLeast"/>
              <w:jc w:val="left"/>
              <w:rPr>
                <w:bCs/>
                <w:sz w:val="28"/>
                <w:szCs w:val="28"/>
              </w:rPr>
            </w:pPr>
          </w:p>
          <w:p w14:paraId="5E491598" w14:textId="77777777" w:rsidR="00A704C3" w:rsidRPr="001722D2" w:rsidRDefault="00A704C3" w:rsidP="00196AB6">
            <w:pPr>
              <w:autoSpaceDE w:val="0"/>
              <w:autoSpaceDN w:val="0"/>
              <w:adjustRightInd w:val="0"/>
              <w:spacing w:after="0" w:line="100" w:lineRule="atLeast"/>
              <w:jc w:val="left"/>
              <w:rPr>
                <w:bCs/>
                <w:sz w:val="28"/>
                <w:szCs w:val="28"/>
              </w:rPr>
            </w:pPr>
          </w:p>
          <w:p w14:paraId="34CE5AF0" w14:textId="77777777" w:rsidR="00A704C3" w:rsidRPr="001722D2" w:rsidRDefault="00A704C3" w:rsidP="00196AB6">
            <w:pPr>
              <w:autoSpaceDE w:val="0"/>
              <w:autoSpaceDN w:val="0"/>
              <w:adjustRightInd w:val="0"/>
              <w:spacing w:after="0" w:line="100" w:lineRule="atLeast"/>
              <w:jc w:val="left"/>
              <w:rPr>
                <w:bCs/>
                <w:sz w:val="28"/>
                <w:szCs w:val="28"/>
              </w:rPr>
            </w:pPr>
            <w:r w:rsidRPr="001722D2">
              <w:rPr>
                <w:sz w:val="28"/>
                <w:szCs w:val="28"/>
                <w:lang w:eastAsia="en-US"/>
              </w:rPr>
              <w:t>Юридический адрес:</w:t>
            </w:r>
          </w:p>
          <w:p w14:paraId="6B83772F"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rPr>
              <w:t xml:space="preserve">Фактический </w:t>
            </w:r>
            <w:proofErr w:type="spellStart"/>
            <w:r w:rsidRPr="001722D2">
              <w:rPr>
                <w:bCs/>
                <w:sz w:val="28"/>
                <w:szCs w:val="28"/>
              </w:rPr>
              <w:t>алрес</w:t>
            </w:r>
            <w:proofErr w:type="spellEnd"/>
            <w:r w:rsidRPr="001722D2">
              <w:rPr>
                <w:bCs/>
                <w:sz w:val="28"/>
                <w:szCs w:val="28"/>
              </w:rPr>
              <w:t>:</w:t>
            </w:r>
          </w:p>
          <w:p w14:paraId="2D8049A6" w14:textId="77777777" w:rsidR="00A704C3" w:rsidRPr="001722D2" w:rsidRDefault="00A704C3" w:rsidP="00196AB6">
            <w:pPr>
              <w:autoSpaceDE w:val="0"/>
              <w:autoSpaceDN w:val="0"/>
              <w:adjustRightInd w:val="0"/>
              <w:spacing w:after="0" w:line="100" w:lineRule="atLeast"/>
              <w:jc w:val="left"/>
              <w:rPr>
                <w:bCs/>
                <w:sz w:val="28"/>
                <w:szCs w:val="28"/>
              </w:rPr>
            </w:pPr>
          </w:p>
          <w:p w14:paraId="2D963DA6" w14:textId="77777777" w:rsidR="00A704C3" w:rsidRPr="001722D2" w:rsidRDefault="00A704C3" w:rsidP="00196AB6">
            <w:pPr>
              <w:autoSpaceDE w:val="0"/>
              <w:autoSpaceDN w:val="0"/>
              <w:adjustRightInd w:val="0"/>
              <w:spacing w:after="0" w:line="100" w:lineRule="atLeast"/>
              <w:jc w:val="left"/>
              <w:rPr>
                <w:bCs/>
                <w:sz w:val="28"/>
                <w:szCs w:val="28"/>
              </w:rPr>
            </w:pPr>
          </w:p>
          <w:p w14:paraId="77C7C2B2" w14:textId="77777777" w:rsidR="00A704C3" w:rsidRPr="001722D2" w:rsidRDefault="00A704C3" w:rsidP="00196AB6">
            <w:pPr>
              <w:autoSpaceDE w:val="0"/>
              <w:autoSpaceDN w:val="0"/>
              <w:adjustRightInd w:val="0"/>
              <w:spacing w:after="0" w:line="100" w:lineRule="atLeast"/>
              <w:jc w:val="left"/>
              <w:rPr>
                <w:bCs/>
                <w:sz w:val="28"/>
                <w:szCs w:val="28"/>
              </w:rPr>
            </w:pPr>
            <w:r w:rsidRPr="001722D2">
              <w:rPr>
                <w:sz w:val="28"/>
                <w:szCs w:val="28"/>
                <w:lang w:eastAsia="en-US"/>
              </w:rPr>
              <w:t>ОГРН:</w:t>
            </w:r>
          </w:p>
          <w:p w14:paraId="45852C1D"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rPr>
              <w:t xml:space="preserve">ИНН: </w:t>
            </w:r>
          </w:p>
          <w:p w14:paraId="20FA1B58"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rPr>
              <w:t xml:space="preserve">КПП: </w:t>
            </w:r>
          </w:p>
          <w:p w14:paraId="35F7CB66"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rPr>
              <w:t xml:space="preserve">Банк: </w:t>
            </w:r>
          </w:p>
          <w:p w14:paraId="7E42C604"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rPr>
              <w:t xml:space="preserve">БИК: </w:t>
            </w:r>
          </w:p>
          <w:p w14:paraId="62B38FF8" w14:textId="77777777" w:rsidR="00A704C3" w:rsidRPr="001722D2" w:rsidRDefault="00A704C3" w:rsidP="00196AB6">
            <w:pPr>
              <w:autoSpaceDE w:val="0"/>
              <w:autoSpaceDN w:val="0"/>
              <w:adjustRightInd w:val="0"/>
              <w:spacing w:after="0" w:line="100" w:lineRule="atLeast"/>
              <w:jc w:val="left"/>
              <w:rPr>
                <w:bCs/>
                <w:sz w:val="28"/>
                <w:szCs w:val="28"/>
              </w:rPr>
            </w:pPr>
            <w:proofErr w:type="gramStart"/>
            <w:r w:rsidRPr="001722D2">
              <w:rPr>
                <w:bCs/>
                <w:sz w:val="28"/>
                <w:szCs w:val="28"/>
              </w:rPr>
              <w:t>Р</w:t>
            </w:r>
            <w:proofErr w:type="gramEnd"/>
            <w:r w:rsidRPr="001722D2">
              <w:rPr>
                <w:bCs/>
                <w:sz w:val="28"/>
                <w:szCs w:val="28"/>
              </w:rPr>
              <w:t xml:space="preserve">/с: </w:t>
            </w:r>
          </w:p>
          <w:p w14:paraId="1DA71B80"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rPr>
              <w:t xml:space="preserve">Телефон: </w:t>
            </w:r>
          </w:p>
          <w:p w14:paraId="2ED6C163" w14:textId="77777777" w:rsidR="00A704C3" w:rsidRPr="001722D2" w:rsidRDefault="00A704C3" w:rsidP="00196AB6">
            <w:pPr>
              <w:autoSpaceDE w:val="0"/>
              <w:autoSpaceDN w:val="0"/>
              <w:adjustRightInd w:val="0"/>
              <w:spacing w:after="0" w:line="100" w:lineRule="atLeast"/>
              <w:jc w:val="left"/>
              <w:rPr>
                <w:bCs/>
                <w:sz w:val="28"/>
                <w:szCs w:val="28"/>
              </w:rPr>
            </w:pPr>
            <w:r w:rsidRPr="001722D2">
              <w:rPr>
                <w:bCs/>
                <w:sz w:val="28"/>
                <w:szCs w:val="28"/>
                <w:lang w:val="en-US"/>
              </w:rPr>
              <w:t>e</w:t>
            </w:r>
            <w:r w:rsidRPr="001722D2">
              <w:rPr>
                <w:bCs/>
                <w:sz w:val="28"/>
                <w:szCs w:val="28"/>
              </w:rPr>
              <w:t>-</w:t>
            </w:r>
            <w:r w:rsidRPr="001722D2">
              <w:rPr>
                <w:bCs/>
                <w:sz w:val="28"/>
                <w:szCs w:val="28"/>
                <w:lang w:val="en-US"/>
              </w:rPr>
              <w:t>mail</w:t>
            </w:r>
            <w:r w:rsidRPr="001722D2">
              <w:rPr>
                <w:bCs/>
                <w:sz w:val="28"/>
                <w:szCs w:val="28"/>
              </w:rPr>
              <w:t xml:space="preserve">: </w:t>
            </w:r>
          </w:p>
          <w:p w14:paraId="7FC5BC2B" w14:textId="77777777" w:rsidR="00A704C3" w:rsidRPr="001722D2" w:rsidRDefault="00A704C3" w:rsidP="00196AB6">
            <w:pPr>
              <w:autoSpaceDE w:val="0"/>
              <w:autoSpaceDN w:val="0"/>
              <w:adjustRightInd w:val="0"/>
              <w:spacing w:after="0" w:line="100" w:lineRule="atLeast"/>
              <w:jc w:val="left"/>
              <w:rPr>
                <w:b/>
                <w:bCs/>
                <w:sz w:val="28"/>
                <w:szCs w:val="28"/>
              </w:rPr>
            </w:pPr>
          </w:p>
          <w:p w14:paraId="5FD0A937" w14:textId="77777777" w:rsidR="00A704C3" w:rsidRPr="001722D2" w:rsidRDefault="00A704C3" w:rsidP="00196AB6">
            <w:pPr>
              <w:autoSpaceDE w:val="0"/>
              <w:autoSpaceDN w:val="0"/>
              <w:adjustRightInd w:val="0"/>
              <w:spacing w:after="0" w:line="100" w:lineRule="atLeast"/>
              <w:jc w:val="left"/>
              <w:rPr>
                <w:b/>
                <w:bCs/>
                <w:sz w:val="28"/>
                <w:szCs w:val="28"/>
              </w:rPr>
            </w:pPr>
          </w:p>
          <w:p w14:paraId="62F89CE3" w14:textId="77777777" w:rsidR="00A704C3" w:rsidRPr="001722D2" w:rsidRDefault="00A704C3" w:rsidP="00196AB6">
            <w:pPr>
              <w:autoSpaceDE w:val="0"/>
              <w:autoSpaceDN w:val="0"/>
              <w:adjustRightInd w:val="0"/>
              <w:spacing w:after="0" w:line="100" w:lineRule="atLeast"/>
              <w:jc w:val="left"/>
              <w:rPr>
                <w:b/>
                <w:bCs/>
                <w:sz w:val="28"/>
                <w:szCs w:val="28"/>
              </w:rPr>
            </w:pPr>
          </w:p>
          <w:p w14:paraId="76A79E9B" w14:textId="77777777" w:rsidR="00A704C3" w:rsidRPr="001722D2" w:rsidRDefault="00A704C3" w:rsidP="00196AB6">
            <w:pPr>
              <w:autoSpaceDE w:val="0"/>
              <w:autoSpaceDN w:val="0"/>
              <w:adjustRightInd w:val="0"/>
              <w:spacing w:after="0" w:line="100" w:lineRule="atLeast"/>
              <w:jc w:val="left"/>
              <w:rPr>
                <w:b/>
                <w:bCs/>
                <w:sz w:val="28"/>
                <w:szCs w:val="28"/>
              </w:rPr>
            </w:pPr>
          </w:p>
          <w:p w14:paraId="177CA0F7" w14:textId="77777777" w:rsidR="00A704C3" w:rsidRPr="001722D2" w:rsidRDefault="00A704C3" w:rsidP="00196AB6">
            <w:pPr>
              <w:autoSpaceDE w:val="0"/>
              <w:autoSpaceDN w:val="0"/>
              <w:adjustRightInd w:val="0"/>
              <w:spacing w:after="0" w:line="100" w:lineRule="atLeast"/>
              <w:jc w:val="left"/>
              <w:rPr>
                <w:b/>
                <w:bCs/>
                <w:sz w:val="28"/>
                <w:szCs w:val="28"/>
              </w:rPr>
            </w:pPr>
          </w:p>
          <w:p w14:paraId="2337D290" w14:textId="77777777" w:rsidR="00A704C3" w:rsidRPr="001722D2" w:rsidRDefault="00A704C3" w:rsidP="00196AB6">
            <w:pPr>
              <w:autoSpaceDE w:val="0"/>
              <w:autoSpaceDN w:val="0"/>
              <w:adjustRightInd w:val="0"/>
              <w:spacing w:after="0" w:line="100" w:lineRule="atLeast"/>
              <w:jc w:val="left"/>
              <w:rPr>
                <w:b/>
                <w:bCs/>
                <w:sz w:val="28"/>
                <w:szCs w:val="28"/>
              </w:rPr>
            </w:pPr>
          </w:p>
          <w:p w14:paraId="2F95A5F2" w14:textId="77777777" w:rsidR="00A704C3" w:rsidRPr="001722D2" w:rsidRDefault="00A704C3" w:rsidP="00196AB6">
            <w:pPr>
              <w:autoSpaceDE w:val="0"/>
              <w:autoSpaceDN w:val="0"/>
              <w:adjustRightInd w:val="0"/>
              <w:spacing w:after="0" w:line="100" w:lineRule="atLeast"/>
              <w:jc w:val="left"/>
              <w:rPr>
                <w:b/>
                <w:bCs/>
                <w:sz w:val="28"/>
                <w:szCs w:val="28"/>
              </w:rPr>
            </w:pPr>
          </w:p>
          <w:p w14:paraId="1B0C0145" w14:textId="77777777" w:rsidR="00A704C3" w:rsidRPr="001722D2" w:rsidRDefault="00A704C3" w:rsidP="00196AB6">
            <w:pPr>
              <w:autoSpaceDE w:val="0"/>
              <w:autoSpaceDN w:val="0"/>
              <w:adjustRightInd w:val="0"/>
              <w:spacing w:after="0" w:line="100" w:lineRule="atLeast"/>
              <w:jc w:val="left"/>
              <w:rPr>
                <w:b/>
                <w:bCs/>
                <w:sz w:val="28"/>
                <w:szCs w:val="28"/>
              </w:rPr>
            </w:pPr>
            <w:r w:rsidRPr="001722D2">
              <w:rPr>
                <w:b/>
                <w:bCs/>
                <w:sz w:val="28"/>
                <w:szCs w:val="28"/>
              </w:rPr>
              <w:t xml:space="preserve">______________ </w:t>
            </w:r>
          </w:p>
          <w:p w14:paraId="36996B11" w14:textId="77777777" w:rsidR="00A704C3" w:rsidRPr="001722D2" w:rsidRDefault="00A704C3" w:rsidP="00196AB6">
            <w:pPr>
              <w:rPr>
                <w:rFonts w:ascii="Arial" w:hAnsi="Arial" w:cs="Arial"/>
                <w:sz w:val="28"/>
                <w:szCs w:val="28"/>
              </w:rPr>
            </w:pPr>
            <w:r w:rsidRPr="001722D2">
              <w:rPr>
                <w:bCs/>
                <w:sz w:val="28"/>
                <w:szCs w:val="28"/>
              </w:rPr>
              <w:t>М.П.</w:t>
            </w:r>
          </w:p>
        </w:tc>
      </w:tr>
    </w:tbl>
    <w:p w14:paraId="2C5AE8E0" w14:textId="77777777" w:rsidR="00833970" w:rsidRPr="001722D2" w:rsidRDefault="00833970" w:rsidP="00833970">
      <w:pPr>
        <w:spacing w:after="0"/>
        <w:ind w:left="4536"/>
      </w:pPr>
      <w:r w:rsidRPr="001722D2">
        <w:rPr>
          <w:b/>
          <w:sz w:val="28"/>
        </w:rPr>
        <w:lastRenderedPageBreak/>
        <w:br w:type="page"/>
      </w:r>
      <w:r w:rsidR="00CD42C9" w:rsidRPr="001722D2">
        <w:lastRenderedPageBreak/>
        <w:t xml:space="preserve">Приложение №1 к </w:t>
      </w:r>
      <w:r w:rsidR="004438A6" w:rsidRPr="001722D2">
        <w:t>К</w:t>
      </w:r>
      <w:r w:rsidRPr="001722D2">
        <w:t>онтракту</w:t>
      </w:r>
    </w:p>
    <w:p w14:paraId="36A492D9" w14:textId="77777777" w:rsidR="00833970" w:rsidRPr="001722D2" w:rsidRDefault="00CD42C9" w:rsidP="00B41D45">
      <w:pPr>
        <w:spacing w:after="0"/>
        <w:ind w:left="4536"/>
      </w:pPr>
      <w:r w:rsidRPr="001722D2">
        <w:t>от «    »             20___</w:t>
      </w:r>
      <w:r w:rsidR="00833970" w:rsidRPr="001722D2">
        <w:t>г.</w:t>
      </w:r>
      <w:r w:rsidRPr="001722D2">
        <w:t>№_________</w:t>
      </w:r>
    </w:p>
    <w:p w14:paraId="62A24E85" w14:textId="77777777" w:rsidR="00B41D45" w:rsidRPr="001722D2" w:rsidRDefault="00B41D45" w:rsidP="00B41D45">
      <w:pPr>
        <w:spacing w:after="0"/>
        <w:ind w:left="4536"/>
      </w:pPr>
    </w:p>
    <w:p w14:paraId="07AB2D4B" w14:textId="77777777" w:rsidR="009D3D30" w:rsidRPr="001722D2" w:rsidRDefault="009D3D30" w:rsidP="00325B42">
      <w:pPr>
        <w:spacing w:after="0"/>
        <w:ind w:left="4536"/>
        <w:jc w:val="left"/>
        <w:rPr>
          <w:b/>
          <w:sz w:val="28"/>
        </w:rPr>
      </w:pPr>
      <w:r w:rsidRPr="001722D2">
        <w:rPr>
          <w:b/>
          <w:sz w:val="28"/>
        </w:rPr>
        <w:t>«УТВЕРЖДАЮ»</w:t>
      </w:r>
    </w:p>
    <w:p w14:paraId="4CF55C14" w14:textId="77777777" w:rsidR="009D3D30" w:rsidRPr="001722D2" w:rsidRDefault="008A249D" w:rsidP="00325B42">
      <w:pPr>
        <w:pStyle w:val="af7"/>
        <w:spacing w:after="0"/>
        <w:ind w:left="4536"/>
        <w:jc w:val="left"/>
        <w:rPr>
          <w:lang w:val="ru-RU"/>
        </w:rPr>
      </w:pPr>
      <w:r w:rsidRPr="001722D2">
        <w:rPr>
          <w:lang w:val="ru-RU"/>
        </w:rPr>
        <w:t>Заместитель н</w:t>
      </w:r>
      <w:proofErr w:type="spellStart"/>
      <w:r w:rsidR="009D3D30" w:rsidRPr="001722D2">
        <w:t>ачальник</w:t>
      </w:r>
      <w:r w:rsidRPr="001722D2">
        <w:rPr>
          <w:lang w:val="ru-RU"/>
        </w:rPr>
        <w:t>а</w:t>
      </w:r>
      <w:proofErr w:type="spellEnd"/>
      <w:r w:rsidR="009D3D30" w:rsidRPr="001722D2">
        <w:t xml:space="preserve"> Муниципального казенного учреждения Департамент кап</w:t>
      </w:r>
      <w:r w:rsidRPr="001722D2">
        <w:t>итального строительства</w:t>
      </w:r>
    </w:p>
    <w:p w14:paraId="7BDA5031" w14:textId="77777777" w:rsidR="009D3D30" w:rsidRPr="001722D2" w:rsidRDefault="009D3D30" w:rsidP="00325B42">
      <w:pPr>
        <w:pStyle w:val="af7"/>
        <w:spacing w:after="0"/>
        <w:ind w:left="4536"/>
        <w:jc w:val="left"/>
      </w:pPr>
      <w:r w:rsidRPr="001722D2">
        <w:t>Ад</w:t>
      </w:r>
      <w:r w:rsidR="00C60FF8" w:rsidRPr="001722D2">
        <w:t xml:space="preserve">министрации города Симферополя </w:t>
      </w:r>
      <w:r w:rsidRPr="001722D2">
        <w:t>Республики Крым</w:t>
      </w:r>
    </w:p>
    <w:p w14:paraId="01435B58" w14:textId="77777777" w:rsidR="009D3D30" w:rsidRPr="001722D2" w:rsidRDefault="009D3D30" w:rsidP="00325B42">
      <w:pPr>
        <w:tabs>
          <w:tab w:val="left" w:pos="7044"/>
        </w:tabs>
        <w:spacing w:after="0"/>
        <w:ind w:left="4536"/>
        <w:jc w:val="left"/>
        <w:rPr>
          <w:b/>
          <w:sz w:val="28"/>
        </w:rPr>
      </w:pPr>
      <w:r w:rsidRPr="001722D2">
        <w:rPr>
          <w:sz w:val="28"/>
        </w:rPr>
        <w:t xml:space="preserve">_______________ / </w:t>
      </w:r>
      <w:r w:rsidR="008A249D" w:rsidRPr="001722D2">
        <w:t>О.В. Голубева</w:t>
      </w:r>
    </w:p>
    <w:p w14:paraId="1013F60B" w14:textId="77777777" w:rsidR="009D3D30" w:rsidRPr="001722D2" w:rsidRDefault="009D3D30" w:rsidP="00325B42">
      <w:pPr>
        <w:spacing w:after="0"/>
        <w:ind w:left="4536" w:right="360"/>
        <w:jc w:val="left"/>
        <w:rPr>
          <w:sz w:val="20"/>
        </w:rPr>
      </w:pPr>
      <w:r w:rsidRPr="001722D2">
        <w:rPr>
          <w:sz w:val="20"/>
        </w:rPr>
        <w:t>(подпись)</w:t>
      </w:r>
    </w:p>
    <w:p w14:paraId="68D2CAE1" w14:textId="77777777" w:rsidR="009D3D30" w:rsidRPr="001722D2" w:rsidRDefault="009D3D30" w:rsidP="00325B42">
      <w:pPr>
        <w:pStyle w:val="af7"/>
        <w:tabs>
          <w:tab w:val="left" w:pos="6203"/>
          <w:tab w:val="left" w:pos="7877"/>
        </w:tabs>
        <w:spacing w:after="0"/>
        <w:ind w:left="4536"/>
        <w:jc w:val="left"/>
      </w:pPr>
      <w:r w:rsidRPr="001722D2">
        <w:t xml:space="preserve">«___» __________ </w:t>
      </w:r>
      <w:r w:rsidR="00CD42C9" w:rsidRPr="001722D2">
        <w:t>20__</w:t>
      </w:r>
      <w:r w:rsidRPr="001722D2">
        <w:t xml:space="preserve"> г.</w:t>
      </w:r>
    </w:p>
    <w:p w14:paraId="79BDF8A2" w14:textId="77777777" w:rsidR="009D3D30" w:rsidRPr="001722D2" w:rsidRDefault="009D3D30" w:rsidP="00325B42">
      <w:pPr>
        <w:spacing w:after="0"/>
        <w:ind w:left="4536"/>
        <w:jc w:val="left"/>
        <w:rPr>
          <w:sz w:val="20"/>
        </w:rPr>
      </w:pPr>
      <w:r w:rsidRPr="001722D2">
        <w:rPr>
          <w:sz w:val="20"/>
        </w:rPr>
        <w:t>(дата утверждения)</w:t>
      </w:r>
    </w:p>
    <w:p w14:paraId="07F84DC0" w14:textId="77777777" w:rsidR="009D3D30" w:rsidRPr="001722D2" w:rsidRDefault="009D3D30" w:rsidP="00325B42">
      <w:pPr>
        <w:pStyle w:val="af7"/>
        <w:spacing w:after="0"/>
        <w:ind w:left="4536" w:right="360"/>
        <w:jc w:val="left"/>
      </w:pPr>
      <w:r w:rsidRPr="001722D2">
        <w:t>М.П.</w:t>
      </w:r>
    </w:p>
    <w:p w14:paraId="5BCB6BA1" w14:textId="77777777" w:rsidR="009D5C63" w:rsidRPr="001722D2" w:rsidRDefault="009D5C63" w:rsidP="00325B42">
      <w:pPr>
        <w:pStyle w:val="af7"/>
        <w:spacing w:after="0"/>
        <w:ind w:left="4536"/>
        <w:jc w:val="left"/>
        <w:rPr>
          <w:lang w:val="ru-RU"/>
        </w:rPr>
      </w:pPr>
    </w:p>
    <w:p w14:paraId="426F9183" w14:textId="77777777" w:rsidR="00265D37" w:rsidRPr="00751C32" w:rsidRDefault="00265D37" w:rsidP="00265D37">
      <w:pPr>
        <w:suppressAutoHyphens/>
        <w:jc w:val="center"/>
        <w:rPr>
          <w:b/>
          <w:sz w:val="28"/>
        </w:rPr>
      </w:pPr>
      <w:r w:rsidRPr="00751C32">
        <w:rPr>
          <w:b/>
          <w:sz w:val="28"/>
        </w:rPr>
        <w:t>ТЕХНИЧЕСКОЕ ЗАДАНИЕ</w:t>
      </w:r>
    </w:p>
    <w:p w14:paraId="5BBE5981" w14:textId="77777777" w:rsidR="00F720D6" w:rsidRDefault="00F720D6" w:rsidP="00F720D6">
      <w:pPr>
        <w:shd w:val="clear" w:color="auto" w:fill="FFFFFF"/>
        <w:jc w:val="center"/>
        <w:rPr>
          <w:bCs/>
          <w:sz w:val="28"/>
        </w:rPr>
      </w:pPr>
      <w:r>
        <w:rPr>
          <w:bCs/>
          <w:sz w:val="28"/>
        </w:rPr>
        <w:t xml:space="preserve">на выполнение </w:t>
      </w:r>
      <w:r>
        <w:rPr>
          <w:sz w:val="28"/>
          <w:szCs w:val="28"/>
        </w:rPr>
        <w:t>проектно-изыскательских работ</w:t>
      </w:r>
      <w:r>
        <w:rPr>
          <w:bCs/>
          <w:sz w:val="28"/>
        </w:rPr>
        <w:t xml:space="preserve"> по объектам:</w:t>
      </w:r>
    </w:p>
    <w:p w14:paraId="307C84E7" w14:textId="77777777" w:rsidR="00F720D6" w:rsidRDefault="00F720D6" w:rsidP="00F720D6">
      <w:pPr>
        <w:shd w:val="clear" w:color="auto" w:fill="FFFFFF"/>
        <w:ind w:right="-2"/>
        <w:jc w:val="center"/>
        <w:rPr>
          <w:sz w:val="28"/>
          <w:szCs w:val="28"/>
        </w:rPr>
      </w:pPr>
      <w:r>
        <w:rPr>
          <w:sz w:val="28"/>
          <w:szCs w:val="28"/>
        </w:rPr>
        <w:t xml:space="preserve">«Устройство ограждения территории МБОУ "Школа-гимназия №10 </w:t>
      </w:r>
      <w:proofErr w:type="spellStart"/>
      <w:r>
        <w:rPr>
          <w:sz w:val="28"/>
          <w:szCs w:val="28"/>
        </w:rPr>
        <w:t>им.Э.К</w:t>
      </w:r>
      <w:proofErr w:type="spellEnd"/>
      <w:r>
        <w:rPr>
          <w:sz w:val="28"/>
          <w:szCs w:val="28"/>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Pr>
          <w:sz w:val="28"/>
          <w:szCs w:val="28"/>
        </w:rPr>
        <w:t>пр</w:t>
      </w:r>
      <w:proofErr w:type="gramStart"/>
      <w:r>
        <w:rPr>
          <w:sz w:val="28"/>
          <w:szCs w:val="28"/>
        </w:rPr>
        <w:t>.П</w:t>
      </w:r>
      <w:proofErr w:type="gramEnd"/>
      <w:r>
        <w:rPr>
          <w:sz w:val="28"/>
          <w:szCs w:val="28"/>
        </w:rPr>
        <w:t>обеды</w:t>
      </w:r>
      <w:proofErr w:type="spellEnd"/>
      <w:r>
        <w:rPr>
          <w:sz w:val="28"/>
          <w:szCs w:val="28"/>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Pr>
          <w:sz w:val="28"/>
          <w:szCs w:val="28"/>
        </w:rPr>
        <w:t>Хатидже</w:t>
      </w:r>
      <w:proofErr w:type="spellEnd"/>
      <w:r>
        <w:rPr>
          <w:sz w:val="28"/>
          <w:szCs w:val="28"/>
        </w:rPr>
        <w:t xml:space="preserve"> </w:t>
      </w:r>
      <w:proofErr w:type="spellStart"/>
      <w:r>
        <w:rPr>
          <w:sz w:val="28"/>
          <w:szCs w:val="28"/>
        </w:rPr>
        <w:t>Чапчакчи</w:t>
      </w:r>
      <w:proofErr w:type="spellEnd"/>
      <w:r>
        <w:rPr>
          <w:sz w:val="28"/>
          <w:szCs w:val="28"/>
        </w:rPr>
        <w:t xml:space="preserve">, дом 1 (капитальный ремонт)". "Устройство ограждения территории МБОУ «СОШ №30», Республика Крым,                 </w:t>
      </w:r>
    </w:p>
    <w:p w14:paraId="34035FFF" w14:textId="77777777" w:rsidR="00F720D6" w:rsidRDefault="00F720D6" w:rsidP="00F720D6">
      <w:pPr>
        <w:shd w:val="clear" w:color="auto" w:fill="FFFFFF"/>
        <w:ind w:right="-2"/>
        <w:jc w:val="center"/>
        <w:rPr>
          <w:sz w:val="28"/>
          <w:szCs w:val="28"/>
        </w:rPr>
      </w:pPr>
      <w:r>
        <w:rPr>
          <w:sz w:val="28"/>
          <w:szCs w:val="28"/>
        </w:rPr>
        <w:t xml:space="preserve">г. Симферополь, ул. </w:t>
      </w:r>
      <w:proofErr w:type="gramStart"/>
      <w:r>
        <w:rPr>
          <w:sz w:val="28"/>
          <w:szCs w:val="28"/>
        </w:rPr>
        <w:t>Киевская</w:t>
      </w:r>
      <w:proofErr w:type="gramEnd"/>
      <w:r>
        <w:rPr>
          <w:sz w:val="28"/>
          <w:szCs w:val="28"/>
        </w:rPr>
        <w:t>, д.116А» (капитальный ремонт)"</w:t>
      </w:r>
    </w:p>
    <w:p w14:paraId="00867775" w14:textId="77777777" w:rsidR="00F720D6" w:rsidRDefault="00F720D6" w:rsidP="00F720D6">
      <w:pPr>
        <w:shd w:val="clear" w:color="auto" w:fill="FFFFFF"/>
        <w:ind w:right="-2"/>
        <w:jc w:val="center"/>
        <w:rPr>
          <w:bCs/>
          <w:sz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693"/>
        <w:gridCol w:w="6946"/>
      </w:tblGrid>
      <w:tr w:rsidR="00F720D6" w14:paraId="07DB9F37" w14:textId="77777777" w:rsidTr="00F720D6">
        <w:tc>
          <w:tcPr>
            <w:tcW w:w="568" w:type="dxa"/>
            <w:tcBorders>
              <w:top w:val="single" w:sz="4" w:space="0" w:color="auto"/>
              <w:left w:val="single" w:sz="4" w:space="0" w:color="auto"/>
              <w:bottom w:val="single" w:sz="4" w:space="0" w:color="auto"/>
              <w:right w:val="single" w:sz="4" w:space="0" w:color="auto"/>
            </w:tcBorders>
            <w:hideMark/>
          </w:tcPr>
          <w:p w14:paraId="41A1715C" w14:textId="77777777" w:rsidR="00F720D6" w:rsidRDefault="00F720D6">
            <w:pPr>
              <w:jc w:val="center"/>
              <w:rPr>
                <w:b/>
              </w:rPr>
            </w:pPr>
            <w:r>
              <w:rPr>
                <w:b/>
              </w:rPr>
              <w:t>№</w:t>
            </w:r>
          </w:p>
          <w:p w14:paraId="6986B68E" w14:textId="77777777" w:rsidR="00F720D6" w:rsidRDefault="00F720D6">
            <w:pPr>
              <w:jc w:val="right"/>
              <w:rPr>
                <w:b/>
              </w:rPr>
            </w:pPr>
            <w:proofErr w:type="gramStart"/>
            <w:r>
              <w:rPr>
                <w:b/>
              </w:rPr>
              <w:t>п</w:t>
            </w:r>
            <w:proofErr w:type="gramEnd"/>
            <w:r>
              <w:rPr>
                <w:b/>
              </w:rPr>
              <w:t>/п</w:t>
            </w:r>
          </w:p>
        </w:tc>
        <w:tc>
          <w:tcPr>
            <w:tcW w:w="2693" w:type="dxa"/>
            <w:tcBorders>
              <w:top w:val="single" w:sz="4" w:space="0" w:color="auto"/>
              <w:left w:val="single" w:sz="4" w:space="0" w:color="auto"/>
              <w:bottom w:val="single" w:sz="4" w:space="0" w:color="auto"/>
              <w:right w:val="single" w:sz="4" w:space="0" w:color="auto"/>
            </w:tcBorders>
            <w:hideMark/>
          </w:tcPr>
          <w:p w14:paraId="70164C9C" w14:textId="77777777" w:rsidR="00F720D6" w:rsidRDefault="00F720D6">
            <w:pPr>
              <w:jc w:val="center"/>
              <w:rPr>
                <w:b/>
              </w:rPr>
            </w:pPr>
            <w:r>
              <w:rPr>
                <w:b/>
              </w:rPr>
              <w:t>Перечень основных данных и требований</w:t>
            </w:r>
          </w:p>
        </w:tc>
        <w:tc>
          <w:tcPr>
            <w:tcW w:w="6946" w:type="dxa"/>
            <w:tcBorders>
              <w:top w:val="single" w:sz="4" w:space="0" w:color="auto"/>
              <w:left w:val="single" w:sz="4" w:space="0" w:color="auto"/>
              <w:bottom w:val="single" w:sz="4" w:space="0" w:color="auto"/>
              <w:right w:val="single" w:sz="4" w:space="0" w:color="auto"/>
            </w:tcBorders>
            <w:vAlign w:val="center"/>
            <w:hideMark/>
          </w:tcPr>
          <w:p w14:paraId="2285F383" w14:textId="77777777" w:rsidR="00F720D6" w:rsidRDefault="00F720D6">
            <w:pPr>
              <w:jc w:val="center"/>
              <w:rPr>
                <w:b/>
              </w:rPr>
            </w:pPr>
            <w:r>
              <w:rPr>
                <w:b/>
              </w:rPr>
              <w:t>Данные по объекту</w:t>
            </w:r>
          </w:p>
        </w:tc>
      </w:tr>
      <w:tr w:rsidR="00F720D6" w14:paraId="2F9CF251" w14:textId="77777777" w:rsidTr="00F720D6">
        <w:tc>
          <w:tcPr>
            <w:tcW w:w="568" w:type="dxa"/>
            <w:tcBorders>
              <w:top w:val="single" w:sz="4" w:space="0" w:color="auto"/>
              <w:left w:val="single" w:sz="4" w:space="0" w:color="auto"/>
              <w:bottom w:val="single" w:sz="4" w:space="0" w:color="auto"/>
              <w:right w:val="single" w:sz="4" w:space="0" w:color="auto"/>
            </w:tcBorders>
          </w:tcPr>
          <w:p w14:paraId="0F77C46B"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00B702A2" w14:textId="77777777" w:rsidR="00F720D6" w:rsidRDefault="00F720D6">
            <w:r>
              <w:t>Наименование объекта</w:t>
            </w:r>
          </w:p>
        </w:tc>
        <w:tc>
          <w:tcPr>
            <w:tcW w:w="6946" w:type="dxa"/>
            <w:tcBorders>
              <w:top w:val="single" w:sz="4" w:space="0" w:color="auto"/>
              <w:left w:val="single" w:sz="4" w:space="0" w:color="auto"/>
              <w:bottom w:val="single" w:sz="4" w:space="0" w:color="auto"/>
              <w:right w:val="single" w:sz="4" w:space="0" w:color="auto"/>
            </w:tcBorders>
          </w:tcPr>
          <w:p w14:paraId="1F6CE514" w14:textId="7AC67A05" w:rsidR="00F720D6" w:rsidRPr="00F720D6" w:rsidRDefault="00F720D6" w:rsidP="00F720D6">
            <w:pPr>
              <w:numPr>
                <w:ilvl w:val="0"/>
                <w:numId w:val="31"/>
              </w:numPr>
              <w:tabs>
                <w:tab w:val="left" w:pos="410"/>
              </w:tabs>
              <w:spacing w:after="0"/>
              <w:ind w:left="0" w:firstLine="0"/>
              <w:rPr>
                <w:rFonts w:eastAsia="Calibri"/>
                <w:bCs/>
              </w:rPr>
            </w:pPr>
            <w:r>
              <w:rPr>
                <w:rFonts w:eastAsia="Calibri"/>
                <w:bCs/>
              </w:rPr>
              <w:t xml:space="preserve">«Устройство ограждения территории МБОУ "Школа-гимназия №10 </w:t>
            </w:r>
            <w:proofErr w:type="spellStart"/>
            <w:r>
              <w:rPr>
                <w:rFonts w:eastAsia="Calibri"/>
                <w:bCs/>
              </w:rPr>
              <w:t>им.Э.К</w:t>
            </w:r>
            <w:proofErr w:type="spellEnd"/>
            <w:r>
              <w:rPr>
                <w:rFonts w:eastAsia="Calibri"/>
                <w:bCs/>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Pr>
                <w:rFonts w:eastAsia="Calibri"/>
                <w:bCs/>
              </w:rPr>
              <w:t>пр</w:t>
            </w:r>
            <w:proofErr w:type="gramStart"/>
            <w:r>
              <w:rPr>
                <w:rFonts w:eastAsia="Calibri"/>
                <w:bCs/>
              </w:rPr>
              <w:t>.П</w:t>
            </w:r>
            <w:proofErr w:type="gramEnd"/>
            <w:r>
              <w:rPr>
                <w:rFonts w:eastAsia="Calibri"/>
                <w:bCs/>
              </w:rPr>
              <w:t>обеды</w:t>
            </w:r>
            <w:proofErr w:type="spellEnd"/>
            <w:r>
              <w:rPr>
                <w:rFonts w:eastAsia="Calibri"/>
                <w:bCs/>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Pr>
                <w:rFonts w:eastAsia="Calibri"/>
                <w:bCs/>
              </w:rPr>
              <w:t>Хатидже</w:t>
            </w:r>
            <w:proofErr w:type="spellEnd"/>
            <w:r>
              <w:rPr>
                <w:rFonts w:eastAsia="Calibri"/>
                <w:bCs/>
              </w:rPr>
              <w:t xml:space="preserve"> </w:t>
            </w:r>
            <w:proofErr w:type="spellStart"/>
            <w:r>
              <w:rPr>
                <w:rFonts w:eastAsia="Calibri"/>
                <w:bCs/>
              </w:rPr>
              <w:t>Чапчакчи</w:t>
            </w:r>
            <w:proofErr w:type="spellEnd"/>
            <w:r>
              <w:rPr>
                <w:rFonts w:eastAsia="Calibri"/>
                <w:bCs/>
              </w:rPr>
              <w:t xml:space="preserve">, дом 1 (капитальный ремонт)". "Устройство </w:t>
            </w:r>
            <w:r>
              <w:rPr>
                <w:rFonts w:eastAsia="Calibri"/>
                <w:bCs/>
              </w:rPr>
              <w:lastRenderedPageBreak/>
              <w:t>ограждения территории МБОУ «СОШ №30», Республика Крым, г. Симферополь, ул. Киевская, д.116А» (капитальный ремонт)"</w:t>
            </w:r>
          </w:p>
        </w:tc>
      </w:tr>
      <w:tr w:rsidR="00F720D6" w14:paraId="4EFF500C" w14:textId="77777777" w:rsidTr="00F720D6">
        <w:tc>
          <w:tcPr>
            <w:tcW w:w="568" w:type="dxa"/>
            <w:tcBorders>
              <w:top w:val="single" w:sz="4" w:space="0" w:color="auto"/>
              <w:left w:val="single" w:sz="4" w:space="0" w:color="auto"/>
              <w:bottom w:val="single" w:sz="4" w:space="0" w:color="auto"/>
              <w:right w:val="single" w:sz="4" w:space="0" w:color="auto"/>
            </w:tcBorders>
          </w:tcPr>
          <w:p w14:paraId="3308D88B"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756816C9" w14:textId="77777777" w:rsidR="00F720D6" w:rsidRDefault="00F720D6">
            <w:r>
              <w:t>Основание для проектирования</w:t>
            </w:r>
          </w:p>
        </w:tc>
        <w:tc>
          <w:tcPr>
            <w:tcW w:w="6946" w:type="dxa"/>
            <w:tcBorders>
              <w:top w:val="single" w:sz="4" w:space="0" w:color="auto"/>
              <w:left w:val="single" w:sz="4" w:space="0" w:color="auto"/>
              <w:bottom w:val="single" w:sz="4" w:space="0" w:color="auto"/>
              <w:right w:val="single" w:sz="4" w:space="0" w:color="auto"/>
            </w:tcBorders>
            <w:hideMark/>
          </w:tcPr>
          <w:p w14:paraId="353F0DC0" w14:textId="77777777" w:rsidR="00F720D6" w:rsidRDefault="00F720D6">
            <w:pPr>
              <w:ind w:left="34"/>
              <w:rPr>
                <w:szCs w:val="28"/>
              </w:rPr>
            </w:pPr>
            <w:r>
              <w:t>Согласно решению 8-й сессии II созыва Симферопольского городского совета Республики Крым от 10.12.2019 № 58 «О бюджете муниципального образования городской округ Симферополь Республики Крым на 2020 год и плановый период 2021 и 2022 годов» (с изменениями и дополнениями) (в редакции от 27.08.2020)</w:t>
            </w:r>
          </w:p>
        </w:tc>
      </w:tr>
      <w:tr w:rsidR="00F720D6" w14:paraId="6E307AE8" w14:textId="77777777" w:rsidTr="00F720D6">
        <w:tc>
          <w:tcPr>
            <w:tcW w:w="568" w:type="dxa"/>
            <w:tcBorders>
              <w:top w:val="single" w:sz="4" w:space="0" w:color="auto"/>
              <w:left w:val="single" w:sz="4" w:space="0" w:color="auto"/>
              <w:bottom w:val="single" w:sz="4" w:space="0" w:color="auto"/>
              <w:right w:val="single" w:sz="4" w:space="0" w:color="auto"/>
            </w:tcBorders>
          </w:tcPr>
          <w:p w14:paraId="33AEB946"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51066EE5" w14:textId="77777777" w:rsidR="00F720D6" w:rsidRDefault="00F720D6">
            <w:r>
              <w:t>Источник финансирования объекта капитального строительства</w:t>
            </w:r>
          </w:p>
        </w:tc>
        <w:tc>
          <w:tcPr>
            <w:tcW w:w="6946" w:type="dxa"/>
            <w:tcBorders>
              <w:top w:val="single" w:sz="4" w:space="0" w:color="auto"/>
              <w:left w:val="single" w:sz="4" w:space="0" w:color="auto"/>
              <w:bottom w:val="single" w:sz="4" w:space="0" w:color="auto"/>
              <w:right w:val="single" w:sz="4" w:space="0" w:color="auto"/>
            </w:tcBorders>
            <w:hideMark/>
          </w:tcPr>
          <w:p w14:paraId="7ED9376E" w14:textId="77777777" w:rsidR="00F720D6" w:rsidRDefault="00F720D6">
            <w:pPr>
              <w:ind w:left="34"/>
            </w:pPr>
            <w:r>
              <w:rPr>
                <w:lang w:bidi="ru-RU"/>
              </w:rPr>
              <w:t>Бюджет муниципального образования городской округ Симферополь Республики Крым на 2020 год и плановый период 2021 и 2022 годов.</w:t>
            </w:r>
          </w:p>
        </w:tc>
      </w:tr>
      <w:tr w:rsidR="00F720D6" w14:paraId="3D144888" w14:textId="77777777" w:rsidTr="00F720D6">
        <w:tc>
          <w:tcPr>
            <w:tcW w:w="568" w:type="dxa"/>
            <w:tcBorders>
              <w:top w:val="single" w:sz="4" w:space="0" w:color="auto"/>
              <w:left w:val="single" w:sz="4" w:space="0" w:color="auto"/>
              <w:bottom w:val="single" w:sz="4" w:space="0" w:color="auto"/>
              <w:right w:val="single" w:sz="4" w:space="0" w:color="auto"/>
            </w:tcBorders>
          </w:tcPr>
          <w:p w14:paraId="54E8118A"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65F5AD54" w14:textId="77777777" w:rsidR="00F720D6" w:rsidRDefault="00F720D6">
            <w:r>
              <w:t>Заказчик</w:t>
            </w:r>
          </w:p>
        </w:tc>
        <w:tc>
          <w:tcPr>
            <w:tcW w:w="6946" w:type="dxa"/>
            <w:tcBorders>
              <w:top w:val="single" w:sz="4" w:space="0" w:color="auto"/>
              <w:left w:val="single" w:sz="4" w:space="0" w:color="auto"/>
              <w:bottom w:val="single" w:sz="4" w:space="0" w:color="auto"/>
              <w:right w:val="single" w:sz="4" w:space="0" w:color="auto"/>
            </w:tcBorders>
            <w:hideMark/>
          </w:tcPr>
          <w:p w14:paraId="1D075353" w14:textId="77777777" w:rsidR="00F720D6" w:rsidRDefault="00F720D6">
            <w:r>
              <w:t>Муниципальное казенное учреждение Департамент капитального строительства Администрации города Симферополя Республики Крым</w:t>
            </w:r>
          </w:p>
        </w:tc>
      </w:tr>
      <w:tr w:rsidR="00F720D6" w14:paraId="7F31F6AC" w14:textId="77777777" w:rsidTr="00F720D6">
        <w:tc>
          <w:tcPr>
            <w:tcW w:w="568" w:type="dxa"/>
            <w:tcBorders>
              <w:top w:val="single" w:sz="4" w:space="0" w:color="auto"/>
              <w:left w:val="single" w:sz="4" w:space="0" w:color="auto"/>
              <w:bottom w:val="single" w:sz="4" w:space="0" w:color="auto"/>
              <w:right w:val="single" w:sz="4" w:space="0" w:color="auto"/>
            </w:tcBorders>
          </w:tcPr>
          <w:p w14:paraId="4E2F57C8"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09476D59" w14:textId="77777777" w:rsidR="00F720D6" w:rsidRDefault="00F720D6">
            <w:r>
              <w:t>Генеральный проектировщик (далее – Исполнитель)</w:t>
            </w:r>
          </w:p>
        </w:tc>
        <w:tc>
          <w:tcPr>
            <w:tcW w:w="6946" w:type="dxa"/>
            <w:tcBorders>
              <w:top w:val="single" w:sz="4" w:space="0" w:color="auto"/>
              <w:left w:val="single" w:sz="4" w:space="0" w:color="auto"/>
              <w:bottom w:val="single" w:sz="4" w:space="0" w:color="auto"/>
              <w:right w:val="single" w:sz="4" w:space="0" w:color="auto"/>
            </w:tcBorders>
          </w:tcPr>
          <w:p w14:paraId="143AB312" w14:textId="77777777" w:rsidR="00F720D6" w:rsidRDefault="00F720D6"/>
          <w:p w14:paraId="2AF474CF" w14:textId="77777777" w:rsidR="00F720D6" w:rsidRDefault="00F720D6"/>
        </w:tc>
      </w:tr>
      <w:tr w:rsidR="00F720D6" w14:paraId="163D69DF" w14:textId="77777777" w:rsidTr="00F720D6">
        <w:tc>
          <w:tcPr>
            <w:tcW w:w="568" w:type="dxa"/>
            <w:tcBorders>
              <w:top w:val="single" w:sz="4" w:space="0" w:color="auto"/>
              <w:left w:val="single" w:sz="4" w:space="0" w:color="auto"/>
              <w:bottom w:val="single" w:sz="4" w:space="0" w:color="auto"/>
              <w:right w:val="single" w:sz="4" w:space="0" w:color="auto"/>
            </w:tcBorders>
          </w:tcPr>
          <w:p w14:paraId="3AD11DA5"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036B11D8" w14:textId="77777777" w:rsidR="00F720D6" w:rsidRDefault="00F720D6">
            <w:r>
              <w:t>Месторасположение объекта</w:t>
            </w:r>
          </w:p>
        </w:tc>
        <w:tc>
          <w:tcPr>
            <w:tcW w:w="6946" w:type="dxa"/>
            <w:tcBorders>
              <w:top w:val="single" w:sz="4" w:space="0" w:color="auto"/>
              <w:left w:val="single" w:sz="4" w:space="0" w:color="auto"/>
              <w:bottom w:val="single" w:sz="4" w:space="0" w:color="auto"/>
              <w:right w:val="single" w:sz="4" w:space="0" w:color="auto"/>
            </w:tcBorders>
            <w:hideMark/>
          </w:tcPr>
          <w:p w14:paraId="3D984936" w14:textId="77777777" w:rsidR="00F720D6" w:rsidRDefault="00F720D6">
            <w:pPr>
              <w:tabs>
                <w:tab w:val="left" w:pos="356"/>
              </w:tabs>
              <w:rPr>
                <w:szCs w:val="28"/>
              </w:rPr>
            </w:pPr>
            <w:proofErr w:type="gramStart"/>
            <w:r>
              <w:rPr>
                <w:rFonts w:eastAsia="Calibri"/>
              </w:rPr>
              <w:t>Российская Федерация, Республика Крым,                                                г. Симферополь, ул. ул. Героев Сталинграда, 39, пр.</w:t>
            </w:r>
            <w:proofErr w:type="gramEnd"/>
            <w:r>
              <w:rPr>
                <w:rFonts w:eastAsia="Calibri"/>
              </w:rPr>
              <w:t xml:space="preserve"> </w:t>
            </w:r>
            <w:proofErr w:type="gramStart"/>
            <w:r>
              <w:rPr>
                <w:rFonts w:eastAsia="Calibri"/>
              </w:rPr>
              <w:t xml:space="preserve">Победы, 58, ул. Беспалова, д. 79, ул. Гурзуфская, д.6А, улица </w:t>
            </w:r>
            <w:proofErr w:type="spellStart"/>
            <w:r>
              <w:rPr>
                <w:rFonts w:eastAsia="Calibri"/>
              </w:rPr>
              <w:t>Хатидже</w:t>
            </w:r>
            <w:proofErr w:type="spellEnd"/>
            <w:r>
              <w:rPr>
                <w:rFonts w:eastAsia="Calibri"/>
              </w:rPr>
              <w:t xml:space="preserve"> </w:t>
            </w:r>
            <w:proofErr w:type="spellStart"/>
            <w:r>
              <w:rPr>
                <w:rFonts w:eastAsia="Calibri"/>
              </w:rPr>
              <w:t>Чапчакчи</w:t>
            </w:r>
            <w:proofErr w:type="spellEnd"/>
            <w:r>
              <w:rPr>
                <w:rFonts w:eastAsia="Calibri"/>
              </w:rPr>
              <w:t>, дом 1, ул. Киевская, д.116А</w:t>
            </w:r>
            <w:proofErr w:type="gramEnd"/>
          </w:p>
        </w:tc>
      </w:tr>
      <w:tr w:rsidR="00F720D6" w14:paraId="2ABDC13A" w14:textId="77777777" w:rsidTr="00F720D6">
        <w:tc>
          <w:tcPr>
            <w:tcW w:w="568" w:type="dxa"/>
            <w:tcBorders>
              <w:top w:val="single" w:sz="4" w:space="0" w:color="auto"/>
              <w:left w:val="single" w:sz="4" w:space="0" w:color="auto"/>
              <w:bottom w:val="single" w:sz="4" w:space="0" w:color="auto"/>
              <w:right w:val="single" w:sz="4" w:space="0" w:color="auto"/>
            </w:tcBorders>
          </w:tcPr>
          <w:p w14:paraId="4D134DE7"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78A0721A" w14:textId="77777777" w:rsidR="00F720D6" w:rsidRDefault="00F720D6">
            <w:r>
              <w:t>Вид строительства</w:t>
            </w:r>
          </w:p>
        </w:tc>
        <w:tc>
          <w:tcPr>
            <w:tcW w:w="6946" w:type="dxa"/>
            <w:tcBorders>
              <w:top w:val="single" w:sz="4" w:space="0" w:color="auto"/>
              <w:left w:val="single" w:sz="4" w:space="0" w:color="auto"/>
              <w:bottom w:val="single" w:sz="4" w:space="0" w:color="auto"/>
              <w:right w:val="single" w:sz="4" w:space="0" w:color="auto"/>
            </w:tcBorders>
            <w:hideMark/>
          </w:tcPr>
          <w:p w14:paraId="3E4651D2" w14:textId="77777777" w:rsidR="00F720D6" w:rsidRDefault="00F720D6">
            <w:r>
              <w:t>Капитальный ремонт</w:t>
            </w:r>
          </w:p>
        </w:tc>
      </w:tr>
      <w:tr w:rsidR="00F720D6" w14:paraId="235B2DF9" w14:textId="77777777" w:rsidTr="00F720D6">
        <w:tc>
          <w:tcPr>
            <w:tcW w:w="568" w:type="dxa"/>
            <w:tcBorders>
              <w:top w:val="single" w:sz="4" w:space="0" w:color="auto"/>
              <w:left w:val="single" w:sz="4" w:space="0" w:color="auto"/>
              <w:bottom w:val="single" w:sz="4" w:space="0" w:color="auto"/>
              <w:right w:val="single" w:sz="4" w:space="0" w:color="auto"/>
            </w:tcBorders>
          </w:tcPr>
          <w:p w14:paraId="4CAAA30A"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493D8FB9" w14:textId="77777777" w:rsidR="00F720D6" w:rsidRDefault="00F720D6">
            <w:r>
              <w:t>Стадийность проектирования</w:t>
            </w:r>
          </w:p>
        </w:tc>
        <w:tc>
          <w:tcPr>
            <w:tcW w:w="6946" w:type="dxa"/>
            <w:tcBorders>
              <w:top w:val="single" w:sz="4" w:space="0" w:color="auto"/>
              <w:left w:val="single" w:sz="4" w:space="0" w:color="auto"/>
              <w:bottom w:val="single" w:sz="4" w:space="0" w:color="auto"/>
              <w:right w:val="single" w:sz="4" w:space="0" w:color="auto"/>
            </w:tcBorders>
            <w:hideMark/>
          </w:tcPr>
          <w:p w14:paraId="59BF84EC" w14:textId="77777777" w:rsidR="00F720D6" w:rsidRDefault="00F720D6">
            <w:pPr>
              <w:tabs>
                <w:tab w:val="left" w:pos="395"/>
              </w:tabs>
            </w:pPr>
            <w:r>
              <w:t>Проектно-сметная документация</w:t>
            </w:r>
          </w:p>
        </w:tc>
      </w:tr>
      <w:tr w:rsidR="00F720D6" w14:paraId="0448D264" w14:textId="77777777" w:rsidTr="00F720D6">
        <w:tc>
          <w:tcPr>
            <w:tcW w:w="568" w:type="dxa"/>
            <w:tcBorders>
              <w:top w:val="single" w:sz="4" w:space="0" w:color="auto"/>
              <w:left w:val="single" w:sz="4" w:space="0" w:color="auto"/>
              <w:bottom w:val="single" w:sz="4" w:space="0" w:color="auto"/>
              <w:right w:val="single" w:sz="4" w:space="0" w:color="auto"/>
            </w:tcBorders>
          </w:tcPr>
          <w:p w14:paraId="7BFF73EF" w14:textId="77777777" w:rsidR="00F720D6" w:rsidRDefault="00F720D6" w:rsidP="00F720D6">
            <w:pPr>
              <w:pStyle w:val="aff4"/>
              <w:numPr>
                <w:ilvl w:val="0"/>
                <w:numId w:val="30"/>
              </w:numPr>
              <w:tabs>
                <w:tab w:val="left" w:pos="296"/>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120F86CC" w14:textId="77777777" w:rsidR="00F720D6" w:rsidRDefault="00F720D6">
            <w:r>
              <w:t>Назначение объекта</w:t>
            </w:r>
          </w:p>
        </w:tc>
        <w:tc>
          <w:tcPr>
            <w:tcW w:w="6946" w:type="dxa"/>
            <w:tcBorders>
              <w:top w:val="single" w:sz="4" w:space="0" w:color="auto"/>
              <w:left w:val="single" w:sz="4" w:space="0" w:color="auto"/>
              <w:bottom w:val="single" w:sz="4" w:space="0" w:color="auto"/>
              <w:right w:val="single" w:sz="4" w:space="0" w:color="auto"/>
            </w:tcBorders>
            <w:hideMark/>
          </w:tcPr>
          <w:p w14:paraId="78B2F408" w14:textId="77777777" w:rsidR="00F720D6" w:rsidRDefault="00F720D6">
            <w:pPr>
              <w:rPr>
                <w:szCs w:val="28"/>
              </w:rPr>
            </w:pPr>
            <w:r>
              <w:t xml:space="preserve">Ограждение территории муниципального бюджетного учреждения </w:t>
            </w:r>
          </w:p>
        </w:tc>
      </w:tr>
      <w:tr w:rsidR="00F720D6" w14:paraId="5E43304F" w14:textId="77777777" w:rsidTr="00F720D6">
        <w:tc>
          <w:tcPr>
            <w:tcW w:w="568" w:type="dxa"/>
            <w:tcBorders>
              <w:top w:val="single" w:sz="4" w:space="0" w:color="auto"/>
              <w:left w:val="single" w:sz="4" w:space="0" w:color="auto"/>
              <w:bottom w:val="single" w:sz="4" w:space="0" w:color="auto"/>
              <w:right w:val="single" w:sz="4" w:space="0" w:color="auto"/>
            </w:tcBorders>
          </w:tcPr>
          <w:p w14:paraId="78BC06FD"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60650EBF" w14:textId="77777777" w:rsidR="00F720D6" w:rsidRDefault="00F720D6">
            <w:r>
              <w:t>Основные параметры существующего объекта</w:t>
            </w:r>
          </w:p>
        </w:tc>
        <w:tc>
          <w:tcPr>
            <w:tcW w:w="6946" w:type="dxa"/>
            <w:tcBorders>
              <w:top w:val="single" w:sz="4" w:space="0" w:color="auto"/>
              <w:left w:val="single" w:sz="4" w:space="0" w:color="auto"/>
              <w:bottom w:val="single" w:sz="4" w:space="0" w:color="auto"/>
              <w:right w:val="single" w:sz="4" w:space="0" w:color="auto"/>
            </w:tcBorders>
            <w:hideMark/>
          </w:tcPr>
          <w:p w14:paraId="1FF39260" w14:textId="77777777" w:rsidR="00F720D6" w:rsidRDefault="00F720D6">
            <w:pPr>
              <w:pStyle w:val="aff4"/>
              <w:tabs>
                <w:tab w:val="left" w:pos="415"/>
              </w:tabs>
              <w:suppressAutoHyphens/>
              <w:autoSpaceDN w:val="0"/>
              <w:spacing w:after="0"/>
              <w:ind w:left="0"/>
              <w:textAlignment w:val="baseline"/>
              <w:rPr>
                <w:lang w:val="ru-RU" w:eastAsia="ru-RU"/>
              </w:rPr>
            </w:pPr>
            <w:r>
              <w:rPr>
                <w:lang w:val="ru-RU" w:eastAsia="ru-RU"/>
              </w:rPr>
              <w:t>Протяженность  - 3 170 м.</w:t>
            </w:r>
          </w:p>
        </w:tc>
      </w:tr>
      <w:tr w:rsidR="00F720D6" w14:paraId="43391FC5" w14:textId="77777777" w:rsidTr="00F720D6">
        <w:tc>
          <w:tcPr>
            <w:tcW w:w="568" w:type="dxa"/>
            <w:tcBorders>
              <w:top w:val="single" w:sz="4" w:space="0" w:color="auto"/>
              <w:left w:val="single" w:sz="4" w:space="0" w:color="auto"/>
              <w:bottom w:val="single" w:sz="4" w:space="0" w:color="auto"/>
              <w:right w:val="single" w:sz="4" w:space="0" w:color="auto"/>
            </w:tcBorders>
          </w:tcPr>
          <w:p w14:paraId="52A132D2"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0D278041" w14:textId="77777777" w:rsidR="00F720D6" w:rsidRDefault="00F720D6">
            <w:r>
              <w:t>Сроки проектирования</w:t>
            </w:r>
          </w:p>
        </w:tc>
        <w:tc>
          <w:tcPr>
            <w:tcW w:w="6946" w:type="dxa"/>
            <w:tcBorders>
              <w:top w:val="single" w:sz="4" w:space="0" w:color="auto"/>
              <w:left w:val="single" w:sz="4" w:space="0" w:color="auto"/>
              <w:bottom w:val="single" w:sz="4" w:space="0" w:color="auto"/>
              <w:right w:val="single" w:sz="4" w:space="0" w:color="auto"/>
            </w:tcBorders>
            <w:hideMark/>
          </w:tcPr>
          <w:p w14:paraId="3F6FE88C" w14:textId="77777777" w:rsidR="00F720D6" w:rsidRDefault="00F720D6">
            <w:r>
              <w:t>В соответствии с условиями муниципального контракта.</w:t>
            </w:r>
          </w:p>
        </w:tc>
      </w:tr>
      <w:tr w:rsidR="00F720D6" w14:paraId="44234B6D" w14:textId="77777777" w:rsidTr="00F720D6">
        <w:tc>
          <w:tcPr>
            <w:tcW w:w="568" w:type="dxa"/>
            <w:tcBorders>
              <w:top w:val="single" w:sz="4" w:space="0" w:color="auto"/>
              <w:left w:val="single" w:sz="4" w:space="0" w:color="auto"/>
              <w:bottom w:val="single" w:sz="4" w:space="0" w:color="auto"/>
              <w:right w:val="single" w:sz="4" w:space="0" w:color="auto"/>
            </w:tcBorders>
          </w:tcPr>
          <w:p w14:paraId="0184AB67"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59B031EF" w14:textId="77777777" w:rsidR="00F720D6" w:rsidRDefault="00F720D6">
            <w:r>
              <w:t>Согласование проектно-сметной документации</w:t>
            </w:r>
          </w:p>
        </w:tc>
        <w:tc>
          <w:tcPr>
            <w:tcW w:w="6946" w:type="dxa"/>
            <w:tcBorders>
              <w:top w:val="single" w:sz="4" w:space="0" w:color="auto"/>
              <w:left w:val="single" w:sz="4" w:space="0" w:color="auto"/>
              <w:bottom w:val="single" w:sz="4" w:space="0" w:color="auto"/>
              <w:right w:val="single" w:sz="4" w:space="0" w:color="auto"/>
            </w:tcBorders>
            <w:hideMark/>
          </w:tcPr>
          <w:p w14:paraId="57787B69" w14:textId="77777777" w:rsidR="00F720D6" w:rsidRDefault="00F720D6">
            <w:pPr>
              <w:widowControl w:val="0"/>
              <w:tabs>
                <w:tab w:val="left" w:pos="410"/>
              </w:tabs>
              <w:suppressAutoHyphens/>
              <w:ind w:left="15"/>
              <w:contextualSpacing/>
              <w:rPr>
                <w:rFonts w:eastAsia="Lucida Sans Unicode"/>
                <w:bCs/>
                <w:kern w:val="2"/>
                <w:lang w:eastAsia="hi-IN" w:bidi="hi-IN"/>
              </w:rPr>
            </w:pPr>
            <w:r>
              <w:rPr>
                <w:rFonts w:eastAsia="Lucida Sans Unicode"/>
                <w:bCs/>
                <w:kern w:val="2"/>
                <w:lang w:eastAsia="hi-IN" w:bidi="hi-IN"/>
              </w:rPr>
              <w:t xml:space="preserve">Готовую </w:t>
            </w:r>
            <w:r>
              <w:t xml:space="preserve">проектно-сметную </w:t>
            </w:r>
            <w:r>
              <w:rPr>
                <w:rFonts w:eastAsia="Lucida Sans Unicode"/>
                <w:bCs/>
                <w:kern w:val="2"/>
                <w:lang w:eastAsia="hi-IN" w:bidi="hi-IN"/>
              </w:rPr>
              <w:t xml:space="preserve">документацию сдать                                    на согласование Заказчику для направления ее на экспертизу                  в 1 экземпляре на бумажном носителе </w:t>
            </w:r>
            <w:r>
              <w:rPr>
                <w:rFonts w:eastAsia="Calibri"/>
              </w:rPr>
              <w:t>и в 1 экземпляре                          на электронном носителе.</w:t>
            </w:r>
          </w:p>
        </w:tc>
      </w:tr>
      <w:tr w:rsidR="00F720D6" w14:paraId="1F4E41A0" w14:textId="77777777" w:rsidTr="00F720D6">
        <w:tc>
          <w:tcPr>
            <w:tcW w:w="568" w:type="dxa"/>
            <w:tcBorders>
              <w:top w:val="single" w:sz="4" w:space="0" w:color="auto"/>
              <w:left w:val="single" w:sz="4" w:space="0" w:color="auto"/>
              <w:bottom w:val="single" w:sz="4" w:space="0" w:color="auto"/>
              <w:right w:val="single" w:sz="4" w:space="0" w:color="auto"/>
            </w:tcBorders>
          </w:tcPr>
          <w:p w14:paraId="19117E19"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4F1F5554" w14:textId="77777777" w:rsidR="00F720D6" w:rsidRDefault="00F720D6">
            <w:r>
              <w:t>Требования к составу и оформлению проектно-сметной документации</w:t>
            </w:r>
          </w:p>
        </w:tc>
        <w:tc>
          <w:tcPr>
            <w:tcW w:w="6946" w:type="dxa"/>
            <w:tcBorders>
              <w:top w:val="single" w:sz="4" w:space="0" w:color="auto"/>
              <w:left w:val="single" w:sz="4" w:space="0" w:color="auto"/>
              <w:bottom w:val="single" w:sz="4" w:space="0" w:color="auto"/>
              <w:right w:val="single" w:sz="4" w:space="0" w:color="auto"/>
            </w:tcBorders>
            <w:hideMark/>
          </w:tcPr>
          <w:p w14:paraId="001965F7" w14:textId="77777777" w:rsidR="00F720D6" w:rsidRDefault="00F720D6">
            <w:pPr>
              <w:tabs>
                <w:tab w:val="left" w:pos="410"/>
              </w:tabs>
              <w:rPr>
                <w:rFonts w:eastAsia="Calibri"/>
                <w:bCs/>
              </w:rPr>
            </w:pPr>
            <w:r>
              <w:t>Проектно-сметн</w:t>
            </w:r>
            <w:r>
              <w:rPr>
                <w:rFonts w:eastAsia="Calibri"/>
                <w:bCs/>
              </w:rPr>
              <w:t>ую документацию подготовить в соответствии со следующими нормативными документами:</w:t>
            </w:r>
          </w:p>
          <w:p w14:paraId="69695E2A" w14:textId="77777777" w:rsidR="00F720D6" w:rsidRDefault="00F720D6" w:rsidP="00F720D6">
            <w:pPr>
              <w:numPr>
                <w:ilvl w:val="0"/>
                <w:numId w:val="31"/>
              </w:numPr>
              <w:tabs>
                <w:tab w:val="left" w:pos="410"/>
              </w:tabs>
              <w:spacing w:after="0"/>
              <w:ind w:left="0" w:firstLine="0"/>
              <w:rPr>
                <w:rFonts w:eastAsia="Calibri"/>
                <w:bCs/>
              </w:rPr>
            </w:pPr>
            <w:r>
              <w:rPr>
                <w:rFonts w:eastAsia="Calibri"/>
                <w:bCs/>
              </w:rPr>
              <w:t>Градостроительный кодекс Российской Федерации                          от 29.12.2004 № 190-ФЗ (в актуальной версии с учетом изменений и дополнений);</w:t>
            </w:r>
          </w:p>
          <w:p w14:paraId="0A4E5C43" w14:textId="77777777" w:rsidR="00F720D6" w:rsidRDefault="00F720D6" w:rsidP="00F720D6">
            <w:pPr>
              <w:numPr>
                <w:ilvl w:val="0"/>
                <w:numId w:val="31"/>
              </w:numPr>
              <w:tabs>
                <w:tab w:val="left" w:pos="410"/>
              </w:tabs>
              <w:spacing w:after="0"/>
              <w:ind w:left="0" w:firstLine="0"/>
              <w:rPr>
                <w:rFonts w:eastAsia="Calibri"/>
                <w:bCs/>
              </w:rPr>
            </w:pPr>
            <w:r>
              <w:rPr>
                <w:rFonts w:eastAsia="Calibri"/>
                <w:bCs/>
              </w:rPr>
              <w:t>Постановление Правительства РФ от 16.02.2008 №87                         «О составе разделов проектной документации и требованиях                к их содержанию» (в актуальной версии с учетом изменений                     и дополнений);</w:t>
            </w:r>
          </w:p>
          <w:p w14:paraId="7B361FC6" w14:textId="77777777" w:rsidR="00F720D6" w:rsidRDefault="00F720D6" w:rsidP="00F720D6">
            <w:pPr>
              <w:numPr>
                <w:ilvl w:val="0"/>
                <w:numId w:val="31"/>
              </w:numPr>
              <w:tabs>
                <w:tab w:val="left" w:pos="410"/>
              </w:tabs>
              <w:spacing w:after="0"/>
              <w:ind w:left="0" w:firstLine="0"/>
              <w:rPr>
                <w:rFonts w:eastAsia="Calibri"/>
                <w:bCs/>
              </w:rPr>
            </w:pPr>
            <w:r>
              <w:rPr>
                <w:rFonts w:eastAsia="Calibri"/>
                <w:bCs/>
              </w:rPr>
              <w:t>Перечень национальных стандартов и сводов правил (утв. Постановлением Правительства РФ от 26.12.2014 № 1521-р);</w:t>
            </w:r>
          </w:p>
          <w:p w14:paraId="666DD9ED" w14:textId="77777777" w:rsidR="00F720D6" w:rsidRDefault="00F720D6" w:rsidP="00F720D6">
            <w:pPr>
              <w:numPr>
                <w:ilvl w:val="0"/>
                <w:numId w:val="31"/>
              </w:numPr>
              <w:tabs>
                <w:tab w:val="left" w:pos="410"/>
              </w:tabs>
              <w:spacing w:after="0"/>
              <w:ind w:left="0" w:firstLine="0"/>
              <w:rPr>
                <w:spacing w:val="2"/>
                <w:szCs w:val="20"/>
              </w:rPr>
            </w:pPr>
            <w:r>
              <w:rPr>
                <w:spacing w:val="2"/>
                <w:szCs w:val="20"/>
              </w:rPr>
              <w:t>Федеральный закон от 30.12.2009 № 384-ФЗ (ред.                         от 02.07.2013) «Технический регламент о безопасности зданий и сооружений».</w:t>
            </w:r>
          </w:p>
        </w:tc>
      </w:tr>
      <w:tr w:rsidR="00F720D6" w14:paraId="3FE30459" w14:textId="77777777" w:rsidTr="00F720D6">
        <w:tc>
          <w:tcPr>
            <w:tcW w:w="568" w:type="dxa"/>
            <w:tcBorders>
              <w:top w:val="single" w:sz="4" w:space="0" w:color="auto"/>
              <w:left w:val="single" w:sz="4" w:space="0" w:color="auto"/>
              <w:bottom w:val="single" w:sz="4" w:space="0" w:color="auto"/>
              <w:right w:val="single" w:sz="4" w:space="0" w:color="auto"/>
            </w:tcBorders>
          </w:tcPr>
          <w:p w14:paraId="18385984"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44CECDE2" w14:textId="77777777" w:rsidR="00F720D6" w:rsidRDefault="00F720D6">
            <w:r>
              <w:t xml:space="preserve">Требования к составу и оформлению </w:t>
            </w:r>
            <w:r>
              <w:rPr>
                <w:rFonts w:eastAsia="Calibri"/>
                <w:bCs/>
              </w:rPr>
              <w:t xml:space="preserve">сметной </w:t>
            </w:r>
            <w:r>
              <w:rPr>
                <w:rFonts w:eastAsia="Calibri"/>
                <w:bCs/>
              </w:rPr>
              <w:lastRenderedPageBreak/>
              <w:t>документации</w:t>
            </w:r>
          </w:p>
        </w:tc>
        <w:tc>
          <w:tcPr>
            <w:tcW w:w="6946" w:type="dxa"/>
            <w:tcBorders>
              <w:top w:val="single" w:sz="4" w:space="0" w:color="auto"/>
              <w:left w:val="single" w:sz="4" w:space="0" w:color="auto"/>
              <w:bottom w:val="single" w:sz="4" w:space="0" w:color="auto"/>
              <w:right w:val="single" w:sz="4" w:space="0" w:color="auto"/>
            </w:tcBorders>
            <w:hideMark/>
          </w:tcPr>
          <w:p w14:paraId="4CBD2208" w14:textId="77777777" w:rsidR="00F720D6" w:rsidRDefault="00F720D6">
            <w:pPr>
              <w:pStyle w:val="3e"/>
              <w:tabs>
                <w:tab w:val="left" w:pos="400"/>
              </w:tabs>
              <w:ind w:left="26"/>
              <w:rPr>
                <w:rFonts w:ascii="Times New Roman" w:hAnsi="Times New Roman"/>
                <w:color w:val="auto"/>
              </w:rPr>
            </w:pPr>
            <w:proofErr w:type="gramStart"/>
            <w:r>
              <w:rPr>
                <w:rFonts w:ascii="Times New Roman" w:hAnsi="Times New Roman"/>
                <w:color w:val="auto"/>
                <w:lang w:eastAsia="ru-RU"/>
              </w:rPr>
              <w:lastRenderedPageBreak/>
              <w:t xml:space="preserve">Сметную документацию разработать </w:t>
            </w:r>
            <w:proofErr w:type="spellStart"/>
            <w:r>
              <w:rPr>
                <w:rFonts w:ascii="Times New Roman" w:hAnsi="Times New Roman"/>
                <w:color w:val="auto"/>
                <w:lang w:eastAsia="ru-RU"/>
              </w:rPr>
              <w:t>базисно</w:t>
            </w:r>
            <w:r>
              <w:rPr>
                <w:rFonts w:ascii="Times New Roman" w:hAnsi="Times New Roman"/>
                <w:color w:val="auto"/>
                <w:lang w:eastAsia="ru-RU"/>
              </w:rPr>
              <w:softHyphen/>
              <w:t>индексным</w:t>
            </w:r>
            <w:proofErr w:type="spellEnd"/>
            <w:r>
              <w:rPr>
                <w:rFonts w:ascii="Times New Roman" w:hAnsi="Times New Roman"/>
                <w:color w:val="auto"/>
                <w:lang w:eastAsia="ru-RU"/>
              </w:rPr>
              <w:t xml:space="preserve"> методом в соответствии с МДС 81- 35.2004 (с изменениями                     </w:t>
            </w:r>
            <w:r>
              <w:rPr>
                <w:rFonts w:ascii="Times New Roman" w:hAnsi="Times New Roman"/>
                <w:color w:val="auto"/>
                <w:lang w:eastAsia="ru-RU"/>
              </w:rPr>
              <w:lastRenderedPageBreak/>
              <w:t xml:space="preserve">от 16.06.2014), с применением территориальных сметных нормативов Республики Крым в двух уровнях цен: базисном (2001 год) и текущем, </w:t>
            </w:r>
            <w:r>
              <w:rPr>
                <w:rFonts w:ascii="Times New Roman" w:hAnsi="Times New Roman"/>
                <w:color w:val="auto"/>
              </w:rPr>
              <w:t>используя индексы изменений сметной стоимости строительно-монтажных и пусконаладочных работ по объектам строительства для Южного федерального округа (Республики Крым) на момент получения положительного заключения экспертизы о достоверности определения сметной стоимости</w:t>
            </w:r>
            <w:proofErr w:type="gramEnd"/>
            <w:r>
              <w:rPr>
                <w:rFonts w:ascii="Times New Roman" w:hAnsi="Times New Roman"/>
                <w:color w:val="auto"/>
              </w:rPr>
              <w:t xml:space="preserve"> строительства объекта.</w:t>
            </w:r>
          </w:p>
          <w:p w14:paraId="0ECF58F6" w14:textId="77777777" w:rsidR="00F720D6" w:rsidRDefault="00F720D6">
            <w:pPr>
              <w:pStyle w:val="3e"/>
              <w:tabs>
                <w:tab w:val="left" w:pos="415"/>
              </w:tabs>
              <w:rPr>
                <w:rFonts w:ascii="Times New Roman" w:hAnsi="Times New Roman"/>
                <w:color w:val="auto"/>
                <w:lang w:eastAsia="ru-RU"/>
              </w:rPr>
            </w:pPr>
            <w:r>
              <w:rPr>
                <w:rFonts w:ascii="Times New Roman" w:hAnsi="Times New Roman"/>
                <w:color w:val="auto"/>
                <w:lang w:eastAsia="ru-RU"/>
              </w:rPr>
              <w:t>В составе сводного сметного расчета предусмотреть следующие виды затрат:</w:t>
            </w:r>
          </w:p>
          <w:p w14:paraId="439496DB" w14:textId="77777777" w:rsidR="00F720D6" w:rsidRDefault="00F720D6" w:rsidP="00F720D6">
            <w:pPr>
              <w:pStyle w:val="3e"/>
              <w:widowControl w:val="0"/>
              <w:numPr>
                <w:ilvl w:val="0"/>
                <w:numId w:val="32"/>
              </w:numPr>
              <w:tabs>
                <w:tab w:val="left" w:pos="415"/>
              </w:tabs>
              <w:suppressAutoHyphens w:val="0"/>
              <w:spacing w:line="274" w:lineRule="exact"/>
              <w:ind w:left="26" w:firstLine="0"/>
              <w:rPr>
                <w:rFonts w:ascii="Times New Roman" w:hAnsi="Times New Roman"/>
                <w:color w:val="auto"/>
                <w:lang w:eastAsia="ru-RU"/>
              </w:rPr>
            </w:pPr>
            <w:r>
              <w:rPr>
                <w:rFonts w:ascii="Times New Roman" w:hAnsi="Times New Roman"/>
                <w:color w:val="auto"/>
                <w:lang w:eastAsia="ru-RU"/>
              </w:rPr>
              <w:t>непредвиденные расходы 2%;</w:t>
            </w:r>
          </w:p>
          <w:p w14:paraId="366C1FF5" w14:textId="77777777" w:rsidR="00F720D6" w:rsidRDefault="00F720D6" w:rsidP="00F720D6">
            <w:pPr>
              <w:pStyle w:val="3e"/>
              <w:widowControl w:val="0"/>
              <w:numPr>
                <w:ilvl w:val="0"/>
                <w:numId w:val="32"/>
              </w:numPr>
              <w:tabs>
                <w:tab w:val="left" w:pos="415"/>
              </w:tabs>
              <w:suppressAutoHyphens w:val="0"/>
              <w:spacing w:line="274" w:lineRule="exact"/>
              <w:ind w:left="26" w:firstLine="0"/>
              <w:rPr>
                <w:rFonts w:ascii="Times New Roman" w:hAnsi="Times New Roman"/>
                <w:bCs/>
                <w:color w:val="auto"/>
                <w:lang w:val="x-none" w:eastAsia="ru-RU"/>
              </w:rPr>
            </w:pPr>
            <w:r>
              <w:rPr>
                <w:rFonts w:ascii="Times New Roman" w:hAnsi="Times New Roman"/>
                <w:color w:val="auto"/>
                <w:lang w:eastAsia="ru-RU"/>
              </w:rPr>
              <w:t>затраты на осуществление строительного контроля 2,14%;</w:t>
            </w:r>
          </w:p>
          <w:p w14:paraId="6D12D005" w14:textId="77777777" w:rsidR="00F720D6" w:rsidRDefault="00F720D6" w:rsidP="00F720D6">
            <w:pPr>
              <w:pStyle w:val="3e"/>
              <w:widowControl w:val="0"/>
              <w:numPr>
                <w:ilvl w:val="0"/>
                <w:numId w:val="32"/>
              </w:numPr>
              <w:tabs>
                <w:tab w:val="left" w:pos="415"/>
              </w:tabs>
              <w:suppressAutoHyphens w:val="0"/>
              <w:spacing w:line="274" w:lineRule="exact"/>
              <w:ind w:left="26" w:firstLine="0"/>
              <w:rPr>
                <w:rFonts w:ascii="Times New Roman" w:hAnsi="Times New Roman"/>
                <w:bCs/>
                <w:color w:val="auto"/>
                <w:lang w:eastAsia="ru-RU"/>
              </w:rPr>
            </w:pPr>
            <w:r>
              <w:rPr>
                <w:rFonts w:ascii="Times New Roman" w:hAnsi="Times New Roman"/>
                <w:color w:val="auto"/>
                <w:lang w:eastAsia="ru-RU"/>
              </w:rPr>
              <w:t>средства на определение достоверности сметной стоимости;</w:t>
            </w:r>
          </w:p>
          <w:p w14:paraId="05C33DBD" w14:textId="77777777" w:rsidR="00F720D6" w:rsidRDefault="00F720D6" w:rsidP="00F720D6">
            <w:pPr>
              <w:pStyle w:val="3e"/>
              <w:widowControl w:val="0"/>
              <w:numPr>
                <w:ilvl w:val="0"/>
                <w:numId w:val="32"/>
              </w:numPr>
              <w:tabs>
                <w:tab w:val="left" w:pos="415"/>
              </w:tabs>
              <w:suppressAutoHyphens w:val="0"/>
              <w:spacing w:line="274" w:lineRule="exact"/>
              <w:ind w:left="26" w:firstLine="0"/>
              <w:rPr>
                <w:bCs/>
                <w:color w:val="auto"/>
                <w:lang w:eastAsia="ru-RU"/>
              </w:rPr>
            </w:pPr>
            <w:r>
              <w:rPr>
                <w:rFonts w:ascii="Times New Roman" w:hAnsi="Times New Roman"/>
                <w:color w:val="auto"/>
                <w:szCs w:val="28"/>
                <w:lang w:eastAsia="ru-RU"/>
              </w:rPr>
              <w:t>затраты на разработку</w:t>
            </w:r>
            <w:r>
              <w:rPr>
                <w:color w:val="auto"/>
                <w:szCs w:val="28"/>
                <w:lang w:eastAsia="ru-RU"/>
              </w:rPr>
              <w:t xml:space="preserve"> </w:t>
            </w:r>
            <w:r>
              <w:rPr>
                <w:rFonts w:ascii="Times New Roman" w:hAnsi="Times New Roman"/>
                <w:color w:val="auto"/>
                <w:szCs w:val="28"/>
                <w:lang w:eastAsia="ru-RU"/>
              </w:rPr>
              <w:t>проектно-сметной документации;</w:t>
            </w:r>
          </w:p>
          <w:p w14:paraId="2E24411F" w14:textId="77777777" w:rsidR="00F720D6" w:rsidRDefault="00F720D6" w:rsidP="00F720D6">
            <w:pPr>
              <w:pStyle w:val="3e"/>
              <w:widowControl w:val="0"/>
              <w:numPr>
                <w:ilvl w:val="0"/>
                <w:numId w:val="32"/>
              </w:numPr>
              <w:tabs>
                <w:tab w:val="left" w:pos="415"/>
              </w:tabs>
              <w:suppressAutoHyphens w:val="0"/>
              <w:spacing w:line="274" w:lineRule="exact"/>
              <w:ind w:left="26" w:firstLine="0"/>
              <w:rPr>
                <w:bCs/>
                <w:color w:val="auto"/>
                <w:lang w:eastAsia="ru-RU"/>
              </w:rPr>
            </w:pPr>
            <w:r>
              <w:rPr>
                <w:rFonts w:ascii="Times New Roman" w:hAnsi="Times New Roman"/>
                <w:szCs w:val="24"/>
                <w:shd w:val="clear" w:color="auto" w:fill="FFFFFF"/>
              </w:rPr>
              <w:t>при необходимости вывоз/утилизация строительного мусора при производстве работ.</w:t>
            </w:r>
          </w:p>
        </w:tc>
      </w:tr>
      <w:tr w:rsidR="00F720D6" w14:paraId="74221CF4" w14:textId="77777777" w:rsidTr="00F720D6">
        <w:tc>
          <w:tcPr>
            <w:tcW w:w="568" w:type="dxa"/>
            <w:tcBorders>
              <w:top w:val="single" w:sz="4" w:space="0" w:color="auto"/>
              <w:left w:val="single" w:sz="4" w:space="0" w:color="auto"/>
              <w:bottom w:val="single" w:sz="4" w:space="0" w:color="auto"/>
              <w:right w:val="single" w:sz="4" w:space="0" w:color="auto"/>
            </w:tcBorders>
          </w:tcPr>
          <w:p w14:paraId="032AAC1E"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1719AFF3" w14:textId="77777777" w:rsidR="00F720D6" w:rsidRDefault="00F720D6">
            <w:pPr>
              <w:shd w:val="clear" w:color="auto" w:fill="FFFFFF"/>
              <w:rPr>
                <w:rFonts w:eastAsia="Calibri"/>
                <w:bCs/>
              </w:rPr>
            </w:pPr>
            <w:r>
              <w:rPr>
                <w:rFonts w:eastAsia="Calibri"/>
                <w:bCs/>
              </w:rPr>
              <w:t>Прохождение государственной экспертизы</w:t>
            </w:r>
          </w:p>
        </w:tc>
        <w:tc>
          <w:tcPr>
            <w:tcW w:w="6946" w:type="dxa"/>
            <w:tcBorders>
              <w:top w:val="single" w:sz="4" w:space="0" w:color="auto"/>
              <w:left w:val="single" w:sz="4" w:space="0" w:color="auto"/>
              <w:bottom w:val="single" w:sz="4" w:space="0" w:color="auto"/>
              <w:right w:val="single" w:sz="4" w:space="0" w:color="auto"/>
            </w:tcBorders>
            <w:hideMark/>
          </w:tcPr>
          <w:p w14:paraId="4F7FC7D5" w14:textId="77777777" w:rsidR="00F720D6" w:rsidRDefault="00F720D6">
            <w:pPr>
              <w:pStyle w:val="3e"/>
              <w:rPr>
                <w:rFonts w:ascii="Times New Roman" w:hAnsi="Times New Roman"/>
                <w:color w:val="auto"/>
                <w:lang w:eastAsia="ru-RU"/>
              </w:rPr>
            </w:pPr>
            <w:r>
              <w:rPr>
                <w:rFonts w:ascii="Times New Roman" w:hAnsi="Times New Roman"/>
                <w:color w:val="auto"/>
                <w:lang w:eastAsia="ru-RU"/>
              </w:rPr>
              <w:t>Проектная организация сопровождает прохождение государственной экспертизы по проверке достоверности определения сметной стоимости капитального ремонта объекта, до получения положительного заключения.</w:t>
            </w:r>
          </w:p>
        </w:tc>
      </w:tr>
      <w:tr w:rsidR="00F720D6" w14:paraId="4E4ED146" w14:textId="77777777" w:rsidTr="00F720D6">
        <w:tc>
          <w:tcPr>
            <w:tcW w:w="568" w:type="dxa"/>
            <w:tcBorders>
              <w:top w:val="single" w:sz="4" w:space="0" w:color="auto"/>
              <w:left w:val="single" w:sz="4" w:space="0" w:color="auto"/>
              <w:bottom w:val="single" w:sz="4" w:space="0" w:color="auto"/>
              <w:right w:val="single" w:sz="4" w:space="0" w:color="auto"/>
            </w:tcBorders>
          </w:tcPr>
          <w:p w14:paraId="5BBDB007"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1716F242" w14:textId="77777777" w:rsidR="00F720D6" w:rsidRDefault="00F720D6">
            <w:pPr>
              <w:shd w:val="clear" w:color="auto" w:fill="FFFFFF"/>
              <w:rPr>
                <w:lang w:eastAsia="uk-UA"/>
              </w:rPr>
            </w:pPr>
            <w:r>
              <w:rPr>
                <w:lang w:eastAsia="uk-UA"/>
              </w:rPr>
              <w:t>Основные требования к проектированию</w:t>
            </w:r>
          </w:p>
        </w:tc>
        <w:tc>
          <w:tcPr>
            <w:tcW w:w="6946" w:type="dxa"/>
            <w:tcBorders>
              <w:top w:val="single" w:sz="4" w:space="0" w:color="auto"/>
              <w:left w:val="single" w:sz="4" w:space="0" w:color="auto"/>
              <w:bottom w:val="single" w:sz="4" w:space="0" w:color="auto"/>
              <w:right w:val="single" w:sz="4" w:space="0" w:color="auto"/>
            </w:tcBorders>
            <w:hideMark/>
          </w:tcPr>
          <w:p w14:paraId="66588F2A" w14:textId="77777777" w:rsidR="00F720D6" w:rsidRDefault="00F720D6">
            <w:pPr>
              <w:ind w:left="30"/>
            </w:pPr>
            <w:r>
              <w:t xml:space="preserve">Выполнить осмотр состояния объектов капитального ремонта, по результатам которого составить Акт технического осмотра, с последующим согласованием с Заказчиком и управлением </w:t>
            </w:r>
            <w:proofErr w:type="gramStart"/>
            <w:r>
              <w:t>образования Администрации города Симферополя Республики</w:t>
            </w:r>
            <w:proofErr w:type="gramEnd"/>
            <w:r>
              <w:t xml:space="preserve"> Крым.</w:t>
            </w:r>
          </w:p>
          <w:p w14:paraId="6E791925" w14:textId="77777777" w:rsidR="00F720D6" w:rsidRDefault="00F720D6">
            <w:pPr>
              <w:ind w:left="30"/>
            </w:pPr>
            <w:r>
              <w:t xml:space="preserve">Принятые проектные решения должны соответствовать действующим национальным стандартам РФ. </w:t>
            </w:r>
          </w:p>
          <w:p w14:paraId="36C686F2" w14:textId="77777777" w:rsidR="00F720D6" w:rsidRDefault="00F720D6">
            <w:pPr>
              <w:ind w:left="30"/>
            </w:pPr>
            <w:r>
              <w:t>При разработке сметной документации использовать материалы имеющие сертификаты качества (паспорта на материалы), соответствия и разрешения для применения.</w:t>
            </w:r>
          </w:p>
          <w:p w14:paraId="7933B7F8" w14:textId="77777777" w:rsidR="00F720D6" w:rsidRDefault="00F720D6">
            <w:pPr>
              <w:pStyle w:val="aff4"/>
              <w:widowControl w:val="0"/>
              <w:tabs>
                <w:tab w:val="left" w:pos="400"/>
              </w:tabs>
              <w:snapToGrid w:val="0"/>
              <w:spacing w:after="0"/>
              <w:ind w:left="0"/>
              <w:rPr>
                <w:lang w:val="ru-RU" w:eastAsia="ru-RU"/>
              </w:rPr>
            </w:pPr>
            <w:r>
              <w:rPr>
                <w:lang w:eastAsia="ru-RU"/>
              </w:rPr>
              <w:t>Основные материалы, используемые для расчета выполнения капитального ремонта, согласовывать с Заказчиком</w:t>
            </w:r>
            <w:r>
              <w:rPr>
                <w:lang w:val="ru-RU" w:eastAsia="ru-RU"/>
              </w:rPr>
              <w:t>;</w:t>
            </w:r>
          </w:p>
          <w:p w14:paraId="50259EED" w14:textId="77777777" w:rsidR="00F720D6" w:rsidRDefault="00F720D6">
            <w:pPr>
              <w:pStyle w:val="aff4"/>
              <w:widowControl w:val="0"/>
              <w:tabs>
                <w:tab w:val="left" w:pos="400"/>
              </w:tabs>
              <w:snapToGrid w:val="0"/>
              <w:spacing w:after="0"/>
              <w:ind w:left="0"/>
              <w:rPr>
                <w:lang w:val="ru-RU" w:eastAsia="ru-RU"/>
              </w:rPr>
            </w:pPr>
            <w:r>
              <w:rPr>
                <w:lang w:val="ru-RU" w:eastAsia="ru-RU"/>
              </w:rPr>
              <w:t xml:space="preserve">Разработанную проектную документацию согласовать, при необходимости, с </w:t>
            </w:r>
            <w:proofErr w:type="spellStart"/>
            <w:r>
              <w:rPr>
                <w:lang w:val="ru-RU" w:eastAsia="ru-RU"/>
              </w:rPr>
              <w:t>ресурсоснабжающими</w:t>
            </w:r>
            <w:proofErr w:type="spellEnd"/>
            <w:r>
              <w:rPr>
                <w:lang w:val="ru-RU" w:eastAsia="ru-RU"/>
              </w:rPr>
              <w:t xml:space="preserve"> организациями.</w:t>
            </w:r>
          </w:p>
        </w:tc>
      </w:tr>
      <w:tr w:rsidR="00F720D6" w14:paraId="1C09F64D" w14:textId="77777777" w:rsidTr="00F720D6">
        <w:tc>
          <w:tcPr>
            <w:tcW w:w="568" w:type="dxa"/>
            <w:tcBorders>
              <w:top w:val="single" w:sz="4" w:space="0" w:color="auto"/>
              <w:left w:val="single" w:sz="4" w:space="0" w:color="auto"/>
              <w:bottom w:val="single" w:sz="4" w:space="0" w:color="auto"/>
              <w:right w:val="single" w:sz="4" w:space="0" w:color="auto"/>
            </w:tcBorders>
          </w:tcPr>
          <w:p w14:paraId="40BF48D7"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055A34DA" w14:textId="77777777" w:rsidR="00F720D6" w:rsidRDefault="00F720D6">
            <w:pPr>
              <w:shd w:val="clear" w:color="auto" w:fill="FFFFFF"/>
              <w:rPr>
                <w:lang w:eastAsia="uk-UA"/>
              </w:rPr>
            </w:pPr>
            <w:r>
              <w:t>Объемы работ и виды работ</w:t>
            </w:r>
          </w:p>
        </w:tc>
        <w:tc>
          <w:tcPr>
            <w:tcW w:w="6946" w:type="dxa"/>
            <w:tcBorders>
              <w:top w:val="single" w:sz="4" w:space="0" w:color="auto"/>
              <w:left w:val="single" w:sz="4" w:space="0" w:color="auto"/>
              <w:bottom w:val="single" w:sz="4" w:space="0" w:color="auto"/>
              <w:right w:val="single" w:sz="4" w:space="0" w:color="auto"/>
            </w:tcBorders>
            <w:hideMark/>
          </w:tcPr>
          <w:p w14:paraId="70AA5361" w14:textId="77777777" w:rsidR="00F720D6" w:rsidRDefault="00F720D6">
            <w:pPr>
              <w:tabs>
                <w:tab w:val="left" w:pos="390"/>
              </w:tabs>
              <w:ind w:right="30"/>
            </w:pPr>
            <w:r>
              <w:t>Ведомость объемов работ составить по результатам осмотра объекта капитального ремонта, с последующим согласованием с Заказчиком.</w:t>
            </w:r>
          </w:p>
          <w:p w14:paraId="514D9551" w14:textId="77777777" w:rsidR="00F720D6" w:rsidRDefault="00F720D6">
            <w:pPr>
              <w:tabs>
                <w:tab w:val="left" w:pos="390"/>
              </w:tabs>
              <w:ind w:right="30"/>
            </w:pPr>
            <w:r>
              <w:t>Основные виды работ по капитальному ремонту объекта:</w:t>
            </w:r>
          </w:p>
          <w:p w14:paraId="28661F9E" w14:textId="77777777" w:rsidR="00F720D6" w:rsidRDefault="00F720D6">
            <w:pPr>
              <w:tabs>
                <w:tab w:val="left" w:pos="405"/>
              </w:tabs>
            </w:pPr>
            <w:r>
              <w:t>Капитальный ремонт ограждения территории объекта;</w:t>
            </w:r>
          </w:p>
          <w:p w14:paraId="70D7A60B" w14:textId="77777777" w:rsidR="00F720D6" w:rsidRDefault="00F720D6">
            <w:pPr>
              <w:tabs>
                <w:tab w:val="left" w:pos="405"/>
              </w:tabs>
            </w:pPr>
            <w:r>
              <w:t>(создание подпорной стены при необходимости).</w:t>
            </w:r>
          </w:p>
        </w:tc>
      </w:tr>
      <w:tr w:rsidR="00F720D6" w14:paraId="31B4ECCC" w14:textId="77777777" w:rsidTr="00F720D6">
        <w:tc>
          <w:tcPr>
            <w:tcW w:w="568" w:type="dxa"/>
            <w:tcBorders>
              <w:top w:val="single" w:sz="4" w:space="0" w:color="auto"/>
              <w:left w:val="single" w:sz="4" w:space="0" w:color="auto"/>
              <w:bottom w:val="single" w:sz="4" w:space="0" w:color="auto"/>
              <w:right w:val="single" w:sz="4" w:space="0" w:color="auto"/>
            </w:tcBorders>
          </w:tcPr>
          <w:p w14:paraId="453A96A7" w14:textId="77777777" w:rsidR="00F720D6" w:rsidRDefault="00F720D6" w:rsidP="00F720D6">
            <w:pPr>
              <w:pStyle w:val="aff4"/>
              <w:numPr>
                <w:ilvl w:val="0"/>
                <w:numId w:val="30"/>
              </w:numPr>
              <w:tabs>
                <w:tab w:val="left" w:pos="318"/>
              </w:tabs>
              <w:spacing w:after="0"/>
              <w:ind w:left="0" w:firstLine="0"/>
              <w:jc w:val="right"/>
              <w:rPr>
                <w:rFonts w:eastAsia="Calibri"/>
              </w:rPr>
            </w:pPr>
          </w:p>
        </w:tc>
        <w:tc>
          <w:tcPr>
            <w:tcW w:w="2693" w:type="dxa"/>
            <w:tcBorders>
              <w:top w:val="single" w:sz="4" w:space="0" w:color="auto"/>
              <w:left w:val="single" w:sz="4" w:space="0" w:color="auto"/>
              <w:bottom w:val="single" w:sz="4" w:space="0" w:color="auto"/>
              <w:right w:val="single" w:sz="4" w:space="0" w:color="auto"/>
            </w:tcBorders>
            <w:hideMark/>
          </w:tcPr>
          <w:p w14:paraId="73B264B9" w14:textId="77777777" w:rsidR="00F720D6" w:rsidRDefault="00F720D6">
            <w:pPr>
              <w:shd w:val="clear" w:color="auto" w:fill="FFFFFF"/>
              <w:rPr>
                <w:rFonts w:eastAsia="Calibri"/>
                <w:bCs/>
              </w:rPr>
            </w:pPr>
            <w:r>
              <w:rPr>
                <w:rFonts w:eastAsia="Calibri"/>
                <w:bCs/>
              </w:rPr>
              <w:t xml:space="preserve">Количество экземпляров, выдаваемой </w:t>
            </w:r>
            <w:r>
              <w:rPr>
                <w:rFonts w:eastAsia="Lucida Sans Unicode"/>
                <w:bCs/>
                <w:kern w:val="2"/>
                <w:lang w:eastAsia="hi-IN" w:bidi="hi-IN"/>
              </w:rPr>
              <w:t>проектно-сметной</w:t>
            </w:r>
            <w:r>
              <w:rPr>
                <w:rFonts w:eastAsia="Calibri"/>
                <w:bCs/>
              </w:rPr>
              <w:t xml:space="preserve"> документации</w:t>
            </w:r>
          </w:p>
        </w:tc>
        <w:tc>
          <w:tcPr>
            <w:tcW w:w="6946" w:type="dxa"/>
            <w:tcBorders>
              <w:top w:val="single" w:sz="4" w:space="0" w:color="auto"/>
              <w:left w:val="single" w:sz="4" w:space="0" w:color="auto"/>
              <w:bottom w:val="single" w:sz="4" w:space="0" w:color="auto"/>
              <w:right w:val="single" w:sz="4" w:space="0" w:color="auto"/>
            </w:tcBorders>
            <w:hideMark/>
          </w:tcPr>
          <w:p w14:paraId="1DCF082B" w14:textId="77777777" w:rsidR="00F720D6" w:rsidRDefault="00F720D6">
            <w:pPr>
              <w:widowControl w:val="0"/>
              <w:spacing w:line="274" w:lineRule="exact"/>
              <w:rPr>
                <w:spacing w:val="2"/>
                <w:szCs w:val="20"/>
              </w:rPr>
            </w:pPr>
            <w:r>
              <w:rPr>
                <w:spacing w:val="2"/>
                <w:szCs w:val="20"/>
              </w:rPr>
              <w:t xml:space="preserve">Разработанная </w:t>
            </w:r>
            <w:r>
              <w:rPr>
                <w:rFonts w:eastAsia="Lucida Sans Unicode"/>
                <w:spacing w:val="2"/>
                <w:kern w:val="2"/>
                <w:lang w:eastAsia="hi-IN" w:bidi="hi-IN"/>
              </w:rPr>
              <w:t>проектно-сметная</w:t>
            </w:r>
            <w:r>
              <w:rPr>
                <w:spacing w:val="2"/>
                <w:sz w:val="32"/>
                <w:szCs w:val="20"/>
              </w:rPr>
              <w:t xml:space="preserve"> </w:t>
            </w:r>
            <w:r>
              <w:rPr>
                <w:spacing w:val="2"/>
                <w:szCs w:val="20"/>
              </w:rPr>
              <w:t xml:space="preserve">документация передается Заказчику после прохождения государственной экспертизы в </w:t>
            </w:r>
            <w:r>
              <w:rPr>
                <w:b/>
                <w:spacing w:val="2"/>
                <w:szCs w:val="20"/>
              </w:rPr>
              <w:t>5 экземплярах</w:t>
            </w:r>
            <w:r>
              <w:rPr>
                <w:spacing w:val="2"/>
                <w:szCs w:val="20"/>
              </w:rPr>
              <w:t xml:space="preserve"> на бумажном носителе и в </w:t>
            </w:r>
            <w:r>
              <w:rPr>
                <w:b/>
                <w:spacing w:val="2"/>
                <w:szCs w:val="20"/>
              </w:rPr>
              <w:t>2 экземплярах</w:t>
            </w:r>
            <w:r>
              <w:rPr>
                <w:spacing w:val="2"/>
                <w:szCs w:val="20"/>
              </w:rPr>
              <w:t xml:space="preserve"> на электронном носителе в формате *.</w:t>
            </w:r>
            <w:r>
              <w:rPr>
                <w:spacing w:val="2"/>
                <w:szCs w:val="20"/>
                <w:lang w:val="en-US"/>
              </w:rPr>
              <w:t>pdf</w:t>
            </w:r>
            <w:r>
              <w:rPr>
                <w:spacing w:val="2"/>
                <w:szCs w:val="20"/>
              </w:rPr>
              <w:t xml:space="preserve"> и/или *.</w:t>
            </w:r>
            <w:r>
              <w:rPr>
                <w:spacing w:val="2"/>
                <w:szCs w:val="20"/>
                <w:lang w:val="en-US"/>
              </w:rPr>
              <w:t>doc</w:t>
            </w:r>
            <w:r>
              <w:rPr>
                <w:spacing w:val="2"/>
                <w:szCs w:val="20"/>
              </w:rPr>
              <w:t xml:space="preserve"> (</w:t>
            </w:r>
            <w:proofErr w:type="spellStart"/>
            <w:r>
              <w:rPr>
                <w:spacing w:val="2"/>
                <w:szCs w:val="20"/>
                <w:lang w:val="en-US"/>
              </w:rPr>
              <w:t>docx</w:t>
            </w:r>
            <w:proofErr w:type="spellEnd"/>
            <w:r>
              <w:rPr>
                <w:spacing w:val="2"/>
                <w:szCs w:val="20"/>
              </w:rPr>
              <w:t>) и/или *.</w:t>
            </w:r>
            <w:proofErr w:type="spellStart"/>
            <w:r>
              <w:rPr>
                <w:spacing w:val="2"/>
                <w:szCs w:val="20"/>
                <w:lang w:val="en-US"/>
              </w:rPr>
              <w:t>gsfx</w:t>
            </w:r>
            <w:proofErr w:type="spellEnd"/>
            <w:r>
              <w:rPr>
                <w:spacing w:val="2"/>
                <w:szCs w:val="20"/>
              </w:rPr>
              <w:t>. При этом одному разделу (тому) на бумажном носителе должен соответствовать один файл в формате *.</w:t>
            </w:r>
            <w:r>
              <w:rPr>
                <w:spacing w:val="2"/>
                <w:szCs w:val="20"/>
                <w:lang w:val="en-US"/>
              </w:rPr>
              <w:t>pdf</w:t>
            </w:r>
            <w:r>
              <w:rPr>
                <w:spacing w:val="2"/>
                <w:szCs w:val="20"/>
              </w:rPr>
              <w:t xml:space="preserve"> и/или *.</w:t>
            </w:r>
            <w:r>
              <w:rPr>
                <w:spacing w:val="2"/>
                <w:szCs w:val="20"/>
                <w:lang w:val="en-US"/>
              </w:rPr>
              <w:t>doc</w:t>
            </w:r>
            <w:r>
              <w:rPr>
                <w:spacing w:val="2"/>
                <w:szCs w:val="20"/>
              </w:rPr>
              <w:t xml:space="preserve"> (</w:t>
            </w:r>
            <w:proofErr w:type="spellStart"/>
            <w:r>
              <w:rPr>
                <w:spacing w:val="2"/>
                <w:szCs w:val="20"/>
                <w:lang w:val="en-US"/>
              </w:rPr>
              <w:t>docx</w:t>
            </w:r>
            <w:proofErr w:type="spellEnd"/>
            <w:r>
              <w:rPr>
                <w:spacing w:val="2"/>
                <w:szCs w:val="20"/>
              </w:rPr>
              <w:t>) и/или *.</w:t>
            </w:r>
            <w:proofErr w:type="spellStart"/>
            <w:r>
              <w:rPr>
                <w:spacing w:val="2"/>
                <w:szCs w:val="20"/>
                <w:lang w:val="en-US"/>
              </w:rPr>
              <w:t>gsfx</w:t>
            </w:r>
            <w:proofErr w:type="spellEnd"/>
            <w:r>
              <w:rPr>
                <w:spacing w:val="2"/>
                <w:szCs w:val="20"/>
              </w:rPr>
              <w:t xml:space="preserve"> в электронном виде с соответствующим именем файла.</w:t>
            </w:r>
          </w:p>
          <w:p w14:paraId="2A790FF2" w14:textId="77777777" w:rsidR="00F720D6" w:rsidRDefault="00F720D6">
            <w:pPr>
              <w:widowControl w:val="0"/>
              <w:spacing w:line="274" w:lineRule="exact"/>
              <w:rPr>
                <w:spacing w:val="2"/>
                <w:szCs w:val="20"/>
              </w:rPr>
            </w:pPr>
            <w:r>
              <w:rPr>
                <w:spacing w:val="2"/>
                <w:szCs w:val="20"/>
              </w:rPr>
              <w:t xml:space="preserve">Так же сметная документация (ЛСР, ССР, ВО, ВР и др.) должна быть представлена в электронном виде в формате сертифицированного Госстроем России программного комплекса и в формате таблиц </w:t>
            </w:r>
            <w:r>
              <w:rPr>
                <w:spacing w:val="2"/>
                <w:szCs w:val="20"/>
                <w:lang w:val="en-US"/>
              </w:rPr>
              <w:t>Microsoft</w:t>
            </w:r>
            <w:r w:rsidRPr="00F720D6">
              <w:rPr>
                <w:spacing w:val="2"/>
                <w:szCs w:val="20"/>
              </w:rPr>
              <w:t xml:space="preserve"> </w:t>
            </w:r>
            <w:r>
              <w:rPr>
                <w:bCs/>
                <w:spacing w:val="2"/>
                <w:lang w:val="en-US"/>
              </w:rPr>
              <w:t>Office</w:t>
            </w:r>
            <w:r>
              <w:rPr>
                <w:b/>
                <w:bCs/>
                <w:spacing w:val="2"/>
                <w:lang w:val="x-none"/>
              </w:rPr>
              <w:t xml:space="preserve"> </w:t>
            </w:r>
            <w:r>
              <w:rPr>
                <w:spacing w:val="2"/>
                <w:szCs w:val="20"/>
                <w:lang w:val="en-US"/>
              </w:rPr>
              <w:t>Excel</w:t>
            </w:r>
            <w:r>
              <w:rPr>
                <w:spacing w:val="2"/>
                <w:szCs w:val="20"/>
              </w:rPr>
              <w:t xml:space="preserve">. Все </w:t>
            </w:r>
            <w:r>
              <w:rPr>
                <w:spacing w:val="2"/>
                <w:szCs w:val="20"/>
              </w:rPr>
              <w:lastRenderedPageBreak/>
              <w:t>файлы должны свободно открываться и читаться.</w:t>
            </w:r>
          </w:p>
          <w:p w14:paraId="016584D8" w14:textId="77777777" w:rsidR="00F720D6" w:rsidRDefault="00F720D6">
            <w:pPr>
              <w:widowControl w:val="0"/>
              <w:spacing w:line="274" w:lineRule="exact"/>
              <w:rPr>
                <w:b/>
                <w:bCs/>
                <w:spacing w:val="2"/>
                <w:szCs w:val="20"/>
              </w:rPr>
            </w:pPr>
            <w:r>
              <w:rPr>
                <w:spacing w:val="2"/>
                <w:szCs w:val="20"/>
              </w:rPr>
              <w:t>Объемы выполненных работ оформляются актом приемки выполненных работ.</w:t>
            </w:r>
          </w:p>
          <w:p w14:paraId="2EA60259" w14:textId="77777777" w:rsidR="00F720D6" w:rsidRDefault="00F720D6">
            <w:pPr>
              <w:pStyle w:val="3e"/>
              <w:rPr>
                <w:rFonts w:ascii="Times New Roman" w:hAnsi="Times New Roman"/>
                <w:color w:val="auto"/>
                <w:lang w:eastAsia="ru-RU"/>
              </w:rPr>
            </w:pPr>
            <w:r>
              <w:rPr>
                <w:rFonts w:ascii="Times New Roman" w:hAnsi="Times New Roman"/>
                <w:color w:val="auto"/>
                <w:spacing w:val="2"/>
              </w:rPr>
              <w:t>Передаваемую Заказчику после экспертизы сметную документацию печатать на одной стороне листа.</w:t>
            </w:r>
          </w:p>
        </w:tc>
      </w:tr>
    </w:tbl>
    <w:p w14:paraId="424BBFE5" w14:textId="77777777" w:rsidR="00265D37" w:rsidRPr="00051DD5" w:rsidRDefault="00265D37" w:rsidP="00265D37">
      <w:pPr>
        <w:tabs>
          <w:tab w:val="left" w:pos="3060"/>
          <w:tab w:val="left" w:pos="3600"/>
          <w:tab w:val="left" w:pos="3780"/>
        </w:tabs>
        <w:ind w:left="6379"/>
        <w:jc w:val="right"/>
        <w:outlineLvl w:val="0"/>
        <w:rPr>
          <w:b/>
          <w:bCs/>
          <w:iCs/>
          <w:color w:val="FF0000"/>
          <w:sz w:val="28"/>
          <w:szCs w:val="28"/>
        </w:rPr>
      </w:pPr>
    </w:p>
    <w:p w14:paraId="6F0D8B08" w14:textId="77777777" w:rsidR="00265D37" w:rsidRPr="000B7184" w:rsidRDefault="00265D37" w:rsidP="00265D37">
      <w:pPr>
        <w:widowControl w:val="0"/>
        <w:autoSpaceDE w:val="0"/>
        <w:autoSpaceDN w:val="0"/>
        <w:adjustRightInd w:val="0"/>
        <w:spacing w:after="0"/>
      </w:pPr>
    </w:p>
    <w:p w14:paraId="759B9FC0" w14:textId="77777777" w:rsidR="00265D37" w:rsidRPr="00041CAC" w:rsidRDefault="00265D37" w:rsidP="00265D37">
      <w:pPr>
        <w:widowControl w:val="0"/>
        <w:autoSpaceDE w:val="0"/>
        <w:autoSpaceDN w:val="0"/>
        <w:adjustRightInd w:val="0"/>
        <w:spacing w:after="0"/>
        <w:rPr>
          <w:b/>
          <w:sz w:val="28"/>
          <w:szCs w:val="28"/>
        </w:rPr>
      </w:pPr>
      <w:r w:rsidRPr="00041CAC">
        <w:rPr>
          <w:b/>
          <w:sz w:val="28"/>
          <w:szCs w:val="28"/>
        </w:rPr>
        <w:t>Составил:</w:t>
      </w:r>
    </w:p>
    <w:p w14:paraId="6E4C6D87" w14:textId="77777777" w:rsidR="00265D37" w:rsidRPr="00041CAC" w:rsidRDefault="00265D37" w:rsidP="00265D37">
      <w:pPr>
        <w:widowControl w:val="0"/>
        <w:autoSpaceDE w:val="0"/>
        <w:autoSpaceDN w:val="0"/>
        <w:adjustRightInd w:val="0"/>
        <w:jc w:val="left"/>
        <w:rPr>
          <w:sz w:val="28"/>
          <w:szCs w:val="28"/>
          <w:lang w:eastAsia="zh-CN"/>
        </w:rPr>
      </w:pPr>
      <w:r w:rsidRPr="00041CAC">
        <w:rPr>
          <w:sz w:val="28"/>
          <w:szCs w:val="28"/>
          <w:lang w:eastAsia="zh-CN"/>
        </w:rPr>
        <w:t>Начальник отдела по</w:t>
      </w:r>
      <w:r>
        <w:rPr>
          <w:sz w:val="28"/>
          <w:szCs w:val="28"/>
          <w:lang w:eastAsia="zh-CN"/>
        </w:rPr>
        <w:t>дготовки строительных объектов</w:t>
      </w:r>
      <w:r>
        <w:rPr>
          <w:sz w:val="28"/>
          <w:szCs w:val="28"/>
          <w:lang w:eastAsia="zh-CN"/>
        </w:rPr>
        <w:br/>
      </w:r>
      <w:r w:rsidRPr="00041CAC">
        <w:rPr>
          <w:sz w:val="28"/>
          <w:szCs w:val="28"/>
          <w:lang w:eastAsia="zh-CN"/>
        </w:rPr>
        <w:t xml:space="preserve">и земельных отношений </w:t>
      </w:r>
      <w:proofErr w:type="gramStart"/>
      <w:r w:rsidRPr="00041CAC">
        <w:rPr>
          <w:sz w:val="28"/>
          <w:szCs w:val="28"/>
          <w:lang w:eastAsia="zh-CN"/>
        </w:rPr>
        <w:t xml:space="preserve">Управления капитального </w:t>
      </w:r>
      <w:r>
        <w:rPr>
          <w:sz w:val="28"/>
          <w:szCs w:val="28"/>
          <w:lang w:eastAsia="zh-CN"/>
        </w:rPr>
        <w:br/>
      </w:r>
      <w:r w:rsidRPr="00041CAC">
        <w:rPr>
          <w:sz w:val="28"/>
          <w:szCs w:val="28"/>
          <w:lang w:eastAsia="zh-CN"/>
        </w:rPr>
        <w:t xml:space="preserve">строительства Департамента капитального </w:t>
      </w:r>
      <w:r>
        <w:rPr>
          <w:sz w:val="28"/>
          <w:szCs w:val="28"/>
          <w:lang w:eastAsia="zh-CN"/>
        </w:rPr>
        <w:br/>
      </w:r>
      <w:r w:rsidRPr="00041CAC">
        <w:rPr>
          <w:sz w:val="28"/>
          <w:szCs w:val="28"/>
          <w:lang w:eastAsia="zh-CN"/>
        </w:rPr>
        <w:t>строительства Администрации города Симферополя</w:t>
      </w:r>
      <w:proofErr w:type="gramEnd"/>
      <w:r>
        <w:rPr>
          <w:sz w:val="28"/>
          <w:szCs w:val="28"/>
        </w:rPr>
        <w:t xml:space="preserve">  _____________</w:t>
      </w:r>
      <w:r w:rsidRPr="00041CAC">
        <w:rPr>
          <w:sz w:val="28"/>
          <w:szCs w:val="28"/>
          <w:lang w:eastAsia="zh-CN"/>
        </w:rPr>
        <w:t xml:space="preserve">Л.А. </w:t>
      </w:r>
      <w:proofErr w:type="spellStart"/>
      <w:r w:rsidRPr="00041CAC">
        <w:rPr>
          <w:sz w:val="28"/>
          <w:szCs w:val="28"/>
          <w:lang w:eastAsia="zh-CN"/>
        </w:rPr>
        <w:t>Давтян</w:t>
      </w:r>
      <w:proofErr w:type="spellEnd"/>
    </w:p>
    <w:p w14:paraId="0512B9B9" w14:textId="77777777" w:rsidR="00265D37" w:rsidRPr="00041CAC" w:rsidRDefault="00265D37" w:rsidP="00265D37">
      <w:pPr>
        <w:widowControl w:val="0"/>
        <w:autoSpaceDE w:val="0"/>
        <w:autoSpaceDN w:val="0"/>
        <w:adjustRightInd w:val="0"/>
        <w:jc w:val="left"/>
        <w:rPr>
          <w:sz w:val="28"/>
          <w:szCs w:val="28"/>
          <w:lang w:eastAsia="zh-CN"/>
        </w:rPr>
      </w:pPr>
    </w:p>
    <w:p w14:paraId="3A6BB46A" w14:textId="77777777" w:rsidR="00265D37" w:rsidRPr="000B7184" w:rsidRDefault="00265D37" w:rsidP="00265D37">
      <w:pPr>
        <w:widowControl w:val="0"/>
        <w:autoSpaceDE w:val="0"/>
        <w:spacing w:after="0"/>
        <w:rPr>
          <w:b/>
          <w:sz w:val="28"/>
          <w:szCs w:val="28"/>
        </w:rPr>
      </w:pPr>
      <w:r w:rsidRPr="000B7184">
        <w:rPr>
          <w:b/>
          <w:sz w:val="28"/>
          <w:szCs w:val="28"/>
        </w:rPr>
        <w:t>Подрядная организация:</w:t>
      </w:r>
    </w:p>
    <w:p w14:paraId="50F527EA" w14:textId="77777777" w:rsidR="00265D37" w:rsidRPr="000B7184" w:rsidRDefault="00265D37" w:rsidP="00265D37">
      <w:pPr>
        <w:spacing w:after="0"/>
        <w:rPr>
          <w:sz w:val="28"/>
          <w:szCs w:val="28"/>
        </w:rPr>
      </w:pPr>
      <w:r w:rsidRPr="000B7184">
        <w:rPr>
          <w:sz w:val="28"/>
          <w:szCs w:val="28"/>
        </w:rPr>
        <w:t xml:space="preserve">Руководитель                                 </w:t>
      </w:r>
      <w:r>
        <w:rPr>
          <w:sz w:val="28"/>
          <w:szCs w:val="28"/>
        </w:rPr>
        <w:t xml:space="preserve">                              _____________ </w:t>
      </w:r>
    </w:p>
    <w:p w14:paraId="25ECF820" w14:textId="68091AF1" w:rsidR="001A73E1" w:rsidRPr="001722D2" w:rsidRDefault="00265D37" w:rsidP="00265D37">
      <w:pPr>
        <w:suppressAutoHyphens/>
        <w:jc w:val="center"/>
        <w:rPr>
          <w:b/>
          <w:sz w:val="16"/>
          <w:szCs w:val="16"/>
        </w:rPr>
      </w:pPr>
      <w:r>
        <w:rPr>
          <w:sz w:val="28"/>
          <w:szCs w:val="28"/>
        </w:rPr>
        <w:t>М.П.</w:t>
      </w:r>
    </w:p>
    <w:p w14:paraId="12D21C31" w14:textId="5ED8C2FF" w:rsidR="00C73466" w:rsidRPr="001722D2" w:rsidRDefault="00C73466" w:rsidP="00C73466">
      <w:pPr>
        <w:tabs>
          <w:tab w:val="left" w:pos="3060"/>
          <w:tab w:val="left" w:pos="3600"/>
          <w:tab w:val="left" w:pos="3780"/>
        </w:tabs>
        <w:ind w:left="6946"/>
        <w:outlineLvl w:val="0"/>
        <w:rPr>
          <w:sz w:val="28"/>
          <w:szCs w:val="28"/>
        </w:rPr>
      </w:pPr>
    </w:p>
    <w:p w14:paraId="219038A1" w14:textId="77777777" w:rsidR="00FF3BED" w:rsidRPr="001722D2" w:rsidRDefault="00FF3BED" w:rsidP="00FF3BED">
      <w:pPr>
        <w:tabs>
          <w:tab w:val="left" w:pos="3060"/>
          <w:tab w:val="left" w:pos="3600"/>
          <w:tab w:val="left" w:pos="3780"/>
        </w:tabs>
        <w:ind w:firstLine="4111"/>
        <w:outlineLvl w:val="0"/>
        <w:rPr>
          <w:b/>
          <w:bCs/>
          <w:iCs/>
          <w:sz w:val="20"/>
          <w:szCs w:val="20"/>
        </w:rPr>
      </w:pPr>
      <w:r w:rsidRPr="001722D2">
        <w:rPr>
          <w:b/>
        </w:rPr>
        <w:br w:type="page"/>
      </w:r>
      <w:r w:rsidRPr="001722D2">
        <w:rPr>
          <w:b/>
          <w:bCs/>
          <w:iCs/>
          <w:sz w:val="20"/>
          <w:szCs w:val="20"/>
        </w:rPr>
        <w:lastRenderedPageBreak/>
        <w:t>Приложение №2</w:t>
      </w:r>
    </w:p>
    <w:p w14:paraId="34D92E23" w14:textId="77777777" w:rsidR="00FF3BED" w:rsidRPr="001722D2" w:rsidRDefault="00FF3BED" w:rsidP="00FF3BED">
      <w:pPr>
        <w:tabs>
          <w:tab w:val="left" w:pos="3060"/>
          <w:tab w:val="left" w:pos="3600"/>
          <w:tab w:val="left" w:pos="3780"/>
        </w:tabs>
        <w:jc w:val="right"/>
        <w:outlineLvl w:val="0"/>
        <w:rPr>
          <w:bCs/>
          <w:iCs/>
          <w:sz w:val="20"/>
          <w:szCs w:val="20"/>
        </w:rPr>
      </w:pPr>
      <w:r w:rsidRPr="001722D2">
        <w:rPr>
          <w:bCs/>
          <w:iCs/>
          <w:sz w:val="20"/>
          <w:szCs w:val="20"/>
        </w:rPr>
        <w:t>к Муниципальному контракту № _</w:t>
      </w:r>
      <w:r w:rsidR="00C73466" w:rsidRPr="001722D2">
        <w:rPr>
          <w:bCs/>
          <w:iCs/>
          <w:sz w:val="20"/>
          <w:szCs w:val="20"/>
        </w:rPr>
        <w:t>_______ от «___» __________ 2020</w:t>
      </w:r>
      <w:r w:rsidRPr="001722D2">
        <w:rPr>
          <w:bCs/>
          <w:iCs/>
          <w:sz w:val="20"/>
          <w:szCs w:val="20"/>
        </w:rPr>
        <w:t xml:space="preserve"> г. </w:t>
      </w:r>
    </w:p>
    <w:p w14:paraId="0ACBD0A8" w14:textId="77777777" w:rsidR="00FF3BED" w:rsidRPr="001722D2" w:rsidRDefault="00FF3BED" w:rsidP="00FF3BED">
      <w:pPr>
        <w:tabs>
          <w:tab w:val="left" w:pos="3060"/>
          <w:tab w:val="left" w:pos="3600"/>
          <w:tab w:val="left" w:pos="3780"/>
        </w:tabs>
        <w:spacing w:after="0"/>
        <w:ind w:left="4253"/>
        <w:jc w:val="left"/>
        <w:outlineLvl w:val="0"/>
        <w:rPr>
          <w:b/>
        </w:rPr>
      </w:pPr>
    </w:p>
    <w:p w14:paraId="48106BA3" w14:textId="77777777" w:rsidR="00FF3BED" w:rsidRPr="001722D2" w:rsidRDefault="00FF3BED" w:rsidP="00FF3BED">
      <w:pPr>
        <w:tabs>
          <w:tab w:val="left" w:pos="3060"/>
          <w:tab w:val="left" w:pos="3600"/>
          <w:tab w:val="left" w:pos="3780"/>
        </w:tabs>
        <w:spacing w:after="0"/>
        <w:ind w:left="4253"/>
        <w:jc w:val="left"/>
        <w:outlineLvl w:val="0"/>
        <w:rPr>
          <w:b/>
        </w:rPr>
      </w:pPr>
      <w:r w:rsidRPr="001722D2">
        <w:rPr>
          <w:b/>
        </w:rPr>
        <w:t>«УТВЕРЖДАЮ»</w:t>
      </w:r>
    </w:p>
    <w:p w14:paraId="38FE254E" w14:textId="77777777" w:rsidR="00FF3BED" w:rsidRPr="001722D2" w:rsidRDefault="001306BC" w:rsidP="00FF3BED">
      <w:pPr>
        <w:tabs>
          <w:tab w:val="left" w:pos="3060"/>
          <w:tab w:val="left" w:pos="3600"/>
          <w:tab w:val="left" w:pos="3780"/>
        </w:tabs>
        <w:spacing w:after="0"/>
        <w:ind w:left="4253"/>
        <w:jc w:val="left"/>
        <w:outlineLvl w:val="0"/>
      </w:pPr>
      <w:r w:rsidRPr="001722D2">
        <w:t>Заместитель н</w:t>
      </w:r>
      <w:r w:rsidR="00FF3BED" w:rsidRPr="001722D2">
        <w:t>ачальник</w:t>
      </w:r>
      <w:r w:rsidRPr="001722D2">
        <w:t>а</w:t>
      </w:r>
      <w:r w:rsidR="00FF3BED" w:rsidRPr="001722D2">
        <w:t xml:space="preserve"> </w:t>
      </w:r>
    </w:p>
    <w:p w14:paraId="08E9FA0E" w14:textId="77777777" w:rsidR="00FF3BED" w:rsidRPr="001722D2" w:rsidRDefault="00FF3BED" w:rsidP="00FF3BED">
      <w:pPr>
        <w:tabs>
          <w:tab w:val="left" w:pos="3060"/>
          <w:tab w:val="left" w:pos="3600"/>
          <w:tab w:val="left" w:pos="3780"/>
        </w:tabs>
        <w:spacing w:after="0"/>
        <w:ind w:left="4253"/>
        <w:jc w:val="left"/>
        <w:outlineLvl w:val="0"/>
      </w:pPr>
      <w:r w:rsidRPr="001722D2">
        <w:t>Департамента капитального строительства</w:t>
      </w:r>
    </w:p>
    <w:p w14:paraId="132AA0F6" w14:textId="77777777" w:rsidR="00FF3BED" w:rsidRPr="001722D2" w:rsidRDefault="00FF3BED" w:rsidP="00FF3BED">
      <w:pPr>
        <w:tabs>
          <w:tab w:val="left" w:pos="3060"/>
          <w:tab w:val="left" w:pos="3600"/>
          <w:tab w:val="left" w:pos="3780"/>
        </w:tabs>
        <w:spacing w:after="0"/>
        <w:ind w:left="4253"/>
        <w:jc w:val="left"/>
        <w:outlineLvl w:val="0"/>
      </w:pPr>
      <w:r w:rsidRPr="001722D2">
        <w:t>Администрации города Симферополя</w:t>
      </w:r>
    </w:p>
    <w:p w14:paraId="656DC7D8" w14:textId="77777777" w:rsidR="00FF3BED" w:rsidRPr="001722D2" w:rsidRDefault="00FF3BED" w:rsidP="00FF3BED">
      <w:pPr>
        <w:tabs>
          <w:tab w:val="left" w:pos="3060"/>
          <w:tab w:val="left" w:pos="3600"/>
          <w:tab w:val="left" w:pos="3780"/>
        </w:tabs>
        <w:spacing w:after="0"/>
        <w:ind w:left="4253"/>
        <w:jc w:val="left"/>
        <w:outlineLvl w:val="0"/>
      </w:pPr>
    </w:p>
    <w:p w14:paraId="3F989870" w14:textId="77777777" w:rsidR="00FF3BED" w:rsidRPr="001722D2" w:rsidRDefault="00FF3BED" w:rsidP="00FF3BED">
      <w:pPr>
        <w:tabs>
          <w:tab w:val="left" w:pos="3060"/>
          <w:tab w:val="left" w:pos="3600"/>
          <w:tab w:val="left" w:pos="3780"/>
        </w:tabs>
        <w:spacing w:after="0"/>
        <w:ind w:left="4253"/>
        <w:jc w:val="left"/>
        <w:outlineLvl w:val="0"/>
      </w:pPr>
    </w:p>
    <w:p w14:paraId="5C1CDAE6" w14:textId="77777777" w:rsidR="00FF3BED" w:rsidRPr="001722D2" w:rsidRDefault="00FF3BED" w:rsidP="00FF3BED">
      <w:pPr>
        <w:tabs>
          <w:tab w:val="left" w:pos="3060"/>
          <w:tab w:val="left" w:pos="3600"/>
          <w:tab w:val="left" w:pos="3780"/>
        </w:tabs>
        <w:spacing w:after="0"/>
        <w:ind w:left="4253"/>
        <w:jc w:val="left"/>
        <w:outlineLvl w:val="0"/>
      </w:pPr>
      <w:r w:rsidRPr="001722D2">
        <w:rPr>
          <w:b/>
          <w:caps/>
        </w:rPr>
        <w:t xml:space="preserve">/__________ / </w:t>
      </w:r>
      <w:r w:rsidR="001306BC" w:rsidRPr="001722D2">
        <w:rPr>
          <w:b/>
          <w:bCs/>
        </w:rPr>
        <w:t>О</w:t>
      </w:r>
      <w:r w:rsidRPr="001722D2">
        <w:rPr>
          <w:b/>
          <w:bCs/>
        </w:rPr>
        <w:t xml:space="preserve">.В. </w:t>
      </w:r>
      <w:r w:rsidR="001306BC" w:rsidRPr="001722D2">
        <w:rPr>
          <w:b/>
          <w:bCs/>
        </w:rPr>
        <w:t>Голубева</w:t>
      </w:r>
    </w:p>
    <w:p w14:paraId="5A069E11" w14:textId="77777777" w:rsidR="00FF3BED" w:rsidRPr="001722D2" w:rsidRDefault="00FF3BED" w:rsidP="00FF3BED">
      <w:pPr>
        <w:tabs>
          <w:tab w:val="left" w:pos="3060"/>
          <w:tab w:val="left" w:pos="3600"/>
          <w:tab w:val="left" w:pos="3780"/>
        </w:tabs>
        <w:spacing w:after="0"/>
        <w:ind w:left="4253"/>
        <w:jc w:val="left"/>
        <w:outlineLvl w:val="0"/>
      </w:pPr>
      <w:r w:rsidRPr="001722D2">
        <w:t xml:space="preserve">   (подпись)</w:t>
      </w:r>
    </w:p>
    <w:p w14:paraId="4AEADD53" w14:textId="77777777" w:rsidR="00FF3BED" w:rsidRPr="001722D2" w:rsidRDefault="00C73466" w:rsidP="00FF3BED">
      <w:pPr>
        <w:tabs>
          <w:tab w:val="left" w:pos="3060"/>
          <w:tab w:val="left" w:pos="3600"/>
          <w:tab w:val="left" w:pos="3780"/>
        </w:tabs>
        <w:spacing w:after="0"/>
        <w:ind w:left="4253"/>
        <w:jc w:val="left"/>
        <w:outlineLvl w:val="0"/>
      </w:pPr>
      <w:r w:rsidRPr="001722D2">
        <w:t>«___» __________ 2020</w:t>
      </w:r>
      <w:r w:rsidR="00FF3BED" w:rsidRPr="001722D2">
        <w:t xml:space="preserve"> г.</w:t>
      </w:r>
    </w:p>
    <w:p w14:paraId="2F398941" w14:textId="77777777" w:rsidR="00FF3BED" w:rsidRPr="001722D2" w:rsidRDefault="00FF3BED" w:rsidP="00FF3BED">
      <w:pPr>
        <w:tabs>
          <w:tab w:val="left" w:pos="3060"/>
          <w:tab w:val="left" w:pos="3600"/>
          <w:tab w:val="left" w:pos="3780"/>
        </w:tabs>
        <w:spacing w:after="0"/>
        <w:ind w:left="4253"/>
        <w:jc w:val="left"/>
        <w:outlineLvl w:val="0"/>
      </w:pPr>
      <w:r w:rsidRPr="001722D2">
        <w:t xml:space="preserve">     (дата утверждения)</w:t>
      </w:r>
    </w:p>
    <w:p w14:paraId="4D533CC2" w14:textId="77777777" w:rsidR="00FF3BED" w:rsidRPr="001722D2" w:rsidRDefault="00FF3BED" w:rsidP="00FF3BED">
      <w:pPr>
        <w:tabs>
          <w:tab w:val="left" w:pos="3060"/>
          <w:tab w:val="left" w:pos="3600"/>
          <w:tab w:val="left" w:pos="3780"/>
        </w:tabs>
        <w:spacing w:after="0"/>
        <w:ind w:left="4253"/>
        <w:jc w:val="left"/>
        <w:outlineLvl w:val="0"/>
      </w:pPr>
    </w:p>
    <w:p w14:paraId="0D4EB685" w14:textId="77777777" w:rsidR="00FF3BED" w:rsidRPr="001722D2" w:rsidRDefault="00FF3BED" w:rsidP="00FF3BED">
      <w:pPr>
        <w:tabs>
          <w:tab w:val="left" w:pos="3060"/>
          <w:tab w:val="left" w:pos="3600"/>
          <w:tab w:val="left" w:pos="3780"/>
        </w:tabs>
        <w:spacing w:after="0"/>
        <w:ind w:left="4253"/>
        <w:jc w:val="left"/>
        <w:outlineLvl w:val="0"/>
      </w:pPr>
      <w:r w:rsidRPr="001722D2">
        <w:t>М.П.</w:t>
      </w:r>
    </w:p>
    <w:p w14:paraId="1FBCD034" w14:textId="77777777" w:rsidR="00FF3BED" w:rsidRPr="001722D2" w:rsidRDefault="00FF3BED" w:rsidP="00FF3BED">
      <w:pPr>
        <w:tabs>
          <w:tab w:val="left" w:pos="3060"/>
          <w:tab w:val="left" w:pos="3600"/>
          <w:tab w:val="left" w:pos="3780"/>
        </w:tabs>
        <w:spacing w:after="0" w:line="180" w:lineRule="exact"/>
        <w:jc w:val="center"/>
        <w:outlineLvl w:val="0"/>
        <w:rPr>
          <w:b/>
          <w:caps/>
          <w:sz w:val="28"/>
          <w:szCs w:val="28"/>
        </w:rPr>
      </w:pPr>
      <w:r w:rsidRPr="001722D2">
        <w:rPr>
          <w:sz w:val="28"/>
          <w:szCs w:val="28"/>
        </w:rPr>
        <w:t xml:space="preserve">           </w:t>
      </w:r>
    </w:p>
    <w:p w14:paraId="298C2419" w14:textId="77777777" w:rsidR="00FF3BED" w:rsidRPr="001722D2" w:rsidRDefault="00FF3BED" w:rsidP="00FF3BED">
      <w:pPr>
        <w:tabs>
          <w:tab w:val="left" w:pos="3060"/>
          <w:tab w:val="left" w:pos="3600"/>
          <w:tab w:val="left" w:pos="3780"/>
        </w:tabs>
        <w:spacing w:after="0"/>
        <w:jc w:val="center"/>
        <w:outlineLvl w:val="0"/>
        <w:rPr>
          <w:b/>
          <w:caps/>
          <w:sz w:val="28"/>
          <w:szCs w:val="28"/>
        </w:rPr>
      </w:pPr>
      <w:r w:rsidRPr="001722D2">
        <w:rPr>
          <w:b/>
          <w:caps/>
          <w:sz w:val="28"/>
          <w:szCs w:val="28"/>
        </w:rPr>
        <w:t>График</w:t>
      </w:r>
    </w:p>
    <w:p w14:paraId="3456B193" w14:textId="0E1C218B" w:rsidR="00653325" w:rsidRDefault="00653325" w:rsidP="00653325">
      <w:pPr>
        <w:spacing w:after="0"/>
        <w:contextualSpacing/>
        <w:jc w:val="center"/>
        <w:rPr>
          <w:b/>
          <w:color w:val="000000"/>
          <w:sz w:val="28"/>
          <w:szCs w:val="28"/>
        </w:rPr>
      </w:pPr>
      <w:r w:rsidRPr="009A0A09">
        <w:rPr>
          <w:b/>
          <w:color w:val="000000"/>
          <w:sz w:val="28"/>
          <w:szCs w:val="28"/>
        </w:rPr>
        <w:t xml:space="preserve">на выполнение проектно-изыскательских работ по объектам: </w:t>
      </w:r>
      <w:r w:rsidR="00F720D6" w:rsidRPr="00F720D6">
        <w:rPr>
          <w:b/>
          <w:color w:val="000000"/>
          <w:sz w:val="28"/>
          <w:szCs w:val="28"/>
        </w:rPr>
        <w:t xml:space="preserve">"Устройство ограждения территории МБОУ "Школа-гимназия №10 </w:t>
      </w:r>
      <w:proofErr w:type="spellStart"/>
      <w:r w:rsidR="00F720D6" w:rsidRPr="00F720D6">
        <w:rPr>
          <w:b/>
          <w:color w:val="000000"/>
          <w:sz w:val="28"/>
          <w:szCs w:val="28"/>
        </w:rPr>
        <w:t>им.Э.К</w:t>
      </w:r>
      <w:proofErr w:type="spellEnd"/>
      <w:r w:rsidR="00F720D6" w:rsidRPr="00F720D6">
        <w:rPr>
          <w:b/>
          <w:color w:val="000000"/>
          <w:sz w:val="28"/>
          <w:szCs w:val="28"/>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00F720D6" w:rsidRPr="00F720D6">
        <w:rPr>
          <w:b/>
          <w:color w:val="000000"/>
          <w:sz w:val="28"/>
          <w:szCs w:val="28"/>
        </w:rPr>
        <w:t>пр</w:t>
      </w:r>
      <w:proofErr w:type="gramStart"/>
      <w:r w:rsidR="00F720D6" w:rsidRPr="00F720D6">
        <w:rPr>
          <w:b/>
          <w:color w:val="000000"/>
          <w:sz w:val="28"/>
          <w:szCs w:val="28"/>
        </w:rPr>
        <w:t>.П</w:t>
      </w:r>
      <w:proofErr w:type="gramEnd"/>
      <w:r w:rsidR="00F720D6" w:rsidRPr="00F720D6">
        <w:rPr>
          <w:b/>
          <w:color w:val="000000"/>
          <w:sz w:val="28"/>
          <w:szCs w:val="28"/>
        </w:rPr>
        <w:t>обеды</w:t>
      </w:r>
      <w:proofErr w:type="spellEnd"/>
      <w:r w:rsidR="00F720D6" w:rsidRPr="00F720D6">
        <w:rPr>
          <w:b/>
          <w:color w:val="000000"/>
          <w:sz w:val="28"/>
          <w:szCs w:val="28"/>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00F720D6" w:rsidRPr="00F720D6">
        <w:rPr>
          <w:b/>
          <w:color w:val="000000"/>
          <w:sz w:val="28"/>
          <w:szCs w:val="28"/>
        </w:rPr>
        <w:t>Хатидже</w:t>
      </w:r>
      <w:proofErr w:type="spellEnd"/>
      <w:r w:rsidR="00F720D6" w:rsidRPr="00F720D6">
        <w:rPr>
          <w:b/>
          <w:color w:val="000000"/>
          <w:sz w:val="28"/>
          <w:szCs w:val="28"/>
        </w:rPr>
        <w:t xml:space="preserve"> </w:t>
      </w:r>
      <w:proofErr w:type="spellStart"/>
      <w:r w:rsidR="00F720D6" w:rsidRPr="00F720D6">
        <w:rPr>
          <w:b/>
          <w:color w:val="000000"/>
          <w:sz w:val="28"/>
          <w:szCs w:val="28"/>
        </w:rPr>
        <w:t>Чапчакчи</w:t>
      </w:r>
      <w:proofErr w:type="spellEnd"/>
      <w:r w:rsidR="00F720D6" w:rsidRPr="00F720D6">
        <w:rPr>
          <w:b/>
          <w:color w:val="000000"/>
          <w:sz w:val="28"/>
          <w:szCs w:val="28"/>
        </w:rPr>
        <w:t>, дом 1 (капитальный ремонт)". "Устройство ограждения территории МБОУ «СОШ №30», Республика Крым, г. Симферополь, ул. Киевская, д.116А</w:t>
      </w:r>
      <w:proofErr w:type="gramStart"/>
      <w:r w:rsidR="00F720D6" w:rsidRPr="00F720D6">
        <w:rPr>
          <w:b/>
          <w:color w:val="000000"/>
          <w:sz w:val="28"/>
          <w:szCs w:val="28"/>
        </w:rPr>
        <w:t>"(</w:t>
      </w:r>
      <w:proofErr w:type="gramEnd"/>
      <w:r w:rsidR="00F720D6" w:rsidRPr="00F720D6">
        <w:rPr>
          <w:b/>
          <w:color w:val="000000"/>
          <w:sz w:val="28"/>
          <w:szCs w:val="28"/>
        </w:rPr>
        <w:t>капитальный ремонт)"</w:t>
      </w:r>
    </w:p>
    <w:p w14:paraId="7CE72AA4" w14:textId="77777777" w:rsidR="00653325" w:rsidRPr="000B7184" w:rsidRDefault="00653325" w:rsidP="00653325">
      <w:pPr>
        <w:spacing w:after="0"/>
        <w:contextualSpacing/>
        <w:jc w:val="center"/>
        <w:rPr>
          <w:b/>
          <w:sz w:val="28"/>
          <w:szCs w:val="28"/>
        </w:rPr>
      </w:pPr>
    </w:p>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1966"/>
        <w:gridCol w:w="416"/>
        <w:gridCol w:w="784"/>
        <w:gridCol w:w="416"/>
        <w:gridCol w:w="685"/>
        <w:gridCol w:w="416"/>
        <w:gridCol w:w="457"/>
        <w:gridCol w:w="416"/>
        <w:gridCol w:w="461"/>
        <w:gridCol w:w="416"/>
        <w:gridCol w:w="449"/>
        <w:gridCol w:w="416"/>
        <w:gridCol w:w="453"/>
        <w:gridCol w:w="416"/>
        <w:gridCol w:w="449"/>
        <w:gridCol w:w="416"/>
        <w:gridCol w:w="894"/>
      </w:tblGrid>
      <w:tr w:rsidR="00653325" w:rsidRPr="005963E5" w14:paraId="6A3BAE2E" w14:textId="77777777" w:rsidTr="00F720D6">
        <w:trPr>
          <w:trHeight w:val="433"/>
          <w:jc w:val="center"/>
        </w:trPr>
        <w:tc>
          <w:tcPr>
            <w:tcW w:w="203" w:type="pct"/>
            <w:vMerge w:val="restart"/>
            <w:tcBorders>
              <w:top w:val="single" w:sz="4" w:space="0" w:color="auto"/>
              <w:left w:val="single" w:sz="4" w:space="0" w:color="auto"/>
              <w:bottom w:val="single" w:sz="4" w:space="0" w:color="auto"/>
              <w:right w:val="single" w:sz="4" w:space="0" w:color="auto"/>
            </w:tcBorders>
            <w:vAlign w:val="center"/>
          </w:tcPr>
          <w:p w14:paraId="4B5BD867" w14:textId="77777777" w:rsidR="00653325" w:rsidRPr="005963E5" w:rsidRDefault="00653325" w:rsidP="00F720D6">
            <w:pPr>
              <w:jc w:val="center"/>
              <w:rPr>
                <w:b/>
                <w:sz w:val="20"/>
                <w:szCs w:val="20"/>
              </w:rPr>
            </w:pPr>
            <w:r w:rsidRPr="005963E5">
              <w:rPr>
                <w:b/>
                <w:sz w:val="20"/>
                <w:szCs w:val="20"/>
              </w:rPr>
              <w:t>№</w:t>
            </w:r>
          </w:p>
          <w:p w14:paraId="1D89C6CE" w14:textId="77777777" w:rsidR="00653325" w:rsidRPr="005963E5" w:rsidRDefault="00653325" w:rsidP="00F720D6">
            <w:pPr>
              <w:jc w:val="center"/>
              <w:rPr>
                <w:b/>
                <w:sz w:val="20"/>
                <w:szCs w:val="20"/>
              </w:rPr>
            </w:pPr>
            <w:proofErr w:type="gramStart"/>
            <w:r w:rsidRPr="005963E5">
              <w:rPr>
                <w:b/>
                <w:sz w:val="20"/>
                <w:szCs w:val="20"/>
              </w:rPr>
              <w:t>п</w:t>
            </w:r>
            <w:proofErr w:type="gramEnd"/>
            <w:r w:rsidRPr="005963E5">
              <w:rPr>
                <w:b/>
                <w:sz w:val="20"/>
                <w:szCs w:val="20"/>
              </w:rPr>
              <w:t>/п</w:t>
            </w:r>
          </w:p>
        </w:tc>
        <w:tc>
          <w:tcPr>
            <w:tcW w:w="1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99C8914" w14:textId="77777777" w:rsidR="00653325" w:rsidRPr="005963E5" w:rsidRDefault="00653325" w:rsidP="00F720D6">
            <w:pPr>
              <w:jc w:val="center"/>
              <w:rPr>
                <w:b/>
                <w:sz w:val="20"/>
                <w:szCs w:val="20"/>
              </w:rPr>
            </w:pPr>
            <w:r w:rsidRPr="005963E5">
              <w:rPr>
                <w:b/>
                <w:sz w:val="20"/>
                <w:szCs w:val="20"/>
              </w:rPr>
              <w:t>Наименование работ</w:t>
            </w:r>
          </w:p>
        </w:tc>
        <w:tc>
          <w:tcPr>
            <w:tcW w:w="5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439F9B" w14:textId="77777777" w:rsidR="00653325" w:rsidRPr="005963E5" w:rsidRDefault="00653325" w:rsidP="00F720D6">
            <w:pPr>
              <w:jc w:val="center"/>
              <w:rPr>
                <w:b/>
                <w:sz w:val="20"/>
                <w:szCs w:val="20"/>
              </w:rPr>
            </w:pPr>
            <w:r w:rsidRPr="005963E5">
              <w:rPr>
                <w:b/>
                <w:sz w:val="20"/>
                <w:szCs w:val="20"/>
              </w:rPr>
              <w:t>Сроки начала работ</w:t>
            </w:r>
          </w:p>
        </w:tc>
        <w:tc>
          <w:tcPr>
            <w:tcW w:w="5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4EC0E4" w14:textId="77777777" w:rsidR="00653325" w:rsidRPr="005963E5" w:rsidRDefault="00653325" w:rsidP="00F720D6">
            <w:pPr>
              <w:jc w:val="center"/>
              <w:rPr>
                <w:b/>
                <w:sz w:val="20"/>
                <w:szCs w:val="20"/>
              </w:rPr>
            </w:pPr>
            <w:r w:rsidRPr="005963E5">
              <w:rPr>
                <w:b/>
                <w:sz w:val="20"/>
                <w:szCs w:val="20"/>
              </w:rPr>
              <w:t>Сроки окончания работ</w:t>
            </w:r>
          </w:p>
        </w:tc>
        <w:tc>
          <w:tcPr>
            <w:tcW w:w="2534" w:type="pct"/>
            <w:gridSpan w:val="11"/>
            <w:tcBorders>
              <w:top w:val="single" w:sz="4" w:space="0" w:color="auto"/>
              <w:left w:val="single" w:sz="4" w:space="0" w:color="auto"/>
              <w:bottom w:val="single" w:sz="4" w:space="0" w:color="auto"/>
              <w:right w:val="single" w:sz="4" w:space="0" w:color="auto"/>
            </w:tcBorders>
            <w:vAlign w:val="center"/>
          </w:tcPr>
          <w:p w14:paraId="0E4AE4E4" w14:textId="77777777" w:rsidR="00653325" w:rsidRDefault="00653325" w:rsidP="00F720D6">
            <w:pPr>
              <w:jc w:val="center"/>
              <w:rPr>
                <w:b/>
                <w:sz w:val="20"/>
                <w:szCs w:val="20"/>
              </w:rPr>
            </w:pPr>
            <w:r>
              <w:rPr>
                <w:b/>
                <w:sz w:val="20"/>
                <w:szCs w:val="20"/>
              </w:rPr>
              <w:t>2020</w:t>
            </w:r>
            <w:r w:rsidRPr="005963E5">
              <w:rPr>
                <w:b/>
                <w:sz w:val="20"/>
                <w:szCs w:val="20"/>
              </w:rPr>
              <w:t xml:space="preserve"> год</w:t>
            </w:r>
          </w:p>
        </w:tc>
      </w:tr>
      <w:tr w:rsidR="00653325" w:rsidRPr="005963E5" w14:paraId="298C1664" w14:textId="77777777" w:rsidTr="00F720D6">
        <w:trPr>
          <w:trHeight w:val="576"/>
          <w:jc w:val="center"/>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0E961320" w14:textId="77777777" w:rsidR="00653325" w:rsidRPr="005963E5" w:rsidRDefault="00653325" w:rsidP="00F720D6">
            <w:pPr>
              <w:jc w:val="center"/>
              <w:rPr>
                <w:sz w:val="20"/>
                <w:szCs w:val="20"/>
              </w:rPr>
            </w:pPr>
          </w:p>
        </w:tc>
        <w:tc>
          <w:tcPr>
            <w:tcW w:w="1151" w:type="pct"/>
            <w:gridSpan w:val="2"/>
            <w:vMerge/>
            <w:tcBorders>
              <w:top w:val="single" w:sz="4" w:space="0" w:color="auto"/>
              <w:left w:val="single" w:sz="4" w:space="0" w:color="auto"/>
              <w:bottom w:val="single" w:sz="4" w:space="0" w:color="auto"/>
              <w:right w:val="single" w:sz="4" w:space="0" w:color="auto"/>
            </w:tcBorders>
            <w:vAlign w:val="center"/>
            <w:hideMark/>
          </w:tcPr>
          <w:p w14:paraId="2E686222" w14:textId="77777777" w:rsidR="00653325" w:rsidRPr="005963E5" w:rsidRDefault="00653325" w:rsidP="00F720D6">
            <w:pPr>
              <w:jc w:val="center"/>
              <w:rPr>
                <w:sz w:val="20"/>
                <w:szCs w:val="20"/>
              </w:rPr>
            </w:pPr>
          </w:p>
        </w:tc>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75896BF8" w14:textId="77777777" w:rsidR="00653325" w:rsidRPr="005963E5" w:rsidRDefault="00653325" w:rsidP="00F720D6">
            <w:pPr>
              <w:jc w:val="center"/>
              <w:rPr>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33FFFD15" w14:textId="77777777"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vAlign w:val="center"/>
          </w:tcPr>
          <w:p w14:paraId="7E9CEF5C" w14:textId="77777777" w:rsidR="00653325" w:rsidRPr="005963E5" w:rsidRDefault="00653325" w:rsidP="00F720D6">
            <w:pPr>
              <w:jc w:val="center"/>
              <w:rPr>
                <w:b/>
                <w:sz w:val="20"/>
                <w:szCs w:val="20"/>
              </w:rPr>
            </w:pPr>
            <w:r>
              <w:rPr>
                <w:b/>
                <w:sz w:val="20"/>
                <w:szCs w:val="20"/>
              </w:rPr>
              <w:t>июль</w:t>
            </w:r>
          </w:p>
        </w:tc>
        <w:tc>
          <w:tcPr>
            <w:tcW w:w="424" w:type="pct"/>
            <w:gridSpan w:val="2"/>
            <w:tcBorders>
              <w:top w:val="single" w:sz="4" w:space="0" w:color="auto"/>
              <w:left w:val="single" w:sz="4" w:space="0" w:color="auto"/>
              <w:bottom w:val="single" w:sz="4" w:space="0" w:color="auto"/>
              <w:right w:val="single" w:sz="4" w:space="0" w:color="auto"/>
            </w:tcBorders>
            <w:vAlign w:val="center"/>
          </w:tcPr>
          <w:p w14:paraId="6597895E" w14:textId="77777777" w:rsidR="00653325" w:rsidRPr="005963E5" w:rsidRDefault="00653325" w:rsidP="00F720D6">
            <w:pPr>
              <w:jc w:val="center"/>
              <w:rPr>
                <w:b/>
                <w:sz w:val="20"/>
                <w:szCs w:val="20"/>
              </w:rPr>
            </w:pPr>
            <w:r>
              <w:rPr>
                <w:b/>
                <w:sz w:val="20"/>
                <w:szCs w:val="20"/>
              </w:rPr>
              <w:t>август</w:t>
            </w:r>
          </w:p>
        </w:tc>
        <w:tc>
          <w:tcPr>
            <w:tcW w:w="418" w:type="pct"/>
            <w:gridSpan w:val="2"/>
            <w:tcBorders>
              <w:top w:val="single" w:sz="4" w:space="0" w:color="auto"/>
              <w:left w:val="single" w:sz="4" w:space="0" w:color="auto"/>
              <w:bottom w:val="single" w:sz="4" w:space="0" w:color="auto"/>
              <w:right w:val="single" w:sz="4" w:space="0" w:color="auto"/>
            </w:tcBorders>
            <w:vAlign w:val="center"/>
          </w:tcPr>
          <w:p w14:paraId="017DB90A" w14:textId="77777777" w:rsidR="00653325" w:rsidRPr="005963E5" w:rsidRDefault="00653325" w:rsidP="00F720D6">
            <w:pPr>
              <w:jc w:val="center"/>
              <w:rPr>
                <w:b/>
                <w:sz w:val="20"/>
                <w:szCs w:val="20"/>
              </w:rPr>
            </w:pPr>
            <w:r>
              <w:rPr>
                <w:b/>
                <w:sz w:val="20"/>
                <w:szCs w:val="20"/>
              </w:rPr>
              <w:t>сентябрь</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4F305899" w14:textId="77777777" w:rsidR="00653325" w:rsidRPr="005963E5" w:rsidRDefault="00653325" w:rsidP="00F720D6">
            <w:pPr>
              <w:jc w:val="center"/>
              <w:rPr>
                <w:b/>
                <w:sz w:val="20"/>
                <w:szCs w:val="20"/>
              </w:rPr>
            </w:pPr>
            <w:r>
              <w:rPr>
                <w:b/>
                <w:sz w:val="20"/>
                <w:szCs w:val="20"/>
              </w:rPr>
              <w:t>октябрь</w:t>
            </w:r>
          </w:p>
        </w:tc>
        <w:tc>
          <w:tcPr>
            <w:tcW w:w="418" w:type="pct"/>
            <w:gridSpan w:val="2"/>
            <w:tcBorders>
              <w:top w:val="single" w:sz="4" w:space="0" w:color="auto"/>
              <w:left w:val="single" w:sz="4" w:space="0" w:color="auto"/>
              <w:bottom w:val="single" w:sz="4" w:space="0" w:color="auto"/>
              <w:right w:val="single" w:sz="4" w:space="0" w:color="auto"/>
            </w:tcBorders>
            <w:vAlign w:val="center"/>
          </w:tcPr>
          <w:p w14:paraId="0CC3C69E" w14:textId="77777777" w:rsidR="00653325" w:rsidRPr="005963E5" w:rsidRDefault="00653325" w:rsidP="00F720D6">
            <w:pPr>
              <w:jc w:val="center"/>
              <w:rPr>
                <w:b/>
                <w:sz w:val="20"/>
                <w:szCs w:val="20"/>
              </w:rPr>
            </w:pPr>
            <w:r>
              <w:rPr>
                <w:b/>
                <w:sz w:val="20"/>
                <w:szCs w:val="20"/>
              </w:rPr>
              <w:t>ноябрь</w:t>
            </w:r>
          </w:p>
        </w:tc>
        <w:tc>
          <w:tcPr>
            <w:tcW w:w="432" w:type="pct"/>
            <w:tcBorders>
              <w:top w:val="single" w:sz="4" w:space="0" w:color="auto"/>
              <w:left w:val="single" w:sz="4" w:space="0" w:color="auto"/>
              <w:bottom w:val="single" w:sz="4" w:space="0" w:color="auto"/>
              <w:right w:val="single" w:sz="4" w:space="0" w:color="auto"/>
            </w:tcBorders>
            <w:vAlign w:val="center"/>
          </w:tcPr>
          <w:p w14:paraId="4DA762F4" w14:textId="77777777" w:rsidR="00653325" w:rsidRPr="005963E5" w:rsidRDefault="00653325" w:rsidP="00F720D6">
            <w:pPr>
              <w:jc w:val="center"/>
              <w:rPr>
                <w:b/>
                <w:sz w:val="20"/>
                <w:szCs w:val="20"/>
              </w:rPr>
            </w:pPr>
            <w:r>
              <w:rPr>
                <w:b/>
                <w:sz w:val="20"/>
                <w:szCs w:val="20"/>
              </w:rPr>
              <w:t>декабрь</w:t>
            </w:r>
          </w:p>
        </w:tc>
      </w:tr>
      <w:tr w:rsidR="00653325" w:rsidRPr="005963E5" w14:paraId="772594F4" w14:textId="77777777" w:rsidTr="00F720D6">
        <w:trPr>
          <w:trHeight w:val="251"/>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7E43B571" w14:textId="77777777" w:rsidR="00653325" w:rsidRPr="005963E5" w:rsidRDefault="00653325" w:rsidP="00F720D6">
            <w:pPr>
              <w:jc w:val="center"/>
              <w:rPr>
                <w:b/>
                <w:sz w:val="20"/>
                <w:szCs w:val="20"/>
              </w:rPr>
            </w:pPr>
            <w:r w:rsidRPr="005963E5">
              <w:rPr>
                <w:b/>
                <w:sz w:val="20"/>
                <w:szCs w:val="20"/>
              </w:rPr>
              <w:t>1</w:t>
            </w:r>
          </w:p>
        </w:tc>
        <w:tc>
          <w:tcPr>
            <w:tcW w:w="1151" w:type="pct"/>
            <w:gridSpan w:val="2"/>
            <w:tcBorders>
              <w:top w:val="single" w:sz="4" w:space="0" w:color="auto"/>
              <w:left w:val="single" w:sz="4" w:space="0" w:color="auto"/>
              <w:bottom w:val="single" w:sz="4" w:space="0" w:color="auto"/>
              <w:right w:val="single" w:sz="4" w:space="0" w:color="auto"/>
            </w:tcBorders>
            <w:vAlign w:val="center"/>
            <w:hideMark/>
          </w:tcPr>
          <w:p w14:paraId="0694BC52" w14:textId="77777777" w:rsidR="00653325" w:rsidRPr="005963E5" w:rsidRDefault="00653325" w:rsidP="00F720D6">
            <w:pPr>
              <w:jc w:val="center"/>
              <w:rPr>
                <w:b/>
                <w:sz w:val="20"/>
                <w:szCs w:val="20"/>
              </w:rPr>
            </w:pPr>
            <w:r w:rsidRPr="005963E5">
              <w:rPr>
                <w:b/>
                <w:sz w:val="20"/>
                <w:szCs w:val="20"/>
              </w:rPr>
              <w:t>2</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13094A77" w14:textId="77777777" w:rsidR="00653325" w:rsidRPr="005963E5" w:rsidRDefault="00653325" w:rsidP="00F720D6">
            <w:pPr>
              <w:jc w:val="center"/>
              <w:rPr>
                <w:b/>
                <w:sz w:val="20"/>
                <w:szCs w:val="20"/>
              </w:rPr>
            </w:pPr>
            <w:r w:rsidRPr="005963E5">
              <w:rPr>
                <w:b/>
                <w:sz w:val="20"/>
                <w:szCs w:val="20"/>
              </w:rPr>
              <w:t>3</w:t>
            </w:r>
          </w:p>
        </w:tc>
        <w:tc>
          <w:tcPr>
            <w:tcW w:w="532" w:type="pct"/>
            <w:gridSpan w:val="2"/>
            <w:tcBorders>
              <w:top w:val="single" w:sz="4" w:space="0" w:color="auto"/>
              <w:left w:val="single" w:sz="4" w:space="0" w:color="auto"/>
              <w:bottom w:val="single" w:sz="4" w:space="0" w:color="auto"/>
              <w:right w:val="single" w:sz="4" w:space="0" w:color="auto"/>
            </w:tcBorders>
            <w:vAlign w:val="center"/>
            <w:hideMark/>
          </w:tcPr>
          <w:p w14:paraId="667A854E" w14:textId="77777777" w:rsidR="00653325" w:rsidRPr="005963E5" w:rsidRDefault="00653325" w:rsidP="00F720D6">
            <w:pPr>
              <w:jc w:val="center"/>
              <w:rPr>
                <w:b/>
                <w:sz w:val="20"/>
                <w:szCs w:val="20"/>
              </w:rPr>
            </w:pPr>
            <w:r w:rsidRPr="005963E5">
              <w:rPr>
                <w:b/>
                <w:sz w:val="20"/>
                <w:szCs w:val="20"/>
              </w:rPr>
              <w:t>4</w:t>
            </w:r>
          </w:p>
        </w:tc>
        <w:tc>
          <w:tcPr>
            <w:tcW w:w="422" w:type="pct"/>
            <w:gridSpan w:val="2"/>
            <w:tcBorders>
              <w:top w:val="single" w:sz="4" w:space="0" w:color="auto"/>
              <w:left w:val="single" w:sz="4" w:space="0" w:color="auto"/>
              <w:bottom w:val="single" w:sz="4" w:space="0" w:color="auto"/>
              <w:right w:val="single" w:sz="4" w:space="0" w:color="auto"/>
            </w:tcBorders>
            <w:vAlign w:val="center"/>
          </w:tcPr>
          <w:p w14:paraId="0558E585" w14:textId="77777777" w:rsidR="00653325" w:rsidRPr="005963E5" w:rsidRDefault="00653325" w:rsidP="00F720D6">
            <w:pPr>
              <w:jc w:val="center"/>
              <w:rPr>
                <w:b/>
                <w:sz w:val="20"/>
                <w:szCs w:val="20"/>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14:paraId="3E69CD2C" w14:textId="77777777" w:rsidR="00653325" w:rsidRPr="005963E5" w:rsidRDefault="00653325" w:rsidP="00F720D6">
            <w:pPr>
              <w:jc w:val="center"/>
              <w:rPr>
                <w:b/>
                <w:sz w:val="20"/>
                <w:szCs w:val="20"/>
              </w:rPr>
            </w:pPr>
            <w:r w:rsidRPr="005963E5">
              <w:rPr>
                <w:b/>
                <w:sz w:val="20"/>
                <w:szCs w:val="20"/>
              </w:rPr>
              <w:t>9</w:t>
            </w:r>
          </w:p>
        </w:tc>
        <w:tc>
          <w:tcPr>
            <w:tcW w:w="418" w:type="pct"/>
            <w:gridSpan w:val="2"/>
            <w:tcBorders>
              <w:top w:val="single" w:sz="4" w:space="0" w:color="auto"/>
              <w:left w:val="single" w:sz="4" w:space="0" w:color="auto"/>
              <w:bottom w:val="single" w:sz="4" w:space="0" w:color="auto"/>
              <w:right w:val="single" w:sz="4" w:space="0" w:color="auto"/>
            </w:tcBorders>
          </w:tcPr>
          <w:p w14:paraId="7BF0F11D" w14:textId="77777777" w:rsidR="00653325" w:rsidRPr="005963E5" w:rsidRDefault="00653325" w:rsidP="00F720D6">
            <w:pPr>
              <w:jc w:val="center"/>
              <w:rPr>
                <w:b/>
                <w:sz w:val="20"/>
                <w:szCs w:val="20"/>
              </w:rPr>
            </w:pPr>
            <w:r w:rsidRPr="005963E5">
              <w:rPr>
                <w:b/>
                <w:sz w:val="20"/>
                <w:szCs w:val="20"/>
              </w:rPr>
              <w:t>10</w:t>
            </w:r>
          </w:p>
        </w:tc>
        <w:tc>
          <w:tcPr>
            <w:tcW w:w="420" w:type="pct"/>
            <w:gridSpan w:val="2"/>
            <w:tcBorders>
              <w:top w:val="single" w:sz="4" w:space="0" w:color="auto"/>
              <w:left w:val="single" w:sz="4" w:space="0" w:color="auto"/>
              <w:bottom w:val="single" w:sz="4" w:space="0" w:color="auto"/>
              <w:right w:val="single" w:sz="4" w:space="0" w:color="auto"/>
            </w:tcBorders>
          </w:tcPr>
          <w:p w14:paraId="655EE775" w14:textId="77777777" w:rsidR="00653325" w:rsidRPr="005963E5" w:rsidRDefault="00653325" w:rsidP="00F720D6">
            <w:pPr>
              <w:jc w:val="center"/>
              <w:rPr>
                <w:b/>
                <w:sz w:val="20"/>
                <w:szCs w:val="20"/>
              </w:rPr>
            </w:pPr>
            <w:r w:rsidRPr="005963E5">
              <w:rPr>
                <w:b/>
                <w:sz w:val="20"/>
                <w:szCs w:val="20"/>
              </w:rPr>
              <w:t>11</w:t>
            </w:r>
          </w:p>
        </w:tc>
        <w:tc>
          <w:tcPr>
            <w:tcW w:w="418" w:type="pct"/>
            <w:gridSpan w:val="2"/>
            <w:tcBorders>
              <w:top w:val="single" w:sz="4" w:space="0" w:color="auto"/>
              <w:left w:val="single" w:sz="4" w:space="0" w:color="auto"/>
              <w:bottom w:val="single" w:sz="4" w:space="0" w:color="auto"/>
              <w:right w:val="single" w:sz="4" w:space="0" w:color="auto"/>
            </w:tcBorders>
          </w:tcPr>
          <w:p w14:paraId="04E2725D" w14:textId="77777777" w:rsidR="00653325" w:rsidRPr="005963E5" w:rsidRDefault="00653325" w:rsidP="00F720D6">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tcPr>
          <w:p w14:paraId="7E49FAC0" w14:textId="77777777" w:rsidR="00653325" w:rsidRPr="005963E5" w:rsidRDefault="00653325" w:rsidP="00F720D6">
            <w:pPr>
              <w:jc w:val="center"/>
              <w:rPr>
                <w:b/>
                <w:sz w:val="20"/>
                <w:szCs w:val="20"/>
              </w:rPr>
            </w:pPr>
          </w:p>
        </w:tc>
      </w:tr>
      <w:tr w:rsidR="00653325" w:rsidRPr="005963E5" w14:paraId="0B9653C6" w14:textId="77777777" w:rsidTr="00F720D6">
        <w:trPr>
          <w:trHeight w:val="251"/>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14:paraId="77D0428F" w14:textId="77777777" w:rsidR="00653325" w:rsidRPr="005A79CF" w:rsidRDefault="00653325" w:rsidP="00F720D6">
            <w:pPr>
              <w:jc w:val="center"/>
              <w:rPr>
                <w:b/>
              </w:rPr>
            </w:pPr>
            <w:r w:rsidRPr="005A79CF">
              <w:rPr>
                <w:b/>
                <w:color w:val="000000"/>
              </w:rPr>
              <w:t xml:space="preserve">"Устройство ограждения территории МБОУ "Школа-гимназия №10 </w:t>
            </w:r>
            <w:proofErr w:type="spellStart"/>
            <w:r w:rsidRPr="005A79CF">
              <w:rPr>
                <w:b/>
                <w:color w:val="000000"/>
              </w:rPr>
              <w:t>им.Э.К</w:t>
            </w:r>
            <w:proofErr w:type="spellEnd"/>
            <w:r w:rsidRPr="005A79CF">
              <w:rPr>
                <w:b/>
                <w:color w:val="000000"/>
              </w:rPr>
              <w:t>. Покровского", Республика Крым, г. Симферополь ул. Героев Сталинграда, 39 (капитальный ремонт)"</w:t>
            </w:r>
          </w:p>
        </w:tc>
      </w:tr>
      <w:tr w:rsidR="00653325" w:rsidRPr="005963E5" w14:paraId="605A2891" w14:textId="77777777" w:rsidTr="00484447">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21189518" w14:textId="77777777" w:rsidR="00653325" w:rsidRPr="00943B45" w:rsidRDefault="00653325" w:rsidP="00F720D6">
            <w:pPr>
              <w:jc w:val="center"/>
              <w:rPr>
                <w:b/>
                <w:sz w:val="20"/>
                <w:szCs w:val="20"/>
              </w:rPr>
            </w:pPr>
            <w:r w:rsidRPr="00943B45">
              <w:rPr>
                <w:b/>
                <w:sz w:val="20"/>
                <w:szCs w:val="20"/>
              </w:rPr>
              <w:t>1</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471C7C1B" w14:textId="77777777" w:rsidR="00653325" w:rsidRPr="00943B45" w:rsidRDefault="00653325" w:rsidP="00F720D6">
            <w:pPr>
              <w:jc w:val="center"/>
              <w:rPr>
                <w:sz w:val="20"/>
                <w:szCs w:val="20"/>
              </w:rPr>
            </w:pPr>
            <w:r>
              <w:rPr>
                <w:sz w:val="20"/>
                <w:szCs w:val="20"/>
              </w:rPr>
              <w:t>Сбор исходных данных</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2AD1EF1A" w14:textId="77777777" w:rsidR="00653325" w:rsidRPr="00943B45" w:rsidRDefault="00653325" w:rsidP="00F720D6">
            <w:pPr>
              <w:jc w:val="center"/>
              <w:rPr>
                <w:sz w:val="20"/>
                <w:szCs w:val="20"/>
              </w:rPr>
            </w:pPr>
            <w:r w:rsidRPr="00943B45">
              <w:rPr>
                <w:sz w:val="20"/>
                <w:szCs w:val="20"/>
              </w:rPr>
              <w:t>С момента заключения контракта</w:t>
            </w: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52CE835F" w14:textId="3D09198F" w:rsidR="00653325" w:rsidRPr="00943B4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5792C5ED" w14:textId="6DB624B3" w:rsidR="00653325" w:rsidRPr="00943B4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34BFFCF3"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457C6AD"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766DB0DD"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926FC34"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17A642B7" w14:textId="77777777" w:rsidR="00653325" w:rsidRPr="00DD7AEE" w:rsidRDefault="00653325" w:rsidP="00F720D6">
            <w:pPr>
              <w:jc w:val="right"/>
              <w:rPr>
                <w:color w:val="FF0000"/>
                <w:sz w:val="20"/>
                <w:szCs w:val="20"/>
              </w:rPr>
            </w:pPr>
          </w:p>
        </w:tc>
      </w:tr>
      <w:tr w:rsidR="00653325" w:rsidRPr="005963E5" w14:paraId="2EA05D2B" w14:textId="77777777" w:rsidTr="00F720D6">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tcPr>
          <w:p w14:paraId="7DD32474" w14:textId="77777777" w:rsidR="00653325" w:rsidRPr="00943B45" w:rsidRDefault="00653325" w:rsidP="00F720D6">
            <w:pPr>
              <w:jc w:val="center"/>
              <w:rPr>
                <w:b/>
                <w:sz w:val="20"/>
                <w:szCs w:val="20"/>
              </w:rPr>
            </w:pPr>
            <w:r>
              <w:rPr>
                <w:b/>
                <w:sz w:val="20"/>
                <w:szCs w:val="20"/>
              </w:rPr>
              <w:t>2</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282A77EB" w14:textId="77777777" w:rsidR="00653325" w:rsidRDefault="00653325" w:rsidP="00F720D6">
            <w:pPr>
              <w:jc w:val="center"/>
              <w:rPr>
                <w:sz w:val="20"/>
                <w:szCs w:val="20"/>
              </w:rPr>
            </w:pPr>
            <w:r>
              <w:rPr>
                <w:sz w:val="20"/>
                <w:szCs w:val="20"/>
              </w:rPr>
              <w:t>Инженерно-геодезические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00473CEE" w14:textId="4B822085" w:rsidR="00653325" w:rsidRPr="00943B4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47F91FAC" w14:textId="212657B2"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3B40DF94"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42CE0DAD"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75EF88AD"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015B4518"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257660F1"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4971D25F" w14:textId="77777777" w:rsidR="00653325" w:rsidRPr="00DD7AEE" w:rsidRDefault="00653325" w:rsidP="00F720D6">
            <w:pPr>
              <w:jc w:val="right"/>
              <w:rPr>
                <w:color w:val="FF0000"/>
                <w:sz w:val="20"/>
                <w:szCs w:val="20"/>
              </w:rPr>
            </w:pPr>
          </w:p>
        </w:tc>
      </w:tr>
      <w:tr w:rsidR="00653325" w:rsidRPr="005963E5" w14:paraId="5D929729" w14:textId="77777777" w:rsidTr="00F720D6">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tcPr>
          <w:p w14:paraId="592303E6" w14:textId="77777777" w:rsidR="00653325" w:rsidRDefault="00653325" w:rsidP="00F720D6">
            <w:pPr>
              <w:jc w:val="center"/>
              <w:rPr>
                <w:b/>
                <w:sz w:val="20"/>
                <w:szCs w:val="20"/>
              </w:rPr>
            </w:pPr>
            <w:r>
              <w:rPr>
                <w:b/>
                <w:sz w:val="20"/>
                <w:szCs w:val="20"/>
              </w:rPr>
              <w:lastRenderedPageBreak/>
              <w:t>3</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2F59811F" w14:textId="77777777" w:rsidR="00653325" w:rsidRDefault="00653325" w:rsidP="00F720D6">
            <w:pPr>
              <w:jc w:val="center"/>
              <w:rPr>
                <w:sz w:val="20"/>
                <w:szCs w:val="20"/>
              </w:rPr>
            </w:pPr>
            <w:r>
              <w:rPr>
                <w:sz w:val="20"/>
                <w:szCs w:val="20"/>
              </w:rPr>
              <w:t>Инженерно-геологические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7BB51B0" w14:textId="5A266E60" w:rsidR="0065332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8399519" w14:textId="56FF0BD9"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2419907D"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3C8CBED" w14:textId="4BAAACDB"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94405A2" w14:textId="77777777" w:rsidR="00653325" w:rsidRDefault="00653325" w:rsidP="00F720D6">
            <w:pPr>
              <w:jc w:val="right"/>
              <w:rPr>
                <w:color w:val="FF0000"/>
                <w:sz w:val="20"/>
                <w:szCs w:val="20"/>
              </w:rPr>
            </w:pPr>
          </w:p>
          <w:p w14:paraId="5198FD14" w14:textId="77777777" w:rsidR="00653325" w:rsidRPr="00EF145A" w:rsidRDefault="00653325" w:rsidP="00F720D6">
            <w:pPr>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7531D150"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337DD3B"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612EDAF3" w14:textId="77777777" w:rsidR="00653325" w:rsidRPr="00DD7AEE" w:rsidRDefault="00653325" w:rsidP="00F720D6">
            <w:pPr>
              <w:jc w:val="right"/>
              <w:rPr>
                <w:color w:val="FF0000"/>
                <w:sz w:val="20"/>
                <w:szCs w:val="20"/>
              </w:rPr>
            </w:pPr>
          </w:p>
        </w:tc>
      </w:tr>
      <w:tr w:rsidR="00653325" w:rsidRPr="005963E5" w14:paraId="44351B73"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5BBDD589" w14:textId="77777777" w:rsidR="00653325" w:rsidRPr="005963E5" w:rsidRDefault="00653325" w:rsidP="00F720D6">
            <w:pPr>
              <w:jc w:val="center"/>
              <w:rPr>
                <w:b/>
                <w:sz w:val="20"/>
                <w:szCs w:val="20"/>
              </w:rPr>
            </w:pPr>
            <w:r>
              <w:rPr>
                <w:b/>
                <w:sz w:val="20"/>
                <w:szCs w:val="20"/>
              </w:rPr>
              <w:t>4</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1CB5DA37" w14:textId="77777777" w:rsidR="00653325" w:rsidRPr="005963E5" w:rsidRDefault="00653325" w:rsidP="00F720D6">
            <w:pPr>
              <w:contextualSpacing/>
              <w:jc w:val="center"/>
              <w:rPr>
                <w:sz w:val="20"/>
                <w:szCs w:val="20"/>
              </w:rPr>
            </w:pPr>
            <w:r w:rsidRPr="005963E5">
              <w:rPr>
                <w:sz w:val="20"/>
                <w:szCs w:val="20"/>
              </w:rPr>
              <w:t>Выполнение работ по разработке проектно-сметной документации</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0781239C" w14:textId="0F652D79" w:rsidR="00653325" w:rsidRPr="005963E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03FD0EC" w14:textId="117668EA"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2B3E9885"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1B6DF54B"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4681157" w14:textId="7FAACA61" w:rsidR="00653325" w:rsidRPr="005963E5" w:rsidRDefault="00653325" w:rsidP="00F720D6">
            <w:pPr>
              <w:jc w:val="right"/>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076E214F"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270079FD" w14:textId="77777777" w:rsidR="00653325" w:rsidRPr="005963E5" w:rsidRDefault="00653325" w:rsidP="00F720D6">
            <w:pPr>
              <w:jc w:val="right"/>
              <w:rPr>
                <w:sz w:val="20"/>
                <w:szCs w:val="20"/>
              </w:rPr>
            </w:pPr>
          </w:p>
        </w:tc>
        <w:tc>
          <w:tcPr>
            <w:tcW w:w="432" w:type="pct"/>
            <w:tcBorders>
              <w:top w:val="single" w:sz="4" w:space="0" w:color="auto"/>
              <w:left w:val="single" w:sz="4" w:space="0" w:color="auto"/>
              <w:bottom w:val="single" w:sz="4" w:space="0" w:color="auto"/>
              <w:right w:val="single" w:sz="4" w:space="0" w:color="auto"/>
            </w:tcBorders>
          </w:tcPr>
          <w:p w14:paraId="5854B1C8" w14:textId="77777777" w:rsidR="00653325" w:rsidRPr="005963E5" w:rsidRDefault="00653325" w:rsidP="00F720D6">
            <w:pPr>
              <w:jc w:val="right"/>
              <w:rPr>
                <w:sz w:val="20"/>
                <w:szCs w:val="20"/>
              </w:rPr>
            </w:pPr>
          </w:p>
        </w:tc>
      </w:tr>
      <w:tr w:rsidR="00653325" w:rsidRPr="005963E5" w14:paraId="64183692"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446AE3CB" w14:textId="77777777" w:rsidR="00653325" w:rsidRPr="005963E5" w:rsidRDefault="00653325" w:rsidP="00F720D6">
            <w:pPr>
              <w:jc w:val="center"/>
              <w:rPr>
                <w:b/>
                <w:sz w:val="20"/>
                <w:szCs w:val="20"/>
              </w:rPr>
            </w:pPr>
            <w:r>
              <w:rPr>
                <w:b/>
                <w:sz w:val="20"/>
                <w:szCs w:val="20"/>
              </w:rPr>
              <w:t>5</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53B1B47E"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 xml:space="preserve">Сопровождение </w:t>
            </w:r>
            <w:proofErr w:type="gramStart"/>
            <w:r w:rsidRPr="005963E5">
              <w:rPr>
                <w:rFonts w:eastAsia="Calibri"/>
                <w:sz w:val="20"/>
                <w:szCs w:val="20"/>
              </w:rPr>
              <w:t>прохождения государственной экспертизы достоверности определения сметной стоимости</w:t>
            </w:r>
            <w:proofErr w:type="gramEnd"/>
          </w:p>
        </w:tc>
        <w:tc>
          <w:tcPr>
            <w:tcW w:w="580" w:type="pct"/>
            <w:gridSpan w:val="2"/>
            <w:tcBorders>
              <w:top w:val="single" w:sz="4" w:space="0" w:color="auto"/>
              <w:left w:val="single" w:sz="4" w:space="0" w:color="auto"/>
              <w:bottom w:val="single" w:sz="4" w:space="0" w:color="auto"/>
              <w:right w:val="single" w:sz="4" w:space="0" w:color="auto"/>
            </w:tcBorders>
            <w:vAlign w:val="center"/>
          </w:tcPr>
          <w:p w14:paraId="63662621" w14:textId="378E3135"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60D1B074" w14:textId="06A38DC3"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676B44A1" w14:textId="77777777" w:rsidR="00653325" w:rsidRPr="005963E5" w:rsidRDefault="00653325" w:rsidP="00F720D6">
            <w:pPr>
              <w:ind w:left="-116" w:right="-174"/>
              <w:jc w:val="right"/>
              <w:rPr>
                <w:b/>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1934C34F"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83579FB"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56954236" w14:textId="5622E5E5"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3719FC04" w14:textId="77777777" w:rsidR="00653325" w:rsidRPr="005963E5" w:rsidRDefault="00653325" w:rsidP="00F720D6">
            <w:pPr>
              <w:ind w:left="-116" w:right="-174"/>
              <w:jc w:val="right"/>
              <w:rPr>
                <w:b/>
                <w:sz w:val="22"/>
                <w:szCs w:val="20"/>
              </w:rPr>
            </w:pPr>
          </w:p>
        </w:tc>
        <w:tc>
          <w:tcPr>
            <w:tcW w:w="432" w:type="pct"/>
            <w:tcBorders>
              <w:top w:val="single" w:sz="4" w:space="0" w:color="auto"/>
              <w:left w:val="single" w:sz="4" w:space="0" w:color="auto"/>
              <w:bottom w:val="single" w:sz="4" w:space="0" w:color="auto"/>
              <w:right w:val="single" w:sz="4" w:space="0" w:color="auto"/>
            </w:tcBorders>
          </w:tcPr>
          <w:p w14:paraId="7AE5FC97" w14:textId="77777777" w:rsidR="00653325" w:rsidRPr="005963E5" w:rsidRDefault="00653325" w:rsidP="00F720D6">
            <w:pPr>
              <w:ind w:left="-116" w:right="-174"/>
              <w:jc w:val="right"/>
              <w:rPr>
                <w:b/>
                <w:sz w:val="22"/>
                <w:szCs w:val="20"/>
              </w:rPr>
            </w:pPr>
          </w:p>
        </w:tc>
      </w:tr>
      <w:tr w:rsidR="00653325" w:rsidRPr="005963E5" w14:paraId="26B0DA27"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0FF279B3" w14:textId="77777777" w:rsidR="00653325" w:rsidRPr="005963E5" w:rsidRDefault="00653325" w:rsidP="00F720D6">
            <w:pPr>
              <w:jc w:val="center"/>
              <w:rPr>
                <w:b/>
                <w:sz w:val="20"/>
                <w:szCs w:val="20"/>
              </w:rPr>
            </w:pPr>
            <w:r>
              <w:rPr>
                <w:b/>
                <w:sz w:val="20"/>
                <w:szCs w:val="20"/>
              </w:rPr>
              <w:t>6</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643388C3"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Подготовка и сдача отчетной документации (КС-2, КС-3, исполнительная документация) заказчику</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28129EA5" w14:textId="65028536"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6D5CF8CE" w14:textId="77777777" w:rsidR="00653325" w:rsidRPr="005963E5" w:rsidRDefault="00653325" w:rsidP="00F720D6">
            <w:pPr>
              <w:jc w:val="center"/>
              <w:rPr>
                <w:sz w:val="20"/>
                <w:szCs w:val="20"/>
              </w:rPr>
            </w:pPr>
            <w:r>
              <w:rPr>
                <w:sz w:val="20"/>
                <w:szCs w:val="20"/>
              </w:rPr>
              <w:t>20</w:t>
            </w:r>
            <w:r w:rsidRPr="005963E5">
              <w:rPr>
                <w:sz w:val="20"/>
                <w:szCs w:val="20"/>
              </w:rPr>
              <w:t>.</w:t>
            </w:r>
            <w:r>
              <w:rPr>
                <w:sz w:val="20"/>
                <w:szCs w:val="20"/>
              </w:rPr>
              <w:t>12.2020г.</w:t>
            </w:r>
          </w:p>
        </w:tc>
        <w:tc>
          <w:tcPr>
            <w:tcW w:w="422" w:type="pct"/>
            <w:gridSpan w:val="2"/>
            <w:tcBorders>
              <w:top w:val="single" w:sz="4" w:space="0" w:color="auto"/>
              <w:left w:val="single" w:sz="4" w:space="0" w:color="auto"/>
              <w:bottom w:val="single" w:sz="4" w:space="0" w:color="auto"/>
              <w:right w:val="single" w:sz="4" w:space="0" w:color="auto"/>
            </w:tcBorders>
          </w:tcPr>
          <w:p w14:paraId="22C1E103" w14:textId="77777777" w:rsidR="00653325" w:rsidRPr="005963E5" w:rsidRDefault="00653325" w:rsidP="00F720D6">
            <w:pPr>
              <w:ind w:left="-116" w:right="-174"/>
              <w:jc w:val="right"/>
              <w:rPr>
                <w:b/>
                <w:noProof/>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2E1F268" w14:textId="77777777" w:rsidR="00653325" w:rsidRPr="005963E5" w:rsidRDefault="00653325" w:rsidP="00F720D6">
            <w:pPr>
              <w:ind w:left="-116" w:right="-174"/>
              <w:jc w:val="right"/>
              <w:rPr>
                <w:b/>
                <w:sz w:val="22"/>
                <w:szCs w:val="20"/>
              </w:rPr>
            </w:pPr>
            <w:r>
              <w:rPr>
                <w:b/>
                <w:sz w:val="22"/>
                <w:szCs w:val="20"/>
              </w:rPr>
              <w:t xml:space="preserve"> </w:t>
            </w:r>
          </w:p>
        </w:tc>
        <w:tc>
          <w:tcPr>
            <w:tcW w:w="418" w:type="pct"/>
            <w:gridSpan w:val="2"/>
            <w:tcBorders>
              <w:top w:val="single" w:sz="4" w:space="0" w:color="auto"/>
              <w:left w:val="single" w:sz="4" w:space="0" w:color="auto"/>
              <w:bottom w:val="single" w:sz="4" w:space="0" w:color="auto"/>
              <w:right w:val="single" w:sz="4" w:space="0" w:color="auto"/>
            </w:tcBorders>
          </w:tcPr>
          <w:p w14:paraId="311D29BE"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6D72D13"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7E91495" w14:textId="77777777" w:rsidR="00653325" w:rsidRDefault="00653325" w:rsidP="00F720D6">
            <w:pPr>
              <w:ind w:left="-116" w:right="-174"/>
              <w:jc w:val="right"/>
              <w:rPr>
                <w:b/>
                <w:noProof/>
                <w:sz w:val="22"/>
                <w:szCs w:val="20"/>
              </w:rPr>
            </w:pPr>
          </w:p>
        </w:tc>
        <w:tc>
          <w:tcPr>
            <w:tcW w:w="432" w:type="pct"/>
            <w:tcBorders>
              <w:top w:val="single" w:sz="4" w:space="0" w:color="auto"/>
              <w:left w:val="single" w:sz="4" w:space="0" w:color="auto"/>
              <w:bottom w:val="single" w:sz="4" w:space="0" w:color="auto"/>
              <w:right w:val="single" w:sz="4" w:space="0" w:color="auto"/>
            </w:tcBorders>
          </w:tcPr>
          <w:p w14:paraId="53C77A6F" w14:textId="13DA695F" w:rsidR="00653325" w:rsidRDefault="00653325" w:rsidP="00F720D6">
            <w:pPr>
              <w:ind w:left="-116" w:right="-174"/>
              <w:jc w:val="right"/>
              <w:rPr>
                <w:b/>
                <w:noProof/>
                <w:sz w:val="22"/>
                <w:szCs w:val="20"/>
              </w:rPr>
            </w:pPr>
          </w:p>
        </w:tc>
      </w:tr>
      <w:tr w:rsidR="00653325" w:rsidRPr="005963E5" w14:paraId="4E339C5B" w14:textId="77777777" w:rsidTr="00F720D6">
        <w:trPr>
          <w:trHeight w:val="262"/>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14:paraId="69ADDE3C" w14:textId="77777777" w:rsidR="00653325" w:rsidRDefault="00653325" w:rsidP="00F720D6">
            <w:pPr>
              <w:ind w:left="-116" w:right="-174"/>
              <w:jc w:val="center"/>
              <w:rPr>
                <w:b/>
                <w:noProof/>
                <w:sz w:val="22"/>
                <w:szCs w:val="20"/>
              </w:rPr>
            </w:pPr>
            <w:r w:rsidRPr="001C03DF">
              <w:rPr>
                <w:b/>
                <w:color w:val="000000"/>
              </w:rPr>
              <w:t xml:space="preserve">"Устройство ограждения территории МБОУ "Школа-гимназия, детский сад №25", Республика Крым, г. Симферополь, </w:t>
            </w:r>
            <w:proofErr w:type="spellStart"/>
            <w:r w:rsidRPr="001C03DF">
              <w:rPr>
                <w:b/>
                <w:color w:val="000000"/>
              </w:rPr>
              <w:t>пр</w:t>
            </w:r>
            <w:proofErr w:type="gramStart"/>
            <w:r w:rsidRPr="001C03DF">
              <w:rPr>
                <w:b/>
                <w:color w:val="000000"/>
              </w:rPr>
              <w:t>.П</w:t>
            </w:r>
            <w:proofErr w:type="gramEnd"/>
            <w:r w:rsidRPr="001C03DF">
              <w:rPr>
                <w:b/>
                <w:color w:val="000000"/>
              </w:rPr>
              <w:t>обеды</w:t>
            </w:r>
            <w:proofErr w:type="spellEnd"/>
            <w:r w:rsidRPr="001C03DF">
              <w:rPr>
                <w:b/>
                <w:color w:val="000000"/>
              </w:rPr>
              <w:t>, 58 (капитальный ремонт)</w:t>
            </w:r>
            <w:r w:rsidRPr="009A0A09">
              <w:rPr>
                <w:b/>
                <w:color w:val="000000"/>
                <w:sz w:val="28"/>
                <w:szCs w:val="28"/>
              </w:rPr>
              <w:t>"</w:t>
            </w:r>
          </w:p>
        </w:tc>
      </w:tr>
      <w:tr w:rsidR="00653325" w:rsidRPr="00DD7AEE" w14:paraId="6F95A0FD" w14:textId="77777777" w:rsidTr="00484447">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2D0232DD" w14:textId="77777777" w:rsidR="00653325" w:rsidRPr="00943B45" w:rsidRDefault="00653325" w:rsidP="00F720D6">
            <w:pPr>
              <w:jc w:val="center"/>
              <w:rPr>
                <w:b/>
                <w:sz w:val="20"/>
                <w:szCs w:val="20"/>
              </w:rPr>
            </w:pPr>
            <w:r w:rsidRPr="00943B45">
              <w:rPr>
                <w:b/>
                <w:sz w:val="20"/>
                <w:szCs w:val="20"/>
              </w:rPr>
              <w:t>1</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48662007" w14:textId="77777777" w:rsidR="00653325" w:rsidRPr="00943B45" w:rsidRDefault="00653325" w:rsidP="00F720D6">
            <w:pPr>
              <w:jc w:val="center"/>
              <w:rPr>
                <w:sz w:val="20"/>
                <w:szCs w:val="20"/>
              </w:rPr>
            </w:pPr>
            <w:r>
              <w:rPr>
                <w:sz w:val="20"/>
                <w:szCs w:val="20"/>
              </w:rPr>
              <w:t>Сбор исходных данных</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10E77AEC" w14:textId="77777777" w:rsidR="00653325" w:rsidRPr="00943B45" w:rsidRDefault="00653325" w:rsidP="00F720D6">
            <w:pPr>
              <w:jc w:val="center"/>
              <w:rPr>
                <w:sz w:val="20"/>
                <w:szCs w:val="20"/>
              </w:rPr>
            </w:pPr>
            <w:r w:rsidRPr="00943B45">
              <w:rPr>
                <w:sz w:val="20"/>
                <w:szCs w:val="20"/>
              </w:rPr>
              <w:t>С момента заключения контракта</w:t>
            </w: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1B636310" w14:textId="485ECB7D" w:rsidR="00653325" w:rsidRPr="00943B4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4EDC208C" w14:textId="78EBB230" w:rsidR="00653325" w:rsidRPr="00943B4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6DD97C7D"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B89BB40"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7DE1590B"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921F02F"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36081836" w14:textId="77777777" w:rsidR="00653325" w:rsidRPr="00DD7AEE" w:rsidRDefault="00653325" w:rsidP="00F720D6">
            <w:pPr>
              <w:jc w:val="right"/>
              <w:rPr>
                <w:color w:val="FF0000"/>
                <w:sz w:val="20"/>
                <w:szCs w:val="20"/>
              </w:rPr>
            </w:pPr>
          </w:p>
        </w:tc>
      </w:tr>
      <w:tr w:rsidR="00653325" w:rsidRPr="00DD7AEE" w14:paraId="151567A0" w14:textId="77777777" w:rsidTr="00F720D6">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tcPr>
          <w:p w14:paraId="5A4DEDCA" w14:textId="77777777" w:rsidR="00653325" w:rsidRPr="00943B45" w:rsidRDefault="00653325" w:rsidP="00F720D6">
            <w:pPr>
              <w:jc w:val="center"/>
              <w:rPr>
                <w:b/>
                <w:sz w:val="20"/>
                <w:szCs w:val="20"/>
              </w:rPr>
            </w:pPr>
            <w:r>
              <w:rPr>
                <w:b/>
                <w:sz w:val="20"/>
                <w:szCs w:val="20"/>
              </w:rPr>
              <w:t>2</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7AA83D2A" w14:textId="77777777" w:rsidR="00653325" w:rsidRDefault="00653325" w:rsidP="00F720D6">
            <w:pPr>
              <w:jc w:val="center"/>
              <w:rPr>
                <w:sz w:val="20"/>
                <w:szCs w:val="20"/>
              </w:rPr>
            </w:pPr>
            <w:r>
              <w:rPr>
                <w:sz w:val="20"/>
                <w:szCs w:val="20"/>
              </w:rPr>
              <w:t>Инженерно-геодезические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233F6BD8" w14:textId="45B0233F" w:rsidR="00653325" w:rsidRPr="00943B4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53191369" w14:textId="77B1494E"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040A8A1A"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360AA97" w14:textId="77777777" w:rsidR="00653325" w:rsidRDefault="00653325" w:rsidP="00F720D6">
            <w:pPr>
              <w:jc w:val="right"/>
              <w:rPr>
                <w:color w:val="FF0000"/>
                <w:sz w:val="20"/>
                <w:szCs w:val="20"/>
              </w:rPr>
            </w:pPr>
          </w:p>
          <w:p w14:paraId="4E7D1D99" w14:textId="758B37E1" w:rsidR="00653325" w:rsidRPr="00EF145A" w:rsidRDefault="00653325" w:rsidP="00F720D6">
            <w:pPr>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30E56002"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6AA0F601"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3C0A76EE"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788157E2" w14:textId="77777777" w:rsidR="00653325" w:rsidRPr="00DD7AEE" w:rsidRDefault="00653325" w:rsidP="00F720D6">
            <w:pPr>
              <w:jc w:val="right"/>
              <w:rPr>
                <w:color w:val="FF0000"/>
                <w:sz w:val="20"/>
                <w:szCs w:val="20"/>
              </w:rPr>
            </w:pPr>
          </w:p>
        </w:tc>
      </w:tr>
      <w:tr w:rsidR="00653325" w:rsidRPr="005963E5" w14:paraId="3610EE0A"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7135159A" w14:textId="77777777" w:rsidR="00653325" w:rsidRPr="005963E5" w:rsidRDefault="00653325" w:rsidP="00F720D6">
            <w:pPr>
              <w:jc w:val="center"/>
              <w:rPr>
                <w:b/>
                <w:sz w:val="20"/>
                <w:szCs w:val="20"/>
              </w:rPr>
            </w:pPr>
            <w:r>
              <w:rPr>
                <w:b/>
                <w:sz w:val="20"/>
                <w:szCs w:val="20"/>
              </w:rPr>
              <w:t>4</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1C8AA2CB" w14:textId="77777777" w:rsidR="00653325" w:rsidRPr="005963E5" w:rsidRDefault="00653325" w:rsidP="00F720D6">
            <w:pPr>
              <w:contextualSpacing/>
              <w:jc w:val="center"/>
              <w:rPr>
                <w:sz w:val="20"/>
                <w:szCs w:val="20"/>
              </w:rPr>
            </w:pPr>
            <w:r w:rsidRPr="005963E5">
              <w:rPr>
                <w:sz w:val="20"/>
                <w:szCs w:val="20"/>
              </w:rPr>
              <w:t>Выполнение работ по разработке проектно-сметной документации</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0D94042A" w14:textId="11450314" w:rsidR="00653325" w:rsidRPr="005963E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2707E80" w14:textId="67563FCD"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30B1B3AA"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C465F52"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22C3A01D" w14:textId="051FDA98" w:rsidR="00653325" w:rsidRPr="005963E5" w:rsidRDefault="00653325" w:rsidP="00F720D6">
            <w:pPr>
              <w:jc w:val="right"/>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5E22B69"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0A841CD" w14:textId="77777777" w:rsidR="00653325" w:rsidRPr="005963E5" w:rsidRDefault="00653325" w:rsidP="00F720D6">
            <w:pPr>
              <w:jc w:val="right"/>
              <w:rPr>
                <w:sz w:val="20"/>
                <w:szCs w:val="20"/>
              </w:rPr>
            </w:pPr>
          </w:p>
        </w:tc>
        <w:tc>
          <w:tcPr>
            <w:tcW w:w="432" w:type="pct"/>
            <w:tcBorders>
              <w:top w:val="single" w:sz="4" w:space="0" w:color="auto"/>
              <w:left w:val="single" w:sz="4" w:space="0" w:color="auto"/>
              <w:bottom w:val="single" w:sz="4" w:space="0" w:color="auto"/>
              <w:right w:val="single" w:sz="4" w:space="0" w:color="auto"/>
            </w:tcBorders>
          </w:tcPr>
          <w:p w14:paraId="21F1031B" w14:textId="77777777" w:rsidR="00653325" w:rsidRPr="005963E5" w:rsidRDefault="00653325" w:rsidP="00F720D6">
            <w:pPr>
              <w:jc w:val="right"/>
              <w:rPr>
                <w:sz w:val="20"/>
                <w:szCs w:val="20"/>
              </w:rPr>
            </w:pPr>
          </w:p>
        </w:tc>
      </w:tr>
      <w:tr w:rsidR="00653325" w:rsidRPr="005963E5" w14:paraId="158B987A"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4288B732" w14:textId="77777777" w:rsidR="00653325" w:rsidRPr="005963E5" w:rsidRDefault="00653325" w:rsidP="00F720D6">
            <w:pPr>
              <w:jc w:val="center"/>
              <w:rPr>
                <w:b/>
                <w:sz w:val="20"/>
                <w:szCs w:val="20"/>
              </w:rPr>
            </w:pPr>
            <w:r>
              <w:rPr>
                <w:b/>
                <w:sz w:val="20"/>
                <w:szCs w:val="20"/>
              </w:rPr>
              <w:t>5</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11E8D089"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 xml:space="preserve">Сопровождение </w:t>
            </w:r>
            <w:proofErr w:type="gramStart"/>
            <w:r w:rsidRPr="005963E5">
              <w:rPr>
                <w:rFonts w:eastAsia="Calibri"/>
                <w:sz w:val="20"/>
                <w:szCs w:val="20"/>
              </w:rPr>
              <w:t>прохождения государственной экспертизы достоверности определения сметной стоимости</w:t>
            </w:r>
            <w:proofErr w:type="gramEnd"/>
          </w:p>
        </w:tc>
        <w:tc>
          <w:tcPr>
            <w:tcW w:w="580" w:type="pct"/>
            <w:gridSpan w:val="2"/>
            <w:tcBorders>
              <w:top w:val="single" w:sz="4" w:space="0" w:color="auto"/>
              <w:left w:val="single" w:sz="4" w:space="0" w:color="auto"/>
              <w:bottom w:val="single" w:sz="4" w:space="0" w:color="auto"/>
              <w:right w:val="single" w:sz="4" w:space="0" w:color="auto"/>
            </w:tcBorders>
            <w:vAlign w:val="center"/>
          </w:tcPr>
          <w:p w14:paraId="2B94C34E" w14:textId="1F93CBEB"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5154F45" w14:textId="72DA8F16"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1D8ECBEE" w14:textId="77777777" w:rsidR="00653325" w:rsidRPr="005963E5" w:rsidRDefault="00653325" w:rsidP="00F720D6">
            <w:pPr>
              <w:ind w:left="-116" w:right="-174"/>
              <w:jc w:val="right"/>
              <w:rPr>
                <w:b/>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A323657"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35B6905"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24D8AE40" w14:textId="3211B623"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27A18107" w14:textId="77777777" w:rsidR="00653325" w:rsidRPr="005963E5" w:rsidRDefault="00653325" w:rsidP="00F720D6">
            <w:pPr>
              <w:ind w:left="-116" w:right="-174"/>
              <w:jc w:val="right"/>
              <w:rPr>
                <w:b/>
                <w:sz w:val="22"/>
                <w:szCs w:val="20"/>
              </w:rPr>
            </w:pPr>
          </w:p>
        </w:tc>
        <w:tc>
          <w:tcPr>
            <w:tcW w:w="432" w:type="pct"/>
            <w:tcBorders>
              <w:top w:val="single" w:sz="4" w:space="0" w:color="auto"/>
              <w:left w:val="single" w:sz="4" w:space="0" w:color="auto"/>
              <w:bottom w:val="single" w:sz="4" w:space="0" w:color="auto"/>
              <w:right w:val="single" w:sz="4" w:space="0" w:color="auto"/>
            </w:tcBorders>
          </w:tcPr>
          <w:p w14:paraId="79DFB0B9" w14:textId="77777777" w:rsidR="00653325" w:rsidRPr="005963E5" w:rsidRDefault="00653325" w:rsidP="00F720D6">
            <w:pPr>
              <w:ind w:left="-116" w:right="-174"/>
              <w:jc w:val="right"/>
              <w:rPr>
                <w:b/>
                <w:sz w:val="22"/>
                <w:szCs w:val="20"/>
              </w:rPr>
            </w:pPr>
          </w:p>
        </w:tc>
      </w:tr>
      <w:tr w:rsidR="00653325" w14:paraId="55B2571C"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2765501F" w14:textId="77777777" w:rsidR="00653325" w:rsidRPr="005963E5" w:rsidRDefault="00653325" w:rsidP="00F720D6">
            <w:pPr>
              <w:jc w:val="center"/>
              <w:rPr>
                <w:b/>
                <w:sz w:val="20"/>
                <w:szCs w:val="20"/>
              </w:rPr>
            </w:pPr>
            <w:r>
              <w:rPr>
                <w:b/>
                <w:sz w:val="20"/>
                <w:szCs w:val="20"/>
              </w:rPr>
              <w:t>6</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74BF79E5"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Подготовка и сдача отчетной документации (КС-2, КС-3, исполнительная документация) заказчику</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70B42EB7" w14:textId="0402ABF3"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4B710B4E" w14:textId="77777777" w:rsidR="00653325" w:rsidRPr="005963E5" w:rsidRDefault="00653325" w:rsidP="00F720D6">
            <w:pPr>
              <w:jc w:val="center"/>
              <w:rPr>
                <w:sz w:val="20"/>
                <w:szCs w:val="20"/>
              </w:rPr>
            </w:pPr>
            <w:r>
              <w:rPr>
                <w:sz w:val="20"/>
                <w:szCs w:val="20"/>
              </w:rPr>
              <w:t>20</w:t>
            </w:r>
            <w:r w:rsidRPr="005963E5">
              <w:rPr>
                <w:sz w:val="20"/>
                <w:szCs w:val="20"/>
              </w:rPr>
              <w:t>.</w:t>
            </w:r>
            <w:r>
              <w:rPr>
                <w:sz w:val="20"/>
                <w:szCs w:val="20"/>
              </w:rPr>
              <w:t>12.2020г.</w:t>
            </w:r>
          </w:p>
        </w:tc>
        <w:tc>
          <w:tcPr>
            <w:tcW w:w="422" w:type="pct"/>
            <w:gridSpan w:val="2"/>
            <w:tcBorders>
              <w:top w:val="single" w:sz="4" w:space="0" w:color="auto"/>
              <w:left w:val="single" w:sz="4" w:space="0" w:color="auto"/>
              <w:bottom w:val="single" w:sz="4" w:space="0" w:color="auto"/>
              <w:right w:val="single" w:sz="4" w:space="0" w:color="auto"/>
            </w:tcBorders>
          </w:tcPr>
          <w:p w14:paraId="4ACB8DAC" w14:textId="77777777" w:rsidR="00653325" w:rsidRPr="005963E5" w:rsidRDefault="00653325" w:rsidP="00F720D6">
            <w:pPr>
              <w:ind w:left="-116" w:right="-174"/>
              <w:jc w:val="right"/>
              <w:rPr>
                <w:b/>
                <w:noProof/>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7E06CD42" w14:textId="77777777" w:rsidR="00653325" w:rsidRPr="005963E5" w:rsidRDefault="00653325" w:rsidP="00F720D6">
            <w:pPr>
              <w:ind w:left="-116" w:right="-174"/>
              <w:jc w:val="right"/>
              <w:rPr>
                <w:b/>
                <w:sz w:val="22"/>
                <w:szCs w:val="20"/>
              </w:rPr>
            </w:pPr>
            <w:r>
              <w:rPr>
                <w:b/>
                <w:sz w:val="22"/>
                <w:szCs w:val="20"/>
              </w:rPr>
              <w:t xml:space="preserve"> </w:t>
            </w:r>
          </w:p>
        </w:tc>
        <w:tc>
          <w:tcPr>
            <w:tcW w:w="418" w:type="pct"/>
            <w:gridSpan w:val="2"/>
            <w:tcBorders>
              <w:top w:val="single" w:sz="4" w:space="0" w:color="auto"/>
              <w:left w:val="single" w:sz="4" w:space="0" w:color="auto"/>
              <w:bottom w:val="single" w:sz="4" w:space="0" w:color="auto"/>
              <w:right w:val="single" w:sz="4" w:space="0" w:color="auto"/>
            </w:tcBorders>
          </w:tcPr>
          <w:p w14:paraId="65FD4BA5"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14BDDB8"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685C173" w14:textId="77777777" w:rsidR="00653325" w:rsidRDefault="00653325" w:rsidP="00F720D6">
            <w:pPr>
              <w:ind w:left="-116" w:right="-174"/>
              <w:jc w:val="right"/>
              <w:rPr>
                <w:b/>
                <w:noProof/>
                <w:sz w:val="22"/>
                <w:szCs w:val="20"/>
              </w:rPr>
            </w:pPr>
          </w:p>
        </w:tc>
        <w:tc>
          <w:tcPr>
            <w:tcW w:w="432" w:type="pct"/>
            <w:tcBorders>
              <w:top w:val="single" w:sz="4" w:space="0" w:color="auto"/>
              <w:left w:val="single" w:sz="4" w:space="0" w:color="auto"/>
              <w:bottom w:val="single" w:sz="4" w:space="0" w:color="auto"/>
              <w:right w:val="single" w:sz="4" w:space="0" w:color="auto"/>
            </w:tcBorders>
          </w:tcPr>
          <w:p w14:paraId="245B17F2" w14:textId="6C852A0A" w:rsidR="00653325" w:rsidRDefault="00653325" w:rsidP="00F720D6">
            <w:pPr>
              <w:ind w:left="-116" w:right="-174"/>
              <w:jc w:val="right"/>
              <w:rPr>
                <w:b/>
                <w:noProof/>
                <w:sz w:val="22"/>
                <w:szCs w:val="20"/>
              </w:rPr>
            </w:pPr>
          </w:p>
        </w:tc>
      </w:tr>
      <w:tr w:rsidR="00653325" w14:paraId="559B2080" w14:textId="77777777" w:rsidTr="00F720D6">
        <w:trPr>
          <w:trHeight w:val="262"/>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14:paraId="35C4AFDA" w14:textId="77777777" w:rsidR="00653325" w:rsidRPr="00EF145A" w:rsidRDefault="00653325" w:rsidP="00F720D6">
            <w:pPr>
              <w:ind w:left="-116" w:right="-174"/>
              <w:jc w:val="center"/>
              <w:rPr>
                <w:b/>
                <w:noProof/>
              </w:rPr>
            </w:pPr>
            <w:r w:rsidRPr="00EF145A">
              <w:rPr>
                <w:b/>
                <w:color w:val="000000"/>
              </w:rPr>
              <w:t>"Устройство ограждения территории МБОУ "СОШ №28", Республика Крым, г. Симферополь, ул. Беспалова, д. 79 (капитальный ремонт)"</w:t>
            </w:r>
          </w:p>
        </w:tc>
      </w:tr>
      <w:tr w:rsidR="00653325" w:rsidRPr="00DD7AEE" w14:paraId="7A3C8C80" w14:textId="77777777" w:rsidTr="00484447">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3B3AB454" w14:textId="77777777" w:rsidR="00653325" w:rsidRPr="00943B45" w:rsidRDefault="00653325" w:rsidP="00F720D6">
            <w:pPr>
              <w:jc w:val="center"/>
              <w:rPr>
                <w:b/>
                <w:sz w:val="20"/>
                <w:szCs w:val="20"/>
              </w:rPr>
            </w:pPr>
            <w:r w:rsidRPr="00943B45">
              <w:rPr>
                <w:b/>
                <w:sz w:val="20"/>
                <w:szCs w:val="20"/>
              </w:rPr>
              <w:t>1</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5624CE96" w14:textId="77777777" w:rsidR="00653325" w:rsidRPr="00943B45" w:rsidRDefault="00653325" w:rsidP="00F720D6">
            <w:pPr>
              <w:jc w:val="center"/>
              <w:rPr>
                <w:sz w:val="20"/>
                <w:szCs w:val="20"/>
              </w:rPr>
            </w:pPr>
            <w:r>
              <w:rPr>
                <w:sz w:val="20"/>
                <w:szCs w:val="20"/>
              </w:rPr>
              <w:t>Сбор исходных данных</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5D1622B0" w14:textId="77777777" w:rsidR="00653325" w:rsidRPr="00943B45" w:rsidRDefault="00653325" w:rsidP="00F720D6">
            <w:pPr>
              <w:jc w:val="center"/>
              <w:rPr>
                <w:sz w:val="20"/>
                <w:szCs w:val="20"/>
              </w:rPr>
            </w:pPr>
            <w:r w:rsidRPr="00943B45">
              <w:rPr>
                <w:sz w:val="20"/>
                <w:szCs w:val="20"/>
              </w:rPr>
              <w:t>С момента заключения контракта</w:t>
            </w: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353D9DBE" w14:textId="144D58C4" w:rsidR="00653325" w:rsidRPr="00943B4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17D959C4" w14:textId="1EDF2A12" w:rsidR="00653325" w:rsidRPr="00943B4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8558295"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537F4174"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53FEE93D"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7546AACA"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3312FB39" w14:textId="77777777" w:rsidR="00653325" w:rsidRPr="00DD7AEE" w:rsidRDefault="00653325" w:rsidP="00F720D6">
            <w:pPr>
              <w:jc w:val="right"/>
              <w:rPr>
                <w:color w:val="FF0000"/>
                <w:sz w:val="20"/>
                <w:szCs w:val="20"/>
              </w:rPr>
            </w:pPr>
          </w:p>
        </w:tc>
      </w:tr>
      <w:tr w:rsidR="00653325" w:rsidRPr="00DD7AEE" w14:paraId="44AB459F" w14:textId="77777777" w:rsidTr="00F720D6">
        <w:trPr>
          <w:trHeight w:val="1049"/>
          <w:jc w:val="center"/>
        </w:trPr>
        <w:tc>
          <w:tcPr>
            <w:tcW w:w="203" w:type="pct"/>
            <w:tcBorders>
              <w:top w:val="single" w:sz="4" w:space="0" w:color="auto"/>
              <w:left w:val="single" w:sz="4" w:space="0" w:color="auto"/>
              <w:bottom w:val="single" w:sz="4" w:space="0" w:color="auto"/>
              <w:right w:val="single" w:sz="4" w:space="0" w:color="auto"/>
            </w:tcBorders>
            <w:vAlign w:val="center"/>
          </w:tcPr>
          <w:p w14:paraId="7FE6FFAF" w14:textId="77777777" w:rsidR="00653325" w:rsidRPr="00943B45" w:rsidRDefault="00653325" w:rsidP="00F720D6">
            <w:pPr>
              <w:jc w:val="center"/>
              <w:rPr>
                <w:b/>
                <w:sz w:val="20"/>
                <w:szCs w:val="20"/>
              </w:rPr>
            </w:pPr>
            <w:r>
              <w:rPr>
                <w:b/>
                <w:sz w:val="20"/>
                <w:szCs w:val="20"/>
              </w:rPr>
              <w:t>2</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5BEBE012" w14:textId="77777777" w:rsidR="00653325" w:rsidRDefault="00653325" w:rsidP="00F720D6">
            <w:pPr>
              <w:jc w:val="center"/>
              <w:rPr>
                <w:sz w:val="20"/>
                <w:szCs w:val="20"/>
              </w:rPr>
            </w:pPr>
            <w:r>
              <w:rPr>
                <w:sz w:val="20"/>
                <w:szCs w:val="20"/>
              </w:rPr>
              <w:t>Инженерно-геодезические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03000A5A" w14:textId="5C791BC9" w:rsidR="00653325" w:rsidRPr="00943B4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3399E32E" w14:textId="765325A6"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31AD364E"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5D09099A" w14:textId="77777777" w:rsidR="00653325" w:rsidRDefault="00653325" w:rsidP="00F720D6">
            <w:pPr>
              <w:jc w:val="right"/>
              <w:rPr>
                <w:color w:val="FF0000"/>
                <w:sz w:val="20"/>
                <w:szCs w:val="20"/>
              </w:rPr>
            </w:pPr>
          </w:p>
          <w:p w14:paraId="3EC24CC9" w14:textId="725DC589" w:rsidR="00653325" w:rsidRPr="00EF145A" w:rsidRDefault="00653325" w:rsidP="00F720D6">
            <w:pPr>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3F088DD1"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63559C0"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7C0F7E4" w14:textId="77777777" w:rsidR="00653325" w:rsidRPr="00DD7AEE" w:rsidRDefault="00653325" w:rsidP="00F720D6">
            <w:pPr>
              <w:jc w:val="right"/>
              <w:rPr>
                <w:color w:val="FF0000"/>
                <w:sz w:val="20"/>
                <w:szCs w:val="20"/>
              </w:rPr>
            </w:pPr>
          </w:p>
        </w:tc>
        <w:tc>
          <w:tcPr>
            <w:tcW w:w="432" w:type="pct"/>
            <w:tcBorders>
              <w:top w:val="single" w:sz="4" w:space="0" w:color="auto"/>
              <w:left w:val="single" w:sz="4" w:space="0" w:color="auto"/>
              <w:bottom w:val="single" w:sz="4" w:space="0" w:color="auto"/>
              <w:right w:val="single" w:sz="4" w:space="0" w:color="auto"/>
            </w:tcBorders>
          </w:tcPr>
          <w:p w14:paraId="10F290D7" w14:textId="77777777" w:rsidR="00653325" w:rsidRPr="00DD7AEE" w:rsidRDefault="00653325" w:rsidP="00F720D6">
            <w:pPr>
              <w:jc w:val="right"/>
              <w:rPr>
                <w:color w:val="FF0000"/>
                <w:sz w:val="20"/>
                <w:szCs w:val="20"/>
              </w:rPr>
            </w:pPr>
          </w:p>
        </w:tc>
      </w:tr>
      <w:tr w:rsidR="00653325" w:rsidRPr="005963E5" w14:paraId="6DDE2532"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799AC378" w14:textId="77777777" w:rsidR="00653325" w:rsidRPr="005963E5" w:rsidRDefault="00653325" w:rsidP="00F720D6">
            <w:pPr>
              <w:jc w:val="center"/>
              <w:rPr>
                <w:b/>
                <w:sz w:val="20"/>
                <w:szCs w:val="20"/>
              </w:rPr>
            </w:pPr>
            <w:r>
              <w:rPr>
                <w:b/>
                <w:sz w:val="20"/>
                <w:szCs w:val="20"/>
              </w:rPr>
              <w:t>4</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4149C336" w14:textId="77777777" w:rsidR="00653325" w:rsidRPr="005963E5" w:rsidRDefault="00653325" w:rsidP="00F720D6">
            <w:pPr>
              <w:contextualSpacing/>
              <w:jc w:val="center"/>
              <w:rPr>
                <w:sz w:val="20"/>
                <w:szCs w:val="20"/>
              </w:rPr>
            </w:pPr>
            <w:r w:rsidRPr="005963E5">
              <w:rPr>
                <w:sz w:val="20"/>
                <w:szCs w:val="20"/>
              </w:rPr>
              <w:t>Выполнение работ по разработке проектно-сметной документации</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45D2C8C2" w14:textId="2D2BC889" w:rsidR="00653325" w:rsidRPr="005963E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426C81A9" w14:textId="6ED85853"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57B6F94C"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186CEB3"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BB466B1" w14:textId="298E69EC" w:rsidR="00653325" w:rsidRPr="005963E5" w:rsidRDefault="00653325" w:rsidP="00F720D6">
            <w:pPr>
              <w:jc w:val="right"/>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62D480F2"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D63AC4B" w14:textId="77777777" w:rsidR="00653325" w:rsidRPr="005963E5" w:rsidRDefault="00653325" w:rsidP="00F720D6">
            <w:pPr>
              <w:jc w:val="right"/>
              <w:rPr>
                <w:sz w:val="20"/>
                <w:szCs w:val="20"/>
              </w:rPr>
            </w:pPr>
          </w:p>
        </w:tc>
        <w:tc>
          <w:tcPr>
            <w:tcW w:w="432" w:type="pct"/>
            <w:tcBorders>
              <w:top w:val="single" w:sz="4" w:space="0" w:color="auto"/>
              <w:left w:val="single" w:sz="4" w:space="0" w:color="auto"/>
              <w:bottom w:val="single" w:sz="4" w:space="0" w:color="auto"/>
              <w:right w:val="single" w:sz="4" w:space="0" w:color="auto"/>
            </w:tcBorders>
          </w:tcPr>
          <w:p w14:paraId="43D56DB2" w14:textId="77777777" w:rsidR="00653325" w:rsidRPr="005963E5" w:rsidRDefault="00653325" w:rsidP="00F720D6">
            <w:pPr>
              <w:jc w:val="right"/>
              <w:rPr>
                <w:sz w:val="20"/>
                <w:szCs w:val="20"/>
              </w:rPr>
            </w:pPr>
          </w:p>
        </w:tc>
      </w:tr>
      <w:tr w:rsidR="00653325" w:rsidRPr="005963E5" w14:paraId="456C2A42"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7E45DFB4" w14:textId="77777777" w:rsidR="00653325" w:rsidRDefault="00653325" w:rsidP="00F720D6">
            <w:pPr>
              <w:jc w:val="center"/>
              <w:rPr>
                <w:b/>
                <w:sz w:val="20"/>
                <w:szCs w:val="20"/>
              </w:rPr>
            </w:pP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59A3F5D9" w14:textId="77777777" w:rsidR="00653325" w:rsidRPr="005963E5" w:rsidRDefault="00653325" w:rsidP="00F720D6">
            <w:pPr>
              <w:contextualSpacing/>
              <w:jc w:val="center"/>
              <w:rPr>
                <w:sz w:val="20"/>
                <w:szCs w:val="20"/>
              </w:rPr>
            </w:pP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021B709C" w14:textId="77777777" w:rsidR="0065332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71BBBDED" w14:textId="77777777"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4A722236"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17975ECA"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251C37D0" w14:textId="77777777" w:rsidR="00653325" w:rsidRDefault="00653325" w:rsidP="00F720D6">
            <w:pPr>
              <w:jc w:val="right"/>
              <w:rPr>
                <w:noProof/>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695E487"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7F6CF132" w14:textId="77777777" w:rsidR="00653325" w:rsidRPr="005963E5" w:rsidRDefault="00653325" w:rsidP="00F720D6">
            <w:pPr>
              <w:jc w:val="right"/>
              <w:rPr>
                <w:sz w:val="20"/>
                <w:szCs w:val="20"/>
              </w:rPr>
            </w:pPr>
          </w:p>
        </w:tc>
        <w:tc>
          <w:tcPr>
            <w:tcW w:w="432" w:type="pct"/>
            <w:tcBorders>
              <w:top w:val="single" w:sz="4" w:space="0" w:color="auto"/>
              <w:left w:val="single" w:sz="4" w:space="0" w:color="auto"/>
              <w:bottom w:val="single" w:sz="4" w:space="0" w:color="auto"/>
              <w:right w:val="single" w:sz="4" w:space="0" w:color="auto"/>
            </w:tcBorders>
          </w:tcPr>
          <w:p w14:paraId="116E096C" w14:textId="77777777" w:rsidR="00653325" w:rsidRPr="005963E5" w:rsidRDefault="00653325" w:rsidP="00F720D6">
            <w:pPr>
              <w:jc w:val="right"/>
              <w:rPr>
                <w:sz w:val="20"/>
                <w:szCs w:val="20"/>
              </w:rPr>
            </w:pPr>
          </w:p>
        </w:tc>
      </w:tr>
      <w:tr w:rsidR="00653325" w:rsidRPr="005963E5" w14:paraId="36307688"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619DFE64" w14:textId="77777777" w:rsidR="00653325" w:rsidRDefault="00653325" w:rsidP="00F720D6">
            <w:pPr>
              <w:jc w:val="center"/>
              <w:rPr>
                <w:b/>
                <w:sz w:val="20"/>
                <w:szCs w:val="20"/>
              </w:rPr>
            </w:pPr>
          </w:p>
          <w:p w14:paraId="0535290F" w14:textId="77777777" w:rsidR="00653325" w:rsidRPr="005963E5" w:rsidRDefault="00653325" w:rsidP="00F720D6">
            <w:pPr>
              <w:jc w:val="center"/>
              <w:rPr>
                <w:b/>
                <w:sz w:val="20"/>
                <w:szCs w:val="20"/>
              </w:rPr>
            </w:pPr>
            <w:r>
              <w:rPr>
                <w:b/>
                <w:sz w:val="20"/>
                <w:szCs w:val="20"/>
              </w:rPr>
              <w:t>5</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6374D90C"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 xml:space="preserve">Сопровождение </w:t>
            </w:r>
            <w:proofErr w:type="gramStart"/>
            <w:r w:rsidRPr="005963E5">
              <w:rPr>
                <w:rFonts w:eastAsia="Calibri"/>
                <w:sz w:val="20"/>
                <w:szCs w:val="20"/>
              </w:rPr>
              <w:t xml:space="preserve">прохождения государственной </w:t>
            </w:r>
            <w:r w:rsidRPr="005963E5">
              <w:rPr>
                <w:rFonts w:eastAsia="Calibri"/>
                <w:sz w:val="20"/>
                <w:szCs w:val="20"/>
              </w:rPr>
              <w:lastRenderedPageBreak/>
              <w:t>экспертизы достоверности определения сметной стоимости</w:t>
            </w:r>
            <w:proofErr w:type="gramEnd"/>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4B78ED5" w14:textId="03B8F36F"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60EF4350" w14:textId="7CC14E20"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55F64E45" w14:textId="77777777" w:rsidR="00653325" w:rsidRPr="005963E5" w:rsidRDefault="00653325" w:rsidP="00F720D6">
            <w:pPr>
              <w:ind w:left="-116" w:right="-174"/>
              <w:jc w:val="right"/>
              <w:rPr>
                <w:b/>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652590B8"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D2DD302"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1204F0B6" w14:textId="57824D5D"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29328B1" w14:textId="77777777" w:rsidR="00653325" w:rsidRPr="005963E5" w:rsidRDefault="00653325" w:rsidP="00F720D6">
            <w:pPr>
              <w:ind w:left="-116" w:right="-174"/>
              <w:jc w:val="right"/>
              <w:rPr>
                <w:b/>
                <w:sz w:val="22"/>
                <w:szCs w:val="20"/>
              </w:rPr>
            </w:pPr>
          </w:p>
        </w:tc>
        <w:tc>
          <w:tcPr>
            <w:tcW w:w="432" w:type="pct"/>
            <w:tcBorders>
              <w:top w:val="single" w:sz="4" w:space="0" w:color="auto"/>
              <w:left w:val="single" w:sz="4" w:space="0" w:color="auto"/>
              <w:bottom w:val="single" w:sz="4" w:space="0" w:color="auto"/>
              <w:right w:val="single" w:sz="4" w:space="0" w:color="auto"/>
            </w:tcBorders>
          </w:tcPr>
          <w:p w14:paraId="428CFF71" w14:textId="77777777" w:rsidR="00653325" w:rsidRPr="005963E5" w:rsidRDefault="00653325" w:rsidP="00F720D6">
            <w:pPr>
              <w:ind w:left="-116" w:right="-174"/>
              <w:jc w:val="right"/>
              <w:rPr>
                <w:b/>
                <w:sz w:val="22"/>
                <w:szCs w:val="20"/>
              </w:rPr>
            </w:pPr>
          </w:p>
        </w:tc>
      </w:tr>
      <w:tr w:rsidR="00653325" w14:paraId="5D899827" w14:textId="77777777" w:rsidTr="00F720D6">
        <w:trPr>
          <w:trHeight w:val="262"/>
          <w:jc w:val="center"/>
        </w:trPr>
        <w:tc>
          <w:tcPr>
            <w:tcW w:w="203" w:type="pct"/>
            <w:tcBorders>
              <w:top w:val="single" w:sz="4" w:space="0" w:color="auto"/>
              <w:left w:val="single" w:sz="4" w:space="0" w:color="auto"/>
              <w:bottom w:val="single" w:sz="4" w:space="0" w:color="auto"/>
              <w:right w:val="single" w:sz="4" w:space="0" w:color="auto"/>
            </w:tcBorders>
            <w:vAlign w:val="center"/>
          </w:tcPr>
          <w:p w14:paraId="7C400922" w14:textId="77777777" w:rsidR="00653325" w:rsidRPr="005963E5" w:rsidRDefault="00653325" w:rsidP="00F720D6">
            <w:pPr>
              <w:jc w:val="center"/>
              <w:rPr>
                <w:b/>
                <w:sz w:val="20"/>
                <w:szCs w:val="20"/>
              </w:rPr>
            </w:pPr>
            <w:r>
              <w:rPr>
                <w:b/>
                <w:sz w:val="20"/>
                <w:szCs w:val="20"/>
              </w:rPr>
              <w:lastRenderedPageBreak/>
              <w:t>6</w:t>
            </w:r>
          </w:p>
        </w:tc>
        <w:tc>
          <w:tcPr>
            <w:tcW w:w="1151" w:type="pct"/>
            <w:gridSpan w:val="2"/>
            <w:tcBorders>
              <w:top w:val="single" w:sz="4" w:space="0" w:color="auto"/>
              <w:left w:val="single" w:sz="4" w:space="0" w:color="auto"/>
              <w:bottom w:val="single" w:sz="4" w:space="0" w:color="auto"/>
              <w:right w:val="single" w:sz="4" w:space="0" w:color="auto"/>
            </w:tcBorders>
            <w:vAlign w:val="center"/>
          </w:tcPr>
          <w:p w14:paraId="3FAB535D"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Подготовка и сдача отчетной документации (КС-2, КС-3, исполнительная документация) заказчику</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2AA9F3EC" w14:textId="695F9D9F"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54FF761B" w14:textId="77777777" w:rsidR="00653325" w:rsidRPr="005963E5" w:rsidRDefault="00653325" w:rsidP="00F720D6">
            <w:pPr>
              <w:jc w:val="center"/>
              <w:rPr>
                <w:sz w:val="20"/>
                <w:szCs w:val="20"/>
              </w:rPr>
            </w:pPr>
            <w:r>
              <w:rPr>
                <w:sz w:val="20"/>
                <w:szCs w:val="20"/>
              </w:rPr>
              <w:t>20</w:t>
            </w:r>
            <w:r w:rsidRPr="005963E5">
              <w:rPr>
                <w:sz w:val="20"/>
                <w:szCs w:val="20"/>
              </w:rPr>
              <w:t>.</w:t>
            </w:r>
            <w:r>
              <w:rPr>
                <w:sz w:val="20"/>
                <w:szCs w:val="20"/>
              </w:rPr>
              <w:t>12.2020г.</w:t>
            </w:r>
          </w:p>
        </w:tc>
        <w:tc>
          <w:tcPr>
            <w:tcW w:w="422" w:type="pct"/>
            <w:gridSpan w:val="2"/>
            <w:tcBorders>
              <w:top w:val="single" w:sz="4" w:space="0" w:color="auto"/>
              <w:left w:val="single" w:sz="4" w:space="0" w:color="auto"/>
              <w:bottom w:val="single" w:sz="4" w:space="0" w:color="auto"/>
              <w:right w:val="single" w:sz="4" w:space="0" w:color="auto"/>
            </w:tcBorders>
          </w:tcPr>
          <w:p w14:paraId="6762CDB0" w14:textId="77777777" w:rsidR="00653325" w:rsidRPr="005963E5" w:rsidRDefault="00653325" w:rsidP="00F720D6">
            <w:pPr>
              <w:ind w:left="-116" w:right="-174"/>
              <w:jc w:val="right"/>
              <w:rPr>
                <w:b/>
                <w:noProof/>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5479B7A5" w14:textId="77777777" w:rsidR="00653325" w:rsidRPr="005963E5" w:rsidRDefault="00653325" w:rsidP="00F720D6">
            <w:pPr>
              <w:ind w:left="-116" w:right="-174"/>
              <w:jc w:val="right"/>
              <w:rPr>
                <w:b/>
                <w:sz w:val="22"/>
                <w:szCs w:val="20"/>
              </w:rPr>
            </w:pPr>
            <w:r>
              <w:rPr>
                <w:b/>
                <w:sz w:val="22"/>
                <w:szCs w:val="20"/>
              </w:rPr>
              <w:t xml:space="preserve"> </w:t>
            </w:r>
          </w:p>
        </w:tc>
        <w:tc>
          <w:tcPr>
            <w:tcW w:w="418" w:type="pct"/>
            <w:gridSpan w:val="2"/>
            <w:tcBorders>
              <w:top w:val="single" w:sz="4" w:space="0" w:color="auto"/>
              <w:left w:val="single" w:sz="4" w:space="0" w:color="auto"/>
              <w:bottom w:val="single" w:sz="4" w:space="0" w:color="auto"/>
              <w:right w:val="single" w:sz="4" w:space="0" w:color="auto"/>
            </w:tcBorders>
          </w:tcPr>
          <w:p w14:paraId="5C87258F"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7B8B903"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49E8EAB" w14:textId="77777777" w:rsidR="00653325" w:rsidRDefault="00653325" w:rsidP="00F720D6">
            <w:pPr>
              <w:ind w:left="-116" w:right="-174"/>
              <w:jc w:val="right"/>
              <w:rPr>
                <w:b/>
                <w:noProof/>
                <w:sz w:val="22"/>
                <w:szCs w:val="20"/>
              </w:rPr>
            </w:pPr>
          </w:p>
        </w:tc>
        <w:tc>
          <w:tcPr>
            <w:tcW w:w="432" w:type="pct"/>
            <w:tcBorders>
              <w:top w:val="single" w:sz="4" w:space="0" w:color="auto"/>
              <w:left w:val="single" w:sz="4" w:space="0" w:color="auto"/>
              <w:bottom w:val="single" w:sz="4" w:space="0" w:color="auto"/>
              <w:right w:val="single" w:sz="4" w:space="0" w:color="auto"/>
            </w:tcBorders>
          </w:tcPr>
          <w:p w14:paraId="21D40326" w14:textId="3CDEBF54" w:rsidR="00653325" w:rsidRDefault="00653325" w:rsidP="00F720D6">
            <w:pPr>
              <w:ind w:left="-116" w:right="-174"/>
              <w:jc w:val="right"/>
              <w:rPr>
                <w:b/>
                <w:noProof/>
                <w:sz w:val="22"/>
                <w:szCs w:val="20"/>
              </w:rPr>
            </w:pPr>
          </w:p>
        </w:tc>
      </w:tr>
      <w:tr w:rsidR="00653325" w14:paraId="279228BC" w14:textId="77777777" w:rsidTr="00F720D6">
        <w:trPr>
          <w:trHeight w:val="262"/>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14:paraId="029EF7B9" w14:textId="77777777" w:rsidR="00653325" w:rsidRPr="005C09FB" w:rsidRDefault="00653325" w:rsidP="00F720D6">
            <w:pPr>
              <w:ind w:left="-116" w:right="-174"/>
              <w:jc w:val="center"/>
              <w:rPr>
                <w:b/>
                <w:noProof/>
              </w:rPr>
            </w:pPr>
            <w:r w:rsidRPr="005C09FB">
              <w:rPr>
                <w:b/>
                <w:color w:val="000000"/>
              </w:rPr>
              <w:t>"Устройство ограждения территории МБОУ "Открытый космический лицей", Республика Крым, г. Симферополь, ул. Гурзуфская, д.6А (капитальный ремонт)"</w:t>
            </w:r>
          </w:p>
        </w:tc>
      </w:tr>
      <w:tr w:rsidR="00653325" w:rsidRPr="00DD7AEE" w14:paraId="585F20A2" w14:textId="77777777" w:rsidTr="00484447">
        <w:trPr>
          <w:trHeight w:val="1049"/>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2D317470" w14:textId="77777777" w:rsidR="00653325" w:rsidRPr="00943B45" w:rsidRDefault="00653325" w:rsidP="00F720D6">
            <w:pPr>
              <w:jc w:val="center"/>
              <w:rPr>
                <w:sz w:val="20"/>
                <w:szCs w:val="20"/>
              </w:rPr>
            </w:pPr>
            <w:r>
              <w:rPr>
                <w:sz w:val="20"/>
                <w:szCs w:val="20"/>
              </w:rPr>
              <w:t>Сбор исходных данных</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5D4CC9BF" w14:textId="77777777" w:rsidR="00653325" w:rsidRPr="00943B45" w:rsidRDefault="00653325" w:rsidP="00F720D6">
            <w:pPr>
              <w:jc w:val="center"/>
              <w:rPr>
                <w:sz w:val="20"/>
                <w:szCs w:val="20"/>
              </w:rPr>
            </w:pPr>
            <w:r w:rsidRPr="00943B45">
              <w:rPr>
                <w:sz w:val="20"/>
                <w:szCs w:val="20"/>
              </w:rPr>
              <w:t>С момента заключения контракта</w:t>
            </w: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65E49527" w14:textId="5E9378F9" w:rsidR="00653325" w:rsidRPr="00943B4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0D3AE12C" w14:textId="34B20454" w:rsidR="00653325" w:rsidRPr="00943B4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6DD0CF5"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946E0C8"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7F2A20F5"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E3F6213" w14:textId="77777777" w:rsidR="00653325" w:rsidRPr="00DD7AEE" w:rsidRDefault="00653325" w:rsidP="00F720D6">
            <w:pPr>
              <w:jc w:val="right"/>
              <w:rPr>
                <w:color w:val="FF0000"/>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30A22B2D" w14:textId="77777777" w:rsidR="00653325" w:rsidRPr="00DD7AEE" w:rsidRDefault="00653325" w:rsidP="00F720D6">
            <w:pPr>
              <w:jc w:val="right"/>
              <w:rPr>
                <w:color w:val="FF0000"/>
                <w:sz w:val="20"/>
                <w:szCs w:val="20"/>
              </w:rPr>
            </w:pPr>
          </w:p>
        </w:tc>
      </w:tr>
      <w:tr w:rsidR="00653325" w:rsidRPr="00DD7AEE" w14:paraId="7CCF2DC9" w14:textId="77777777" w:rsidTr="00F720D6">
        <w:trPr>
          <w:trHeight w:val="1049"/>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5473C509" w14:textId="77777777" w:rsidR="00653325" w:rsidRDefault="00653325" w:rsidP="00F720D6">
            <w:pPr>
              <w:jc w:val="center"/>
              <w:rPr>
                <w:sz w:val="20"/>
                <w:szCs w:val="20"/>
              </w:rPr>
            </w:pPr>
            <w:r>
              <w:rPr>
                <w:sz w:val="20"/>
                <w:szCs w:val="20"/>
              </w:rPr>
              <w:t>Инженерно-геодезические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785AD078" w14:textId="005883C4" w:rsidR="00653325" w:rsidRPr="00943B4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4EFC8281" w14:textId="5A94CFDB"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482772E4"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C6F817A" w14:textId="77777777" w:rsidR="00653325" w:rsidRDefault="00653325" w:rsidP="00F720D6">
            <w:pPr>
              <w:jc w:val="right"/>
              <w:rPr>
                <w:color w:val="FF0000"/>
                <w:sz w:val="20"/>
                <w:szCs w:val="20"/>
              </w:rPr>
            </w:pPr>
          </w:p>
          <w:p w14:paraId="4CC6E755" w14:textId="433A7547" w:rsidR="00653325" w:rsidRPr="00EF145A" w:rsidRDefault="00653325" w:rsidP="00F720D6">
            <w:pPr>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5A582B2"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39939FD6"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F679EEB" w14:textId="77777777" w:rsidR="00653325" w:rsidRPr="00DD7AEE" w:rsidRDefault="00653325" w:rsidP="00F720D6">
            <w:pPr>
              <w:jc w:val="right"/>
              <w:rPr>
                <w:color w:val="FF0000"/>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754896D4" w14:textId="77777777" w:rsidR="00653325" w:rsidRPr="00DD7AEE" w:rsidRDefault="00653325" w:rsidP="00F720D6">
            <w:pPr>
              <w:jc w:val="right"/>
              <w:rPr>
                <w:color w:val="FF0000"/>
                <w:sz w:val="20"/>
                <w:szCs w:val="20"/>
              </w:rPr>
            </w:pPr>
          </w:p>
        </w:tc>
      </w:tr>
      <w:tr w:rsidR="00653325" w:rsidRPr="005963E5" w14:paraId="74F58A3A"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331C7214" w14:textId="77777777" w:rsidR="00653325" w:rsidRPr="005963E5" w:rsidRDefault="00653325" w:rsidP="00F720D6">
            <w:pPr>
              <w:contextualSpacing/>
              <w:jc w:val="center"/>
              <w:rPr>
                <w:sz w:val="20"/>
                <w:szCs w:val="20"/>
              </w:rPr>
            </w:pPr>
            <w:r w:rsidRPr="005963E5">
              <w:rPr>
                <w:sz w:val="20"/>
                <w:szCs w:val="20"/>
              </w:rPr>
              <w:t>Выполнение работ по разработке проектно-сметной документации</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65513F0E" w14:textId="5EC3942C" w:rsidR="00653325" w:rsidRPr="005963E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78ECFB76" w14:textId="19F6F7E0"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3677D5FA"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E58B841"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CA166B0" w14:textId="29948EE3" w:rsidR="00653325" w:rsidRPr="005963E5" w:rsidRDefault="00653325" w:rsidP="00F720D6">
            <w:pPr>
              <w:jc w:val="right"/>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76ED35F1"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53B4DC0" w14:textId="77777777" w:rsidR="00653325" w:rsidRPr="005963E5" w:rsidRDefault="00653325" w:rsidP="00F720D6">
            <w:pPr>
              <w:jc w:val="right"/>
              <w:rPr>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4F226124" w14:textId="77777777" w:rsidR="00653325" w:rsidRPr="005963E5" w:rsidRDefault="00653325" w:rsidP="00F720D6">
            <w:pPr>
              <w:jc w:val="right"/>
              <w:rPr>
                <w:sz w:val="20"/>
                <w:szCs w:val="20"/>
              </w:rPr>
            </w:pPr>
          </w:p>
        </w:tc>
      </w:tr>
      <w:tr w:rsidR="00653325" w:rsidRPr="005963E5" w14:paraId="42277D32"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0AC4BF58"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 xml:space="preserve">Сопровождение </w:t>
            </w:r>
            <w:proofErr w:type="gramStart"/>
            <w:r w:rsidRPr="005963E5">
              <w:rPr>
                <w:rFonts w:eastAsia="Calibri"/>
                <w:sz w:val="20"/>
                <w:szCs w:val="20"/>
              </w:rPr>
              <w:t>прохождения государственной экспертизы достоверности определения сметной стоимости</w:t>
            </w:r>
            <w:proofErr w:type="gramEnd"/>
          </w:p>
        </w:tc>
        <w:tc>
          <w:tcPr>
            <w:tcW w:w="580" w:type="pct"/>
            <w:gridSpan w:val="2"/>
            <w:tcBorders>
              <w:top w:val="single" w:sz="4" w:space="0" w:color="auto"/>
              <w:left w:val="single" w:sz="4" w:space="0" w:color="auto"/>
              <w:bottom w:val="single" w:sz="4" w:space="0" w:color="auto"/>
              <w:right w:val="single" w:sz="4" w:space="0" w:color="auto"/>
            </w:tcBorders>
            <w:vAlign w:val="center"/>
          </w:tcPr>
          <w:p w14:paraId="38ED5894" w14:textId="10184F01"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46BF5CB" w14:textId="329014C2"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3CC11FEC" w14:textId="77777777" w:rsidR="00653325" w:rsidRPr="005963E5" w:rsidRDefault="00653325" w:rsidP="00F720D6">
            <w:pPr>
              <w:ind w:left="-116" w:right="-174"/>
              <w:jc w:val="right"/>
              <w:rPr>
                <w:b/>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57F27CE5"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CAE4712"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14E923E8" w14:textId="54B4725F"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F132EC2" w14:textId="77777777" w:rsidR="00653325" w:rsidRPr="005963E5" w:rsidRDefault="00653325" w:rsidP="00F720D6">
            <w:pPr>
              <w:ind w:left="-116" w:right="-174"/>
              <w:jc w:val="right"/>
              <w:rPr>
                <w:b/>
                <w:sz w:val="22"/>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2DF59A26" w14:textId="77777777" w:rsidR="00653325" w:rsidRPr="005963E5" w:rsidRDefault="00653325" w:rsidP="00F720D6">
            <w:pPr>
              <w:ind w:left="-116" w:right="-174"/>
              <w:jc w:val="right"/>
              <w:rPr>
                <w:b/>
                <w:sz w:val="22"/>
                <w:szCs w:val="20"/>
              </w:rPr>
            </w:pPr>
          </w:p>
        </w:tc>
      </w:tr>
      <w:tr w:rsidR="00653325" w14:paraId="67ED0965"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7FFAB563"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Подготовка и сдача отчетной документации (КС-2, КС-3, исполнительная документация) заказчику</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500D8914" w14:textId="0F9B9443"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3250B6AF" w14:textId="77777777" w:rsidR="00653325" w:rsidRPr="005963E5" w:rsidRDefault="00653325" w:rsidP="00F720D6">
            <w:pPr>
              <w:jc w:val="center"/>
              <w:rPr>
                <w:sz w:val="20"/>
                <w:szCs w:val="20"/>
              </w:rPr>
            </w:pPr>
            <w:r>
              <w:rPr>
                <w:sz w:val="20"/>
                <w:szCs w:val="20"/>
              </w:rPr>
              <w:t>20</w:t>
            </w:r>
            <w:r w:rsidRPr="005963E5">
              <w:rPr>
                <w:sz w:val="20"/>
                <w:szCs w:val="20"/>
              </w:rPr>
              <w:t>.</w:t>
            </w:r>
            <w:r>
              <w:rPr>
                <w:sz w:val="20"/>
                <w:szCs w:val="20"/>
              </w:rPr>
              <w:t>12.2020г.</w:t>
            </w:r>
          </w:p>
        </w:tc>
        <w:tc>
          <w:tcPr>
            <w:tcW w:w="422" w:type="pct"/>
            <w:gridSpan w:val="2"/>
            <w:tcBorders>
              <w:top w:val="single" w:sz="4" w:space="0" w:color="auto"/>
              <w:left w:val="single" w:sz="4" w:space="0" w:color="auto"/>
              <w:bottom w:val="single" w:sz="4" w:space="0" w:color="auto"/>
              <w:right w:val="single" w:sz="4" w:space="0" w:color="auto"/>
            </w:tcBorders>
          </w:tcPr>
          <w:p w14:paraId="5D7D190F" w14:textId="77777777" w:rsidR="00653325" w:rsidRPr="005963E5" w:rsidRDefault="00653325" w:rsidP="00F720D6">
            <w:pPr>
              <w:ind w:left="-116" w:right="-174"/>
              <w:jc w:val="right"/>
              <w:rPr>
                <w:b/>
                <w:noProof/>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23374B36" w14:textId="77777777" w:rsidR="00653325" w:rsidRPr="005963E5" w:rsidRDefault="00653325" w:rsidP="00F720D6">
            <w:pPr>
              <w:ind w:left="-116" w:right="-174"/>
              <w:jc w:val="right"/>
              <w:rPr>
                <w:b/>
                <w:sz w:val="22"/>
                <w:szCs w:val="20"/>
              </w:rPr>
            </w:pPr>
            <w:r>
              <w:rPr>
                <w:b/>
                <w:sz w:val="22"/>
                <w:szCs w:val="20"/>
              </w:rPr>
              <w:t xml:space="preserve"> </w:t>
            </w:r>
          </w:p>
        </w:tc>
        <w:tc>
          <w:tcPr>
            <w:tcW w:w="418" w:type="pct"/>
            <w:gridSpan w:val="2"/>
            <w:tcBorders>
              <w:top w:val="single" w:sz="4" w:space="0" w:color="auto"/>
              <w:left w:val="single" w:sz="4" w:space="0" w:color="auto"/>
              <w:bottom w:val="single" w:sz="4" w:space="0" w:color="auto"/>
              <w:right w:val="single" w:sz="4" w:space="0" w:color="auto"/>
            </w:tcBorders>
          </w:tcPr>
          <w:p w14:paraId="1B4D2CA3"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7AB630C5"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3A79E150" w14:textId="77777777" w:rsidR="00653325" w:rsidRDefault="00653325" w:rsidP="00F720D6">
            <w:pPr>
              <w:ind w:left="-116" w:right="-174"/>
              <w:jc w:val="right"/>
              <w:rPr>
                <w:b/>
                <w:noProof/>
                <w:sz w:val="22"/>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70C59B8B" w14:textId="2C5CD4B2" w:rsidR="00653325" w:rsidRDefault="00653325" w:rsidP="00F720D6">
            <w:pPr>
              <w:ind w:left="-116" w:right="-174"/>
              <w:jc w:val="right"/>
              <w:rPr>
                <w:b/>
                <w:noProof/>
                <w:sz w:val="22"/>
                <w:szCs w:val="20"/>
              </w:rPr>
            </w:pPr>
          </w:p>
        </w:tc>
      </w:tr>
      <w:tr w:rsidR="00653325" w:rsidRPr="005C09FB" w14:paraId="71628BCB" w14:textId="77777777" w:rsidTr="00F720D6">
        <w:trPr>
          <w:trHeight w:val="262"/>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14:paraId="0B8E6919" w14:textId="77777777" w:rsidR="00653325" w:rsidRPr="005C09FB" w:rsidRDefault="00653325" w:rsidP="00F720D6">
            <w:pPr>
              <w:ind w:left="-116" w:right="-174"/>
              <w:jc w:val="center"/>
              <w:rPr>
                <w:b/>
                <w:noProof/>
              </w:rPr>
            </w:pPr>
            <w:r w:rsidRPr="005C09FB">
              <w:rPr>
                <w:b/>
                <w:color w:val="000000"/>
              </w:rPr>
              <w:t xml:space="preserve">"Устройство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Pr="005C09FB">
              <w:rPr>
                <w:b/>
                <w:color w:val="000000"/>
              </w:rPr>
              <w:t>Хатидже</w:t>
            </w:r>
            <w:proofErr w:type="spellEnd"/>
            <w:r w:rsidRPr="005C09FB">
              <w:rPr>
                <w:b/>
                <w:color w:val="000000"/>
              </w:rPr>
              <w:t xml:space="preserve"> </w:t>
            </w:r>
            <w:proofErr w:type="spellStart"/>
            <w:r w:rsidRPr="005C09FB">
              <w:rPr>
                <w:b/>
                <w:color w:val="000000"/>
              </w:rPr>
              <w:t>Чапчакчи</w:t>
            </w:r>
            <w:proofErr w:type="spellEnd"/>
            <w:r w:rsidRPr="005C09FB">
              <w:rPr>
                <w:b/>
                <w:color w:val="000000"/>
              </w:rPr>
              <w:t>, дом 1 (капитальный ремонт)"</w:t>
            </w:r>
          </w:p>
        </w:tc>
      </w:tr>
      <w:tr w:rsidR="00653325" w:rsidRPr="00DD7AEE" w14:paraId="02C72E40" w14:textId="77777777" w:rsidTr="00484447">
        <w:trPr>
          <w:trHeight w:val="1049"/>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6C99CEEC" w14:textId="77777777" w:rsidR="00653325" w:rsidRPr="00943B45" w:rsidRDefault="00653325" w:rsidP="00F720D6">
            <w:pPr>
              <w:jc w:val="center"/>
              <w:rPr>
                <w:sz w:val="20"/>
                <w:szCs w:val="20"/>
              </w:rPr>
            </w:pPr>
            <w:r>
              <w:rPr>
                <w:sz w:val="20"/>
                <w:szCs w:val="20"/>
              </w:rPr>
              <w:t>Сбор исходных данных</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63A42E64" w14:textId="77777777" w:rsidR="00653325" w:rsidRPr="00943B45" w:rsidRDefault="00653325" w:rsidP="00F720D6">
            <w:pPr>
              <w:jc w:val="center"/>
              <w:rPr>
                <w:sz w:val="20"/>
                <w:szCs w:val="20"/>
              </w:rPr>
            </w:pPr>
            <w:r w:rsidRPr="00943B45">
              <w:rPr>
                <w:sz w:val="20"/>
                <w:szCs w:val="20"/>
              </w:rPr>
              <w:t>С момента заключения контракта</w:t>
            </w: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2C949982" w14:textId="408591FB" w:rsidR="00653325" w:rsidRPr="00943B4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5BD1C846" w14:textId="49D51EDC" w:rsidR="00653325" w:rsidRPr="00943B4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19FCFA2D"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9165489"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08B5CA7D"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125D229" w14:textId="77777777" w:rsidR="00653325" w:rsidRPr="00DD7AEE" w:rsidRDefault="00653325" w:rsidP="00F720D6">
            <w:pPr>
              <w:jc w:val="right"/>
              <w:rPr>
                <w:color w:val="FF0000"/>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62FC43F0" w14:textId="77777777" w:rsidR="00653325" w:rsidRPr="00DD7AEE" w:rsidRDefault="00653325" w:rsidP="00F720D6">
            <w:pPr>
              <w:jc w:val="right"/>
              <w:rPr>
                <w:color w:val="FF0000"/>
                <w:sz w:val="20"/>
                <w:szCs w:val="20"/>
              </w:rPr>
            </w:pPr>
          </w:p>
        </w:tc>
      </w:tr>
      <w:tr w:rsidR="00653325" w:rsidRPr="00DD7AEE" w14:paraId="1C1DCC86" w14:textId="77777777" w:rsidTr="00F720D6">
        <w:trPr>
          <w:trHeight w:val="1049"/>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2E45FB7B" w14:textId="77777777" w:rsidR="00653325" w:rsidRDefault="00653325" w:rsidP="00F720D6">
            <w:pPr>
              <w:jc w:val="center"/>
              <w:rPr>
                <w:sz w:val="20"/>
                <w:szCs w:val="20"/>
              </w:rPr>
            </w:pPr>
            <w:r>
              <w:rPr>
                <w:sz w:val="20"/>
                <w:szCs w:val="20"/>
              </w:rPr>
              <w:t>Инженерно-геодезические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4DCD7A4C" w14:textId="1172EF85" w:rsidR="00653325" w:rsidRPr="00943B4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5ED99391" w14:textId="5F3E133D"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5BFF1956"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647BD527" w14:textId="77777777" w:rsidR="00653325" w:rsidRDefault="00653325" w:rsidP="00F720D6">
            <w:pPr>
              <w:jc w:val="right"/>
              <w:rPr>
                <w:color w:val="FF0000"/>
                <w:sz w:val="20"/>
                <w:szCs w:val="20"/>
              </w:rPr>
            </w:pPr>
          </w:p>
          <w:p w14:paraId="7DAD1BFF" w14:textId="30A5204E" w:rsidR="00653325" w:rsidRPr="00EF145A" w:rsidRDefault="00653325" w:rsidP="00F720D6">
            <w:pPr>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7517F5E0"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33409653"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FD3C30C" w14:textId="77777777" w:rsidR="00653325" w:rsidRPr="00DD7AEE" w:rsidRDefault="00653325" w:rsidP="00F720D6">
            <w:pPr>
              <w:jc w:val="right"/>
              <w:rPr>
                <w:color w:val="FF0000"/>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09EE757C" w14:textId="77777777" w:rsidR="00653325" w:rsidRPr="00DD7AEE" w:rsidRDefault="00653325" w:rsidP="00F720D6">
            <w:pPr>
              <w:jc w:val="right"/>
              <w:rPr>
                <w:color w:val="FF0000"/>
                <w:sz w:val="20"/>
                <w:szCs w:val="20"/>
              </w:rPr>
            </w:pPr>
          </w:p>
        </w:tc>
      </w:tr>
      <w:tr w:rsidR="00653325" w:rsidRPr="005963E5" w14:paraId="3CBB0D0B"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3E3BE62E" w14:textId="77777777" w:rsidR="00653325" w:rsidRPr="005963E5" w:rsidRDefault="00653325" w:rsidP="00F720D6">
            <w:pPr>
              <w:contextualSpacing/>
              <w:jc w:val="center"/>
              <w:rPr>
                <w:sz w:val="20"/>
                <w:szCs w:val="20"/>
              </w:rPr>
            </w:pPr>
            <w:r w:rsidRPr="005963E5">
              <w:rPr>
                <w:sz w:val="20"/>
                <w:szCs w:val="20"/>
              </w:rPr>
              <w:t>Выполнение работ по разработке проектно-сметной документации</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AFA40B7" w14:textId="015B6D01" w:rsidR="00653325" w:rsidRPr="005963E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D916355" w14:textId="6B74E8D1"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1D9C65DC"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13FC6252"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54549C82" w14:textId="5E45A3AE" w:rsidR="00653325" w:rsidRPr="005963E5" w:rsidRDefault="00653325" w:rsidP="00F720D6">
            <w:pPr>
              <w:jc w:val="right"/>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4D051452"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56E9799C" w14:textId="77777777" w:rsidR="00653325" w:rsidRPr="005963E5" w:rsidRDefault="00653325" w:rsidP="00F720D6">
            <w:pPr>
              <w:jc w:val="right"/>
              <w:rPr>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55EB3E1F" w14:textId="77777777" w:rsidR="00653325" w:rsidRPr="005963E5" w:rsidRDefault="00653325" w:rsidP="00F720D6">
            <w:pPr>
              <w:jc w:val="right"/>
              <w:rPr>
                <w:sz w:val="20"/>
                <w:szCs w:val="20"/>
              </w:rPr>
            </w:pPr>
          </w:p>
        </w:tc>
      </w:tr>
      <w:tr w:rsidR="00653325" w:rsidRPr="005963E5" w14:paraId="6EF29812"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6EF03A68"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 xml:space="preserve">Сопровождение </w:t>
            </w:r>
            <w:proofErr w:type="gramStart"/>
            <w:r w:rsidRPr="005963E5">
              <w:rPr>
                <w:rFonts w:eastAsia="Calibri"/>
                <w:sz w:val="20"/>
                <w:szCs w:val="20"/>
              </w:rPr>
              <w:t>прохождения государственной экспертизы достоверности определения сметной стоимости</w:t>
            </w:r>
            <w:proofErr w:type="gramEnd"/>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0FD98B4" w14:textId="2B716EDF"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6BD7DAAC" w14:textId="7F149C13"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52ECFBE8" w14:textId="77777777" w:rsidR="00653325" w:rsidRPr="005963E5" w:rsidRDefault="00653325" w:rsidP="00F720D6">
            <w:pPr>
              <w:ind w:left="-116" w:right="-174"/>
              <w:jc w:val="right"/>
              <w:rPr>
                <w:b/>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6888E40C"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6A1885C"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5DF90FC1" w14:textId="729C37A3"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36DE5341" w14:textId="77777777" w:rsidR="00653325" w:rsidRPr="005963E5" w:rsidRDefault="00653325" w:rsidP="00F720D6">
            <w:pPr>
              <w:ind w:left="-116" w:right="-174"/>
              <w:jc w:val="right"/>
              <w:rPr>
                <w:b/>
                <w:sz w:val="22"/>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0A2CACEC" w14:textId="77777777" w:rsidR="00653325" w:rsidRPr="005963E5" w:rsidRDefault="00653325" w:rsidP="00F720D6">
            <w:pPr>
              <w:ind w:left="-116" w:right="-174"/>
              <w:jc w:val="right"/>
              <w:rPr>
                <w:b/>
                <w:sz w:val="22"/>
                <w:szCs w:val="20"/>
              </w:rPr>
            </w:pPr>
          </w:p>
        </w:tc>
      </w:tr>
      <w:tr w:rsidR="00653325" w14:paraId="23BB7499"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6BC0EF89"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Подготовка и сдача отчетной документации (КС-2, КС-3, исполнительная документация) заказчику</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63B2447E" w14:textId="39B71AA2"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48FA7B00" w14:textId="77777777" w:rsidR="00653325" w:rsidRPr="005963E5" w:rsidRDefault="00653325" w:rsidP="00F720D6">
            <w:pPr>
              <w:jc w:val="center"/>
              <w:rPr>
                <w:sz w:val="20"/>
                <w:szCs w:val="20"/>
              </w:rPr>
            </w:pPr>
            <w:r>
              <w:rPr>
                <w:sz w:val="20"/>
                <w:szCs w:val="20"/>
              </w:rPr>
              <w:t>20</w:t>
            </w:r>
            <w:r w:rsidRPr="005963E5">
              <w:rPr>
                <w:sz w:val="20"/>
                <w:szCs w:val="20"/>
              </w:rPr>
              <w:t>.</w:t>
            </w:r>
            <w:r>
              <w:rPr>
                <w:sz w:val="20"/>
                <w:szCs w:val="20"/>
              </w:rPr>
              <w:t>12.2020г.</w:t>
            </w:r>
          </w:p>
        </w:tc>
        <w:tc>
          <w:tcPr>
            <w:tcW w:w="422" w:type="pct"/>
            <w:gridSpan w:val="2"/>
            <w:tcBorders>
              <w:top w:val="single" w:sz="4" w:space="0" w:color="auto"/>
              <w:left w:val="single" w:sz="4" w:space="0" w:color="auto"/>
              <w:bottom w:val="single" w:sz="4" w:space="0" w:color="auto"/>
              <w:right w:val="single" w:sz="4" w:space="0" w:color="auto"/>
            </w:tcBorders>
          </w:tcPr>
          <w:p w14:paraId="4C4D980D" w14:textId="77777777" w:rsidR="00653325" w:rsidRPr="005963E5" w:rsidRDefault="00653325" w:rsidP="00F720D6">
            <w:pPr>
              <w:ind w:left="-116" w:right="-174"/>
              <w:jc w:val="right"/>
              <w:rPr>
                <w:b/>
                <w:noProof/>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57CEF786" w14:textId="77777777" w:rsidR="00653325" w:rsidRPr="005963E5" w:rsidRDefault="00653325" w:rsidP="00F720D6">
            <w:pPr>
              <w:ind w:left="-116" w:right="-174"/>
              <w:jc w:val="right"/>
              <w:rPr>
                <w:b/>
                <w:sz w:val="22"/>
                <w:szCs w:val="20"/>
              </w:rPr>
            </w:pPr>
            <w:r>
              <w:rPr>
                <w:b/>
                <w:sz w:val="22"/>
                <w:szCs w:val="20"/>
              </w:rPr>
              <w:t xml:space="preserve"> </w:t>
            </w:r>
          </w:p>
        </w:tc>
        <w:tc>
          <w:tcPr>
            <w:tcW w:w="418" w:type="pct"/>
            <w:gridSpan w:val="2"/>
            <w:tcBorders>
              <w:top w:val="single" w:sz="4" w:space="0" w:color="auto"/>
              <w:left w:val="single" w:sz="4" w:space="0" w:color="auto"/>
              <w:bottom w:val="single" w:sz="4" w:space="0" w:color="auto"/>
              <w:right w:val="single" w:sz="4" w:space="0" w:color="auto"/>
            </w:tcBorders>
          </w:tcPr>
          <w:p w14:paraId="39FAB07D"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615178F6"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0D9A4F22" w14:textId="77777777" w:rsidR="00653325" w:rsidRDefault="00653325" w:rsidP="00F720D6">
            <w:pPr>
              <w:ind w:left="-116" w:right="-174"/>
              <w:jc w:val="right"/>
              <w:rPr>
                <w:b/>
                <w:noProof/>
                <w:sz w:val="22"/>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73DA960D" w14:textId="6E0F5BE7" w:rsidR="00653325" w:rsidRDefault="00653325" w:rsidP="00F720D6">
            <w:pPr>
              <w:ind w:left="-116" w:right="-174"/>
              <w:jc w:val="right"/>
              <w:rPr>
                <w:b/>
                <w:noProof/>
                <w:sz w:val="22"/>
                <w:szCs w:val="20"/>
              </w:rPr>
            </w:pPr>
          </w:p>
        </w:tc>
      </w:tr>
      <w:tr w:rsidR="00653325" w:rsidRPr="005C09FB" w14:paraId="43AC7499" w14:textId="77777777" w:rsidTr="00F720D6">
        <w:trPr>
          <w:trHeight w:val="262"/>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14:paraId="6974DF6E" w14:textId="77777777" w:rsidR="00653325" w:rsidRPr="005C09FB" w:rsidRDefault="00653325" w:rsidP="00F720D6">
            <w:pPr>
              <w:ind w:left="-116" w:right="-174"/>
              <w:jc w:val="left"/>
              <w:rPr>
                <w:b/>
                <w:noProof/>
              </w:rPr>
            </w:pPr>
            <w:r w:rsidRPr="005C09FB">
              <w:rPr>
                <w:b/>
                <w:color w:val="000000"/>
              </w:rPr>
              <w:t xml:space="preserve">"Устройство ограждения территории МБОУ «СОШ №30», Республика Крым, г. Симферополь, </w:t>
            </w:r>
            <w:r w:rsidRPr="005C09FB">
              <w:rPr>
                <w:b/>
                <w:color w:val="000000"/>
              </w:rPr>
              <w:lastRenderedPageBreak/>
              <w:t>ул. Киевская, д.116А</w:t>
            </w:r>
            <w:r>
              <w:rPr>
                <w:b/>
                <w:color w:val="000000"/>
              </w:rPr>
              <w:t xml:space="preserve"> </w:t>
            </w:r>
            <w:r w:rsidRPr="00835BB4">
              <w:rPr>
                <w:b/>
                <w:color w:val="000000"/>
              </w:rPr>
              <w:t>(капитальный ремонт)</w:t>
            </w:r>
            <w:r w:rsidRPr="005C09FB">
              <w:rPr>
                <w:b/>
                <w:color w:val="000000"/>
              </w:rPr>
              <w:t>"</w:t>
            </w:r>
          </w:p>
        </w:tc>
      </w:tr>
      <w:tr w:rsidR="00653325" w:rsidRPr="00DD7AEE" w14:paraId="4AC04B32" w14:textId="77777777" w:rsidTr="00653325">
        <w:trPr>
          <w:trHeight w:val="1049"/>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4A01F22A" w14:textId="77777777" w:rsidR="00653325" w:rsidRPr="00943B45" w:rsidRDefault="00653325" w:rsidP="00F720D6">
            <w:pPr>
              <w:jc w:val="center"/>
              <w:rPr>
                <w:sz w:val="20"/>
                <w:szCs w:val="20"/>
              </w:rPr>
            </w:pPr>
            <w:r>
              <w:rPr>
                <w:sz w:val="20"/>
                <w:szCs w:val="20"/>
              </w:rPr>
              <w:lastRenderedPageBreak/>
              <w:t>Сбор исходных данных</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47B41444" w14:textId="77777777" w:rsidR="00653325" w:rsidRPr="00943B45" w:rsidRDefault="00653325" w:rsidP="00F720D6">
            <w:pPr>
              <w:jc w:val="center"/>
              <w:rPr>
                <w:sz w:val="20"/>
                <w:szCs w:val="20"/>
              </w:rPr>
            </w:pPr>
            <w:r w:rsidRPr="00943B45">
              <w:rPr>
                <w:sz w:val="20"/>
                <w:szCs w:val="20"/>
              </w:rPr>
              <w:t>С момента заключения контракта</w:t>
            </w: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627A5AD4" w14:textId="5E0DD93B" w:rsidR="00653325" w:rsidRPr="00943B4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0AFB66F6" w14:textId="59BD46DA" w:rsidR="00653325" w:rsidRPr="00943B4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69A9AD14"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2D61BD92"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19B253B2"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69419C58" w14:textId="77777777" w:rsidR="00653325" w:rsidRPr="00DD7AEE" w:rsidRDefault="00653325" w:rsidP="00F720D6">
            <w:pPr>
              <w:jc w:val="right"/>
              <w:rPr>
                <w:color w:val="FF0000"/>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1517BD27" w14:textId="77777777" w:rsidR="00653325" w:rsidRPr="00DD7AEE" w:rsidRDefault="00653325" w:rsidP="00F720D6">
            <w:pPr>
              <w:jc w:val="right"/>
              <w:rPr>
                <w:color w:val="FF0000"/>
                <w:sz w:val="20"/>
                <w:szCs w:val="20"/>
              </w:rPr>
            </w:pPr>
          </w:p>
        </w:tc>
      </w:tr>
      <w:tr w:rsidR="00653325" w:rsidRPr="00DD7AEE" w14:paraId="171E3AB3" w14:textId="77777777" w:rsidTr="00F720D6">
        <w:trPr>
          <w:trHeight w:val="1049"/>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4E11A8B0" w14:textId="77777777" w:rsidR="00653325" w:rsidRDefault="00653325" w:rsidP="00F720D6">
            <w:pPr>
              <w:jc w:val="center"/>
              <w:rPr>
                <w:sz w:val="20"/>
                <w:szCs w:val="20"/>
              </w:rPr>
            </w:pPr>
            <w:r>
              <w:rPr>
                <w:sz w:val="20"/>
                <w:szCs w:val="20"/>
              </w:rPr>
              <w:t>Инженерно-геодезические изыскания</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6813484" w14:textId="447B32C4" w:rsidR="00653325" w:rsidRPr="00943B4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75C877DA" w14:textId="5453A6B7" w:rsidR="0065332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26AAE679" w14:textId="77777777" w:rsidR="00653325" w:rsidRDefault="00653325" w:rsidP="00F720D6">
            <w:pPr>
              <w:jc w:val="right"/>
              <w:rPr>
                <w:noProof/>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558889A" w14:textId="77777777" w:rsidR="00653325" w:rsidRDefault="00653325" w:rsidP="00F720D6">
            <w:pPr>
              <w:jc w:val="right"/>
              <w:rPr>
                <w:color w:val="FF0000"/>
                <w:sz w:val="20"/>
                <w:szCs w:val="20"/>
              </w:rPr>
            </w:pPr>
          </w:p>
          <w:p w14:paraId="307D2ADA" w14:textId="4D53F4FB" w:rsidR="00653325" w:rsidRPr="00EF145A" w:rsidRDefault="00653325" w:rsidP="00F720D6">
            <w:pPr>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CE1BBCB" w14:textId="77777777" w:rsidR="00653325" w:rsidRPr="00DD7AEE" w:rsidRDefault="00653325" w:rsidP="00F720D6">
            <w:pPr>
              <w:jc w:val="right"/>
              <w:rPr>
                <w:color w:val="FF0000"/>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0AEE4958" w14:textId="77777777" w:rsidR="00653325" w:rsidRPr="00DD7AEE" w:rsidRDefault="00653325" w:rsidP="00F720D6">
            <w:pPr>
              <w:jc w:val="right"/>
              <w:rPr>
                <w:color w:val="FF0000"/>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72806C57" w14:textId="77777777" w:rsidR="00653325" w:rsidRPr="00DD7AEE" w:rsidRDefault="00653325" w:rsidP="00F720D6">
            <w:pPr>
              <w:jc w:val="right"/>
              <w:rPr>
                <w:color w:val="FF0000"/>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43C9285C" w14:textId="77777777" w:rsidR="00653325" w:rsidRPr="00DD7AEE" w:rsidRDefault="00653325" w:rsidP="00F720D6">
            <w:pPr>
              <w:jc w:val="right"/>
              <w:rPr>
                <w:color w:val="FF0000"/>
                <w:sz w:val="20"/>
                <w:szCs w:val="20"/>
              </w:rPr>
            </w:pPr>
          </w:p>
        </w:tc>
      </w:tr>
      <w:tr w:rsidR="00653325" w:rsidRPr="005963E5" w14:paraId="663CEE94"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7DBEA05E" w14:textId="77777777" w:rsidR="00653325" w:rsidRPr="005963E5" w:rsidRDefault="00653325" w:rsidP="00F720D6">
            <w:pPr>
              <w:contextualSpacing/>
              <w:jc w:val="center"/>
              <w:rPr>
                <w:sz w:val="20"/>
                <w:szCs w:val="20"/>
              </w:rPr>
            </w:pPr>
            <w:r w:rsidRPr="005963E5">
              <w:rPr>
                <w:sz w:val="20"/>
                <w:szCs w:val="20"/>
              </w:rPr>
              <w:t>Выполнение работ по разработке проектно-сметной документации</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51B30F5" w14:textId="45575E9F" w:rsidR="00653325" w:rsidRPr="005963E5" w:rsidRDefault="00653325" w:rsidP="00F720D6">
            <w:pPr>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4F31F5C1" w14:textId="282FA51B"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4AADC348" w14:textId="77777777" w:rsidR="00653325" w:rsidRPr="005963E5" w:rsidRDefault="00653325" w:rsidP="00F720D6">
            <w:pPr>
              <w:jc w:val="right"/>
              <w:rPr>
                <w:sz w:val="20"/>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72976A7"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5CB9A1CF" w14:textId="28EA2E95" w:rsidR="00653325" w:rsidRPr="005963E5" w:rsidRDefault="00653325" w:rsidP="00F720D6">
            <w:pPr>
              <w:jc w:val="right"/>
              <w:rPr>
                <w:sz w:val="20"/>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5881646E" w14:textId="77777777" w:rsidR="00653325" w:rsidRPr="005963E5" w:rsidRDefault="00653325" w:rsidP="00F720D6">
            <w:pPr>
              <w:jc w:val="right"/>
              <w:rPr>
                <w:sz w:val="20"/>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76F6AED1" w14:textId="77777777" w:rsidR="00653325" w:rsidRPr="005963E5" w:rsidRDefault="00653325" w:rsidP="00F720D6">
            <w:pPr>
              <w:jc w:val="right"/>
              <w:rPr>
                <w:sz w:val="20"/>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709D867A" w14:textId="77777777" w:rsidR="00653325" w:rsidRPr="005963E5" w:rsidRDefault="00653325" w:rsidP="00F720D6">
            <w:pPr>
              <w:jc w:val="right"/>
              <w:rPr>
                <w:sz w:val="20"/>
                <w:szCs w:val="20"/>
              </w:rPr>
            </w:pPr>
          </w:p>
        </w:tc>
      </w:tr>
      <w:tr w:rsidR="00653325" w:rsidRPr="005963E5" w14:paraId="4952E237"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4A999222"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 xml:space="preserve">Сопровождение </w:t>
            </w:r>
            <w:proofErr w:type="gramStart"/>
            <w:r w:rsidRPr="005963E5">
              <w:rPr>
                <w:rFonts w:eastAsia="Calibri"/>
                <w:sz w:val="20"/>
                <w:szCs w:val="20"/>
              </w:rPr>
              <w:t>прохождения государственной экспертизы достоверности определения сметной стоимости</w:t>
            </w:r>
            <w:proofErr w:type="gramEnd"/>
          </w:p>
        </w:tc>
        <w:tc>
          <w:tcPr>
            <w:tcW w:w="580" w:type="pct"/>
            <w:gridSpan w:val="2"/>
            <w:tcBorders>
              <w:top w:val="single" w:sz="4" w:space="0" w:color="auto"/>
              <w:left w:val="single" w:sz="4" w:space="0" w:color="auto"/>
              <w:bottom w:val="single" w:sz="4" w:space="0" w:color="auto"/>
              <w:right w:val="single" w:sz="4" w:space="0" w:color="auto"/>
            </w:tcBorders>
            <w:vAlign w:val="center"/>
          </w:tcPr>
          <w:p w14:paraId="0088118D" w14:textId="43D5D64C"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7F15F09C" w14:textId="46DDC27E" w:rsidR="00653325" w:rsidRPr="005963E5" w:rsidRDefault="00653325" w:rsidP="00F720D6">
            <w:pPr>
              <w:jc w:val="center"/>
              <w:rPr>
                <w:sz w:val="20"/>
                <w:szCs w:val="20"/>
              </w:rPr>
            </w:pPr>
          </w:p>
        </w:tc>
        <w:tc>
          <w:tcPr>
            <w:tcW w:w="422" w:type="pct"/>
            <w:gridSpan w:val="2"/>
            <w:tcBorders>
              <w:top w:val="single" w:sz="4" w:space="0" w:color="auto"/>
              <w:left w:val="single" w:sz="4" w:space="0" w:color="auto"/>
              <w:bottom w:val="single" w:sz="4" w:space="0" w:color="auto"/>
              <w:right w:val="single" w:sz="4" w:space="0" w:color="auto"/>
            </w:tcBorders>
          </w:tcPr>
          <w:p w14:paraId="07BC9F31" w14:textId="77777777" w:rsidR="00653325" w:rsidRPr="005963E5" w:rsidRDefault="00653325" w:rsidP="00F720D6">
            <w:pPr>
              <w:ind w:left="-116" w:right="-174"/>
              <w:jc w:val="right"/>
              <w:rPr>
                <w:b/>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6A33C5E2"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5F3B59F3"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02F699DF" w14:textId="3B09C519"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4979A447" w14:textId="77777777" w:rsidR="00653325" w:rsidRPr="005963E5" w:rsidRDefault="00653325" w:rsidP="00F720D6">
            <w:pPr>
              <w:ind w:left="-116" w:right="-174"/>
              <w:jc w:val="right"/>
              <w:rPr>
                <w:b/>
                <w:sz w:val="22"/>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5AA00E56" w14:textId="77777777" w:rsidR="00653325" w:rsidRPr="005963E5" w:rsidRDefault="00653325" w:rsidP="00F720D6">
            <w:pPr>
              <w:ind w:left="-116" w:right="-174"/>
              <w:jc w:val="right"/>
              <w:rPr>
                <w:b/>
                <w:sz w:val="22"/>
                <w:szCs w:val="20"/>
              </w:rPr>
            </w:pPr>
          </w:p>
        </w:tc>
      </w:tr>
      <w:tr w:rsidR="00653325" w14:paraId="4DB45984" w14:textId="77777777" w:rsidTr="00F720D6">
        <w:trPr>
          <w:trHeight w:val="262"/>
          <w:jc w:val="center"/>
        </w:trPr>
        <w:tc>
          <w:tcPr>
            <w:tcW w:w="1153" w:type="pct"/>
            <w:gridSpan w:val="2"/>
            <w:tcBorders>
              <w:top w:val="single" w:sz="4" w:space="0" w:color="auto"/>
              <w:left w:val="single" w:sz="4" w:space="0" w:color="auto"/>
              <w:bottom w:val="single" w:sz="4" w:space="0" w:color="auto"/>
              <w:right w:val="single" w:sz="4" w:space="0" w:color="auto"/>
            </w:tcBorders>
            <w:vAlign w:val="center"/>
          </w:tcPr>
          <w:p w14:paraId="0BBD442E" w14:textId="77777777" w:rsidR="00653325" w:rsidRPr="005963E5" w:rsidRDefault="00653325" w:rsidP="00F720D6">
            <w:pPr>
              <w:autoSpaceDE w:val="0"/>
              <w:autoSpaceDN w:val="0"/>
              <w:adjustRightInd w:val="0"/>
              <w:jc w:val="center"/>
              <w:rPr>
                <w:rFonts w:eastAsia="Calibri"/>
                <w:sz w:val="20"/>
                <w:szCs w:val="20"/>
              </w:rPr>
            </w:pPr>
            <w:r w:rsidRPr="005963E5">
              <w:rPr>
                <w:rFonts w:eastAsia="Calibri"/>
                <w:sz w:val="20"/>
                <w:szCs w:val="20"/>
              </w:rPr>
              <w:t>Подготовка и сдача отчетной документации (КС-2, КС-3, исполнительная документация) заказчику</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76ED5746" w14:textId="7D8B07F5" w:rsidR="00653325" w:rsidRPr="005963E5" w:rsidRDefault="00653325" w:rsidP="00F720D6">
            <w:pPr>
              <w:autoSpaceDE w:val="0"/>
              <w:autoSpaceDN w:val="0"/>
              <w:adjustRightInd w:val="0"/>
              <w:jc w:val="center"/>
              <w:rPr>
                <w:sz w:val="20"/>
                <w:szCs w:val="20"/>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14:paraId="0A3A0BF9" w14:textId="77777777" w:rsidR="00653325" w:rsidRPr="005963E5" w:rsidRDefault="00653325" w:rsidP="00F720D6">
            <w:pPr>
              <w:jc w:val="center"/>
              <w:rPr>
                <w:sz w:val="20"/>
                <w:szCs w:val="20"/>
              </w:rPr>
            </w:pPr>
            <w:r>
              <w:rPr>
                <w:sz w:val="20"/>
                <w:szCs w:val="20"/>
              </w:rPr>
              <w:t>20</w:t>
            </w:r>
            <w:r w:rsidRPr="005963E5">
              <w:rPr>
                <w:sz w:val="20"/>
                <w:szCs w:val="20"/>
              </w:rPr>
              <w:t>.</w:t>
            </w:r>
            <w:r>
              <w:rPr>
                <w:sz w:val="20"/>
                <w:szCs w:val="20"/>
              </w:rPr>
              <w:t>12.2020г.</w:t>
            </w:r>
          </w:p>
        </w:tc>
        <w:tc>
          <w:tcPr>
            <w:tcW w:w="422" w:type="pct"/>
            <w:gridSpan w:val="2"/>
            <w:tcBorders>
              <w:top w:val="single" w:sz="4" w:space="0" w:color="auto"/>
              <w:left w:val="single" w:sz="4" w:space="0" w:color="auto"/>
              <w:bottom w:val="single" w:sz="4" w:space="0" w:color="auto"/>
              <w:right w:val="single" w:sz="4" w:space="0" w:color="auto"/>
            </w:tcBorders>
          </w:tcPr>
          <w:p w14:paraId="6FEA0660" w14:textId="77777777" w:rsidR="00653325" w:rsidRPr="005963E5" w:rsidRDefault="00653325" w:rsidP="00F720D6">
            <w:pPr>
              <w:ind w:left="-116" w:right="-174"/>
              <w:jc w:val="right"/>
              <w:rPr>
                <w:b/>
                <w:noProof/>
                <w:sz w:val="22"/>
                <w:szCs w:val="20"/>
              </w:rPr>
            </w:pPr>
          </w:p>
        </w:tc>
        <w:tc>
          <w:tcPr>
            <w:tcW w:w="424" w:type="pct"/>
            <w:gridSpan w:val="2"/>
            <w:tcBorders>
              <w:top w:val="single" w:sz="4" w:space="0" w:color="auto"/>
              <w:left w:val="single" w:sz="4" w:space="0" w:color="auto"/>
              <w:bottom w:val="single" w:sz="4" w:space="0" w:color="auto"/>
              <w:right w:val="single" w:sz="4" w:space="0" w:color="auto"/>
            </w:tcBorders>
          </w:tcPr>
          <w:p w14:paraId="0003968D" w14:textId="77777777" w:rsidR="00653325" w:rsidRPr="005963E5" w:rsidRDefault="00653325" w:rsidP="00F720D6">
            <w:pPr>
              <w:ind w:left="-116" w:right="-174"/>
              <w:jc w:val="right"/>
              <w:rPr>
                <w:b/>
                <w:sz w:val="22"/>
                <w:szCs w:val="20"/>
              </w:rPr>
            </w:pPr>
            <w:r>
              <w:rPr>
                <w:b/>
                <w:sz w:val="22"/>
                <w:szCs w:val="20"/>
              </w:rPr>
              <w:t xml:space="preserve"> </w:t>
            </w:r>
          </w:p>
        </w:tc>
        <w:tc>
          <w:tcPr>
            <w:tcW w:w="418" w:type="pct"/>
            <w:gridSpan w:val="2"/>
            <w:tcBorders>
              <w:top w:val="single" w:sz="4" w:space="0" w:color="auto"/>
              <w:left w:val="single" w:sz="4" w:space="0" w:color="auto"/>
              <w:bottom w:val="single" w:sz="4" w:space="0" w:color="auto"/>
              <w:right w:val="single" w:sz="4" w:space="0" w:color="auto"/>
            </w:tcBorders>
          </w:tcPr>
          <w:p w14:paraId="24B35480" w14:textId="77777777" w:rsidR="00653325" w:rsidRPr="005963E5" w:rsidRDefault="00653325" w:rsidP="00F720D6">
            <w:pPr>
              <w:ind w:left="-116" w:right="-174"/>
              <w:jc w:val="right"/>
              <w:rPr>
                <w:b/>
                <w:sz w:val="22"/>
                <w:szCs w:val="20"/>
              </w:rPr>
            </w:pPr>
          </w:p>
        </w:tc>
        <w:tc>
          <w:tcPr>
            <w:tcW w:w="420" w:type="pct"/>
            <w:gridSpan w:val="2"/>
            <w:tcBorders>
              <w:top w:val="single" w:sz="4" w:space="0" w:color="auto"/>
              <w:left w:val="single" w:sz="4" w:space="0" w:color="auto"/>
              <w:bottom w:val="single" w:sz="4" w:space="0" w:color="auto"/>
              <w:right w:val="single" w:sz="4" w:space="0" w:color="auto"/>
            </w:tcBorders>
          </w:tcPr>
          <w:p w14:paraId="0EBD6B9A" w14:textId="77777777" w:rsidR="00653325" w:rsidRPr="005963E5" w:rsidRDefault="00653325" w:rsidP="00F720D6">
            <w:pPr>
              <w:ind w:left="-116" w:right="-174"/>
              <w:jc w:val="right"/>
              <w:rPr>
                <w:b/>
                <w:sz w:val="22"/>
                <w:szCs w:val="20"/>
              </w:rPr>
            </w:pPr>
          </w:p>
        </w:tc>
        <w:tc>
          <w:tcPr>
            <w:tcW w:w="418" w:type="pct"/>
            <w:gridSpan w:val="2"/>
            <w:tcBorders>
              <w:top w:val="single" w:sz="4" w:space="0" w:color="auto"/>
              <w:left w:val="single" w:sz="4" w:space="0" w:color="auto"/>
              <w:bottom w:val="single" w:sz="4" w:space="0" w:color="auto"/>
              <w:right w:val="single" w:sz="4" w:space="0" w:color="auto"/>
            </w:tcBorders>
          </w:tcPr>
          <w:p w14:paraId="13D59D9F" w14:textId="77777777" w:rsidR="00653325" w:rsidRDefault="00653325" w:rsidP="00F720D6">
            <w:pPr>
              <w:ind w:left="-116" w:right="-174"/>
              <w:jc w:val="right"/>
              <w:rPr>
                <w:b/>
                <w:noProof/>
                <w:sz w:val="22"/>
                <w:szCs w:val="20"/>
              </w:rPr>
            </w:pPr>
          </w:p>
        </w:tc>
        <w:tc>
          <w:tcPr>
            <w:tcW w:w="634" w:type="pct"/>
            <w:gridSpan w:val="2"/>
            <w:tcBorders>
              <w:top w:val="single" w:sz="4" w:space="0" w:color="auto"/>
              <w:left w:val="single" w:sz="4" w:space="0" w:color="auto"/>
              <w:bottom w:val="single" w:sz="4" w:space="0" w:color="auto"/>
              <w:right w:val="single" w:sz="4" w:space="0" w:color="auto"/>
            </w:tcBorders>
          </w:tcPr>
          <w:p w14:paraId="050C8E1B" w14:textId="00DB280D" w:rsidR="00653325" w:rsidRDefault="00653325" w:rsidP="00F720D6">
            <w:pPr>
              <w:ind w:left="-116" w:right="-174"/>
              <w:jc w:val="right"/>
              <w:rPr>
                <w:b/>
                <w:noProof/>
                <w:sz w:val="22"/>
                <w:szCs w:val="20"/>
              </w:rPr>
            </w:pPr>
          </w:p>
        </w:tc>
      </w:tr>
    </w:tbl>
    <w:p w14:paraId="1ADB0BE3" w14:textId="77777777" w:rsidR="00653325" w:rsidRPr="000B7184" w:rsidRDefault="00653325" w:rsidP="00653325"/>
    <w:p w14:paraId="6063C70C" w14:textId="77777777" w:rsidR="00653325" w:rsidRPr="000B7184" w:rsidRDefault="00653325" w:rsidP="00653325">
      <w:r w:rsidRPr="000B7184">
        <w:t>Подрядная организация:</w:t>
      </w:r>
    </w:p>
    <w:p w14:paraId="6ED8116A" w14:textId="77777777" w:rsidR="00653325" w:rsidRPr="000B7184" w:rsidRDefault="00653325" w:rsidP="00653325">
      <w:r w:rsidRPr="000B7184">
        <w:t>Руководитель</w:t>
      </w:r>
    </w:p>
    <w:p w14:paraId="72210B96" w14:textId="77777777" w:rsidR="00653325" w:rsidRPr="000B7184" w:rsidRDefault="00653325" w:rsidP="00653325">
      <w:r w:rsidRPr="000B7184">
        <w:t>«_____________»   __________ / ____________________</w:t>
      </w:r>
    </w:p>
    <w:p w14:paraId="15F44298" w14:textId="78C671E6" w:rsidR="00FF3BED" w:rsidRPr="001722D2" w:rsidRDefault="00653325" w:rsidP="00653325">
      <w:pPr>
        <w:rPr>
          <w:sz w:val="18"/>
          <w:szCs w:val="18"/>
        </w:rPr>
      </w:pPr>
      <w:r w:rsidRPr="000B7184">
        <w:rPr>
          <w:sz w:val="18"/>
          <w:szCs w:val="18"/>
        </w:rPr>
        <w:t xml:space="preserve">          </w:t>
      </w:r>
      <w:r w:rsidRPr="000B7184">
        <w:t>М.П</w:t>
      </w:r>
      <w:proofErr w:type="gramStart"/>
      <w:r w:rsidRPr="000B7184">
        <w:rPr>
          <w:sz w:val="18"/>
          <w:szCs w:val="18"/>
        </w:rPr>
        <w:t xml:space="preserve"> .</w:t>
      </w:r>
      <w:proofErr w:type="gramEnd"/>
      <w:r w:rsidRPr="000B7184">
        <w:rPr>
          <w:sz w:val="18"/>
          <w:szCs w:val="18"/>
        </w:rPr>
        <w:t xml:space="preserve">                                                           (подпись, Ф.И.О.)</w:t>
      </w:r>
    </w:p>
    <w:p w14:paraId="56AB89E6" w14:textId="77777777" w:rsidR="00FF3BED" w:rsidRPr="001722D2" w:rsidRDefault="00FF3BED" w:rsidP="00FF3BED">
      <w:pPr>
        <w:tabs>
          <w:tab w:val="left" w:pos="3060"/>
          <w:tab w:val="left" w:pos="3600"/>
          <w:tab w:val="left" w:pos="3780"/>
        </w:tabs>
        <w:jc w:val="right"/>
        <w:outlineLvl w:val="0"/>
        <w:rPr>
          <w:b/>
          <w:bCs/>
          <w:iCs/>
          <w:sz w:val="20"/>
          <w:szCs w:val="20"/>
        </w:rPr>
        <w:sectPr w:rsidR="00FF3BED" w:rsidRPr="001722D2" w:rsidSect="004621B1">
          <w:footerReference w:type="even" r:id="rId16"/>
          <w:footerReference w:type="default" r:id="rId17"/>
          <w:pgSz w:w="11906" w:h="16838"/>
          <w:pgMar w:top="709" w:right="709" w:bottom="709" w:left="1418" w:header="709" w:footer="709" w:gutter="0"/>
          <w:cols w:space="708"/>
          <w:titlePg/>
          <w:docGrid w:linePitch="360"/>
        </w:sectPr>
      </w:pPr>
    </w:p>
    <w:p w14:paraId="0DD61DBD" w14:textId="77777777" w:rsidR="00FF3BED" w:rsidRPr="001722D2" w:rsidRDefault="00FF3BED" w:rsidP="00FF3BED">
      <w:pPr>
        <w:tabs>
          <w:tab w:val="left" w:pos="3060"/>
          <w:tab w:val="left" w:pos="3600"/>
          <w:tab w:val="left" w:pos="3780"/>
        </w:tabs>
        <w:jc w:val="right"/>
        <w:outlineLvl w:val="0"/>
        <w:rPr>
          <w:b/>
          <w:bCs/>
          <w:iCs/>
          <w:sz w:val="20"/>
          <w:szCs w:val="20"/>
        </w:rPr>
      </w:pPr>
      <w:r w:rsidRPr="001722D2">
        <w:rPr>
          <w:b/>
          <w:bCs/>
          <w:iCs/>
          <w:sz w:val="20"/>
          <w:szCs w:val="20"/>
        </w:rPr>
        <w:lastRenderedPageBreak/>
        <w:t>Приложение №3</w:t>
      </w:r>
    </w:p>
    <w:p w14:paraId="6A3FA5B0" w14:textId="77777777" w:rsidR="00A609F0" w:rsidRPr="001722D2" w:rsidRDefault="00FF3BED" w:rsidP="00380863">
      <w:pPr>
        <w:tabs>
          <w:tab w:val="left" w:pos="3060"/>
          <w:tab w:val="left" w:pos="3600"/>
          <w:tab w:val="left" w:pos="3780"/>
        </w:tabs>
        <w:jc w:val="right"/>
        <w:outlineLvl w:val="0"/>
        <w:rPr>
          <w:bCs/>
          <w:iCs/>
          <w:sz w:val="20"/>
          <w:szCs w:val="20"/>
        </w:rPr>
      </w:pPr>
      <w:r w:rsidRPr="001722D2">
        <w:rPr>
          <w:bCs/>
          <w:iCs/>
          <w:sz w:val="20"/>
          <w:szCs w:val="20"/>
        </w:rPr>
        <w:t>к Муниципальному контракту № _</w:t>
      </w:r>
      <w:r w:rsidR="003A73F8" w:rsidRPr="001722D2">
        <w:rPr>
          <w:bCs/>
          <w:iCs/>
          <w:sz w:val="20"/>
          <w:szCs w:val="20"/>
        </w:rPr>
        <w:t>_______ от «___» __________ 2020</w:t>
      </w:r>
      <w:r w:rsidRPr="001722D2">
        <w:rPr>
          <w:bCs/>
          <w:iCs/>
          <w:sz w:val="20"/>
          <w:szCs w:val="20"/>
        </w:rPr>
        <w:t xml:space="preserve"> г. </w:t>
      </w:r>
    </w:p>
    <w:p w14:paraId="33C82724" w14:textId="77777777" w:rsidR="00CB5C38" w:rsidRPr="003664DF" w:rsidRDefault="00CB5C38" w:rsidP="00CB5C38">
      <w:pPr>
        <w:widowControl w:val="0"/>
        <w:autoSpaceDE w:val="0"/>
        <w:autoSpaceDN w:val="0"/>
        <w:adjustRightInd w:val="0"/>
        <w:jc w:val="center"/>
        <w:rPr>
          <w:b/>
          <w:sz w:val="28"/>
          <w:szCs w:val="28"/>
        </w:rPr>
      </w:pPr>
      <w:r>
        <w:rPr>
          <w:b/>
          <w:sz w:val="28"/>
          <w:szCs w:val="28"/>
        </w:rPr>
        <w:t>Сводка затрат</w:t>
      </w:r>
    </w:p>
    <w:tbl>
      <w:tblPr>
        <w:tblW w:w="13480" w:type="dxa"/>
        <w:tblInd w:w="108" w:type="dxa"/>
        <w:tblLook w:val="04A0" w:firstRow="1" w:lastRow="0" w:firstColumn="1" w:lastColumn="0" w:noHBand="0" w:noVBand="1"/>
      </w:tblPr>
      <w:tblGrid>
        <w:gridCol w:w="643"/>
        <w:gridCol w:w="3179"/>
        <w:gridCol w:w="3512"/>
        <w:gridCol w:w="2015"/>
        <w:gridCol w:w="2008"/>
        <w:gridCol w:w="2123"/>
      </w:tblGrid>
      <w:tr w:rsidR="00CB5C38" w:rsidRPr="003664DF" w14:paraId="2C6EFF9E" w14:textId="77777777" w:rsidTr="00F720D6">
        <w:trPr>
          <w:trHeight w:val="375"/>
        </w:trPr>
        <w:tc>
          <w:tcPr>
            <w:tcW w:w="13480" w:type="dxa"/>
            <w:gridSpan w:val="6"/>
            <w:tcBorders>
              <w:top w:val="nil"/>
              <w:left w:val="nil"/>
              <w:bottom w:val="nil"/>
              <w:right w:val="nil"/>
            </w:tcBorders>
            <w:shd w:val="clear" w:color="auto" w:fill="auto"/>
            <w:noWrap/>
            <w:vAlign w:val="center"/>
            <w:hideMark/>
          </w:tcPr>
          <w:p w14:paraId="20926D12" w14:textId="77777777" w:rsidR="00CB5C38" w:rsidRPr="003664DF" w:rsidRDefault="00CB5C38" w:rsidP="00F720D6">
            <w:pPr>
              <w:spacing w:after="0"/>
              <w:jc w:val="center"/>
              <w:rPr>
                <w:b/>
                <w:bCs/>
                <w:sz w:val="28"/>
                <w:szCs w:val="28"/>
              </w:rPr>
            </w:pPr>
            <w:r w:rsidRPr="003664DF">
              <w:rPr>
                <w:b/>
                <w:bCs/>
                <w:sz w:val="28"/>
                <w:szCs w:val="28"/>
              </w:rPr>
              <w:t>на выполнение проектно-изыскательских работ по объекту:</w:t>
            </w:r>
          </w:p>
        </w:tc>
      </w:tr>
      <w:tr w:rsidR="00CB5C38" w:rsidRPr="003664DF" w14:paraId="75700A23" w14:textId="77777777" w:rsidTr="00F720D6">
        <w:trPr>
          <w:trHeight w:val="3195"/>
        </w:trPr>
        <w:tc>
          <w:tcPr>
            <w:tcW w:w="13480" w:type="dxa"/>
            <w:gridSpan w:val="6"/>
            <w:tcBorders>
              <w:top w:val="nil"/>
              <w:left w:val="nil"/>
              <w:bottom w:val="nil"/>
              <w:right w:val="nil"/>
            </w:tcBorders>
            <w:shd w:val="clear" w:color="auto" w:fill="auto"/>
            <w:hideMark/>
          </w:tcPr>
          <w:p w14:paraId="39510D17" w14:textId="61036682" w:rsidR="00CB5C38" w:rsidRPr="003664DF" w:rsidRDefault="00F720D6" w:rsidP="00F720D6">
            <w:pPr>
              <w:spacing w:after="0"/>
              <w:jc w:val="center"/>
              <w:rPr>
                <w:b/>
                <w:bCs/>
              </w:rPr>
            </w:pPr>
            <w:r w:rsidRPr="00F720D6">
              <w:rPr>
                <w:b/>
                <w:bCs/>
              </w:rPr>
              <w:t xml:space="preserve">"Устройство ограждения территории МБОУ "Школа-гимназия №10 </w:t>
            </w:r>
            <w:proofErr w:type="spellStart"/>
            <w:r w:rsidRPr="00F720D6">
              <w:rPr>
                <w:b/>
                <w:bCs/>
              </w:rPr>
              <w:t>им.Э.К</w:t>
            </w:r>
            <w:proofErr w:type="spellEnd"/>
            <w:r w:rsidRPr="00F720D6">
              <w:rPr>
                <w:b/>
                <w:bCs/>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Pr="00F720D6">
              <w:rPr>
                <w:b/>
                <w:bCs/>
              </w:rPr>
              <w:t>пр</w:t>
            </w:r>
            <w:proofErr w:type="gramStart"/>
            <w:r w:rsidRPr="00F720D6">
              <w:rPr>
                <w:b/>
                <w:bCs/>
              </w:rPr>
              <w:t>.П</w:t>
            </w:r>
            <w:proofErr w:type="gramEnd"/>
            <w:r w:rsidRPr="00F720D6">
              <w:rPr>
                <w:b/>
                <w:bCs/>
              </w:rPr>
              <w:t>обеды</w:t>
            </w:r>
            <w:proofErr w:type="spellEnd"/>
            <w:r w:rsidRPr="00F720D6">
              <w:rPr>
                <w:b/>
                <w:bCs/>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Pr="00F720D6">
              <w:rPr>
                <w:b/>
                <w:bCs/>
              </w:rPr>
              <w:t>Хатидже</w:t>
            </w:r>
            <w:proofErr w:type="spellEnd"/>
            <w:r w:rsidRPr="00F720D6">
              <w:rPr>
                <w:b/>
                <w:bCs/>
              </w:rPr>
              <w:t xml:space="preserve"> </w:t>
            </w:r>
            <w:proofErr w:type="spellStart"/>
            <w:r w:rsidRPr="00F720D6">
              <w:rPr>
                <w:b/>
                <w:bCs/>
              </w:rPr>
              <w:t>Чапчакчи</w:t>
            </w:r>
            <w:proofErr w:type="spellEnd"/>
            <w:r w:rsidRPr="00F720D6">
              <w:rPr>
                <w:b/>
                <w:bCs/>
              </w:rPr>
              <w:t>, дом 1 (капитальный ремонт)". "Устройство ограждения территории МБОУ «СОШ №30», Республика Крым, г. Симферополь, ул. Киевская, д.116А</w:t>
            </w:r>
            <w:proofErr w:type="gramStart"/>
            <w:r w:rsidRPr="00F720D6">
              <w:rPr>
                <w:b/>
                <w:bCs/>
              </w:rPr>
              <w:t>"(</w:t>
            </w:r>
            <w:proofErr w:type="gramEnd"/>
            <w:r w:rsidRPr="00F720D6">
              <w:rPr>
                <w:b/>
                <w:bCs/>
              </w:rPr>
              <w:t>капитальный ремонт)"</w:t>
            </w:r>
          </w:p>
        </w:tc>
      </w:tr>
      <w:tr w:rsidR="00CB5C38" w:rsidRPr="003664DF" w14:paraId="0713D7EB" w14:textId="77777777" w:rsidTr="00F720D6">
        <w:trPr>
          <w:trHeight w:val="315"/>
        </w:trPr>
        <w:tc>
          <w:tcPr>
            <w:tcW w:w="13480" w:type="dxa"/>
            <w:gridSpan w:val="6"/>
            <w:tcBorders>
              <w:top w:val="nil"/>
              <w:left w:val="nil"/>
              <w:bottom w:val="nil"/>
              <w:right w:val="nil"/>
            </w:tcBorders>
            <w:shd w:val="clear" w:color="auto" w:fill="auto"/>
            <w:hideMark/>
          </w:tcPr>
          <w:p w14:paraId="6641D84C" w14:textId="77777777" w:rsidR="00CB5C38" w:rsidRPr="003664DF" w:rsidRDefault="00CB5C38" w:rsidP="00F720D6">
            <w:pPr>
              <w:spacing w:after="0"/>
              <w:jc w:val="center"/>
              <w:rPr>
                <w:b/>
                <w:bCs/>
                <w:u w:val="single"/>
              </w:rPr>
            </w:pPr>
          </w:p>
        </w:tc>
      </w:tr>
      <w:tr w:rsidR="00CB5C38" w:rsidRPr="003664DF" w14:paraId="3E3ABC1F" w14:textId="77777777" w:rsidTr="00F720D6">
        <w:trPr>
          <w:trHeight w:val="300"/>
        </w:trPr>
        <w:tc>
          <w:tcPr>
            <w:tcW w:w="3822" w:type="dxa"/>
            <w:gridSpan w:val="2"/>
            <w:tcBorders>
              <w:top w:val="nil"/>
              <w:left w:val="nil"/>
              <w:bottom w:val="nil"/>
              <w:right w:val="nil"/>
            </w:tcBorders>
            <w:shd w:val="clear" w:color="auto" w:fill="auto"/>
            <w:noWrap/>
            <w:vAlign w:val="center"/>
            <w:hideMark/>
          </w:tcPr>
          <w:p w14:paraId="1F4F12F6" w14:textId="77777777" w:rsidR="00CB5C38" w:rsidRPr="003664DF" w:rsidRDefault="00CB5C38" w:rsidP="00F720D6">
            <w:pPr>
              <w:spacing w:after="0"/>
              <w:jc w:val="left"/>
              <w:rPr>
                <w:color w:val="000000"/>
                <w:sz w:val="22"/>
                <w:szCs w:val="22"/>
              </w:rPr>
            </w:pPr>
            <w:r w:rsidRPr="003664DF">
              <w:rPr>
                <w:color w:val="000000"/>
                <w:sz w:val="22"/>
                <w:szCs w:val="22"/>
              </w:rPr>
              <w:t xml:space="preserve">Наименование организации подрядчика:           </w:t>
            </w:r>
          </w:p>
        </w:tc>
        <w:tc>
          <w:tcPr>
            <w:tcW w:w="9658" w:type="dxa"/>
            <w:gridSpan w:val="4"/>
            <w:tcBorders>
              <w:top w:val="nil"/>
              <w:left w:val="nil"/>
              <w:bottom w:val="single" w:sz="4" w:space="0" w:color="auto"/>
              <w:right w:val="nil"/>
            </w:tcBorders>
            <w:shd w:val="clear" w:color="auto" w:fill="auto"/>
            <w:hideMark/>
          </w:tcPr>
          <w:p w14:paraId="379730DF" w14:textId="77777777" w:rsidR="00CB5C38" w:rsidRPr="003664DF" w:rsidRDefault="00CB5C38" w:rsidP="00F720D6">
            <w:pPr>
              <w:spacing w:after="0"/>
              <w:jc w:val="left"/>
              <w:rPr>
                <w:color w:val="000000"/>
                <w:sz w:val="22"/>
                <w:szCs w:val="22"/>
              </w:rPr>
            </w:pPr>
            <w:r w:rsidRPr="003664DF">
              <w:rPr>
                <w:color w:val="000000"/>
                <w:sz w:val="22"/>
                <w:szCs w:val="22"/>
              </w:rPr>
              <w:t> </w:t>
            </w:r>
          </w:p>
        </w:tc>
      </w:tr>
      <w:tr w:rsidR="00CB5C38" w:rsidRPr="003664DF" w14:paraId="2AAB6160" w14:textId="77777777" w:rsidTr="00F720D6">
        <w:trPr>
          <w:trHeight w:val="300"/>
        </w:trPr>
        <w:tc>
          <w:tcPr>
            <w:tcW w:w="643" w:type="dxa"/>
            <w:tcBorders>
              <w:top w:val="nil"/>
              <w:left w:val="nil"/>
              <w:bottom w:val="nil"/>
              <w:right w:val="nil"/>
            </w:tcBorders>
            <w:shd w:val="clear" w:color="auto" w:fill="auto"/>
            <w:noWrap/>
            <w:vAlign w:val="center"/>
            <w:hideMark/>
          </w:tcPr>
          <w:p w14:paraId="6E4FB452" w14:textId="77777777" w:rsidR="00CB5C38" w:rsidRPr="003664DF" w:rsidRDefault="00CB5C38" w:rsidP="00F720D6">
            <w:pPr>
              <w:spacing w:after="0"/>
              <w:jc w:val="left"/>
              <w:rPr>
                <w:color w:val="000000"/>
                <w:sz w:val="22"/>
                <w:szCs w:val="22"/>
              </w:rPr>
            </w:pPr>
          </w:p>
        </w:tc>
        <w:tc>
          <w:tcPr>
            <w:tcW w:w="3179" w:type="dxa"/>
            <w:tcBorders>
              <w:top w:val="nil"/>
              <w:left w:val="nil"/>
              <w:bottom w:val="nil"/>
              <w:right w:val="nil"/>
            </w:tcBorders>
            <w:shd w:val="clear" w:color="auto" w:fill="auto"/>
            <w:noWrap/>
            <w:vAlign w:val="center"/>
            <w:hideMark/>
          </w:tcPr>
          <w:p w14:paraId="02C59D70" w14:textId="77777777" w:rsidR="00CB5C38" w:rsidRPr="003664DF" w:rsidRDefault="00CB5C38" w:rsidP="00F720D6">
            <w:pPr>
              <w:spacing w:after="0"/>
              <w:jc w:val="left"/>
              <w:rPr>
                <w:color w:val="000000"/>
                <w:sz w:val="22"/>
                <w:szCs w:val="22"/>
              </w:rPr>
            </w:pPr>
          </w:p>
        </w:tc>
        <w:tc>
          <w:tcPr>
            <w:tcW w:w="3512" w:type="dxa"/>
            <w:tcBorders>
              <w:top w:val="nil"/>
              <w:left w:val="nil"/>
              <w:bottom w:val="nil"/>
              <w:right w:val="nil"/>
            </w:tcBorders>
            <w:shd w:val="clear" w:color="auto" w:fill="auto"/>
            <w:noWrap/>
            <w:vAlign w:val="bottom"/>
            <w:hideMark/>
          </w:tcPr>
          <w:p w14:paraId="72357786" w14:textId="77777777" w:rsidR="00CB5C38" w:rsidRPr="003664DF" w:rsidRDefault="00CB5C38" w:rsidP="00F720D6">
            <w:pPr>
              <w:spacing w:after="0"/>
              <w:jc w:val="left"/>
              <w:rPr>
                <w:color w:val="000000"/>
                <w:sz w:val="22"/>
                <w:szCs w:val="22"/>
              </w:rPr>
            </w:pPr>
          </w:p>
        </w:tc>
        <w:tc>
          <w:tcPr>
            <w:tcW w:w="2015" w:type="dxa"/>
            <w:tcBorders>
              <w:top w:val="nil"/>
              <w:left w:val="nil"/>
              <w:bottom w:val="nil"/>
              <w:right w:val="nil"/>
            </w:tcBorders>
            <w:shd w:val="clear" w:color="auto" w:fill="auto"/>
            <w:noWrap/>
            <w:vAlign w:val="bottom"/>
            <w:hideMark/>
          </w:tcPr>
          <w:p w14:paraId="08374579" w14:textId="77777777" w:rsidR="00CB5C38" w:rsidRPr="003664DF" w:rsidRDefault="00CB5C38" w:rsidP="00F720D6">
            <w:pPr>
              <w:spacing w:after="0"/>
              <w:jc w:val="left"/>
              <w:rPr>
                <w:color w:val="000000"/>
                <w:sz w:val="22"/>
                <w:szCs w:val="22"/>
              </w:rPr>
            </w:pPr>
          </w:p>
        </w:tc>
        <w:tc>
          <w:tcPr>
            <w:tcW w:w="2008" w:type="dxa"/>
            <w:tcBorders>
              <w:top w:val="nil"/>
              <w:left w:val="nil"/>
              <w:bottom w:val="nil"/>
              <w:right w:val="nil"/>
            </w:tcBorders>
            <w:shd w:val="clear" w:color="auto" w:fill="auto"/>
            <w:noWrap/>
            <w:vAlign w:val="bottom"/>
            <w:hideMark/>
          </w:tcPr>
          <w:p w14:paraId="4B70EBAD" w14:textId="77777777" w:rsidR="00CB5C38" w:rsidRPr="003664DF" w:rsidRDefault="00CB5C38" w:rsidP="00F720D6">
            <w:pPr>
              <w:spacing w:after="0"/>
              <w:jc w:val="left"/>
              <w:rPr>
                <w:color w:val="000000"/>
                <w:sz w:val="22"/>
                <w:szCs w:val="22"/>
              </w:rPr>
            </w:pPr>
          </w:p>
        </w:tc>
        <w:tc>
          <w:tcPr>
            <w:tcW w:w="2123" w:type="dxa"/>
            <w:tcBorders>
              <w:top w:val="nil"/>
              <w:left w:val="nil"/>
              <w:bottom w:val="nil"/>
              <w:right w:val="nil"/>
            </w:tcBorders>
            <w:shd w:val="clear" w:color="auto" w:fill="auto"/>
            <w:noWrap/>
            <w:vAlign w:val="bottom"/>
            <w:hideMark/>
          </w:tcPr>
          <w:p w14:paraId="460E38F1" w14:textId="77777777" w:rsidR="00CB5C38" w:rsidRPr="003664DF" w:rsidRDefault="00CB5C38" w:rsidP="00F720D6">
            <w:pPr>
              <w:spacing w:after="0"/>
              <w:jc w:val="left"/>
              <w:rPr>
                <w:color w:val="000000"/>
                <w:sz w:val="22"/>
                <w:szCs w:val="22"/>
              </w:rPr>
            </w:pPr>
          </w:p>
        </w:tc>
      </w:tr>
      <w:tr w:rsidR="00CB5C38" w:rsidRPr="003664DF" w14:paraId="38831938" w14:textId="77777777" w:rsidTr="00F720D6">
        <w:trPr>
          <w:trHeight w:val="300"/>
        </w:trPr>
        <w:tc>
          <w:tcPr>
            <w:tcW w:w="3822" w:type="dxa"/>
            <w:gridSpan w:val="2"/>
            <w:tcBorders>
              <w:top w:val="nil"/>
              <w:left w:val="nil"/>
              <w:bottom w:val="nil"/>
              <w:right w:val="nil"/>
            </w:tcBorders>
            <w:shd w:val="clear" w:color="auto" w:fill="auto"/>
            <w:noWrap/>
            <w:vAlign w:val="center"/>
            <w:hideMark/>
          </w:tcPr>
          <w:p w14:paraId="0BC361F7" w14:textId="77777777" w:rsidR="00CB5C38" w:rsidRPr="003664DF" w:rsidRDefault="00CB5C38" w:rsidP="00F720D6">
            <w:pPr>
              <w:spacing w:after="0"/>
              <w:jc w:val="left"/>
              <w:rPr>
                <w:color w:val="000000"/>
                <w:sz w:val="22"/>
                <w:szCs w:val="22"/>
              </w:rPr>
            </w:pPr>
            <w:r w:rsidRPr="003664DF">
              <w:rPr>
                <w:color w:val="000000"/>
                <w:sz w:val="22"/>
                <w:szCs w:val="22"/>
              </w:rPr>
              <w:t xml:space="preserve">Наименование организации заказчика:        </w:t>
            </w:r>
          </w:p>
        </w:tc>
        <w:tc>
          <w:tcPr>
            <w:tcW w:w="9658" w:type="dxa"/>
            <w:gridSpan w:val="4"/>
            <w:tcBorders>
              <w:top w:val="nil"/>
              <w:left w:val="nil"/>
              <w:bottom w:val="single" w:sz="4" w:space="0" w:color="auto"/>
              <w:right w:val="nil"/>
            </w:tcBorders>
            <w:shd w:val="clear" w:color="auto" w:fill="auto"/>
            <w:hideMark/>
          </w:tcPr>
          <w:p w14:paraId="6191FC26" w14:textId="77777777" w:rsidR="00CB5C38" w:rsidRPr="003664DF" w:rsidRDefault="00CB5C38" w:rsidP="00F720D6">
            <w:pPr>
              <w:spacing w:after="0"/>
              <w:jc w:val="left"/>
              <w:rPr>
                <w:color w:val="000000"/>
                <w:sz w:val="22"/>
                <w:szCs w:val="22"/>
              </w:rPr>
            </w:pPr>
            <w:r w:rsidRPr="003664DF">
              <w:rPr>
                <w:color w:val="000000"/>
                <w:sz w:val="22"/>
                <w:szCs w:val="22"/>
              </w:rPr>
              <w:t> </w:t>
            </w:r>
          </w:p>
        </w:tc>
      </w:tr>
      <w:tr w:rsidR="00CB5C38" w:rsidRPr="003664DF" w14:paraId="58C63853" w14:textId="77777777" w:rsidTr="00F720D6">
        <w:trPr>
          <w:trHeight w:val="300"/>
        </w:trPr>
        <w:tc>
          <w:tcPr>
            <w:tcW w:w="643" w:type="dxa"/>
            <w:tcBorders>
              <w:top w:val="nil"/>
              <w:left w:val="nil"/>
              <w:bottom w:val="nil"/>
              <w:right w:val="nil"/>
            </w:tcBorders>
            <w:shd w:val="clear" w:color="auto" w:fill="auto"/>
            <w:noWrap/>
            <w:vAlign w:val="bottom"/>
            <w:hideMark/>
          </w:tcPr>
          <w:p w14:paraId="186B43E6" w14:textId="77777777" w:rsidR="00CB5C38" w:rsidRPr="003664DF" w:rsidRDefault="00CB5C38" w:rsidP="00F720D6">
            <w:pPr>
              <w:spacing w:after="0"/>
              <w:jc w:val="left"/>
              <w:rPr>
                <w:color w:val="000000"/>
                <w:sz w:val="22"/>
                <w:szCs w:val="22"/>
              </w:rPr>
            </w:pPr>
          </w:p>
        </w:tc>
        <w:tc>
          <w:tcPr>
            <w:tcW w:w="3179" w:type="dxa"/>
            <w:tcBorders>
              <w:top w:val="nil"/>
              <w:left w:val="nil"/>
              <w:bottom w:val="nil"/>
              <w:right w:val="nil"/>
            </w:tcBorders>
            <w:shd w:val="clear" w:color="auto" w:fill="auto"/>
            <w:noWrap/>
            <w:vAlign w:val="bottom"/>
            <w:hideMark/>
          </w:tcPr>
          <w:p w14:paraId="66189E20" w14:textId="77777777" w:rsidR="00CB5C38" w:rsidRPr="003664DF" w:rsidRDefault="00CB5C38" w:rsidP="00F720D6">
            <w:pPr>
              <w:spacing w:after="0"/>
              <w:jc w:val="left"/>
              <w:rPr>
                <w:color w:val="000000"/>
                <w:sz w:val="22"/>
                <w:szCs w:val="22"/>
              </w:rPr>
            </w:pPr>
          </w:p>
        </w:tc>
        <w:tc>
          <w:tcPr>
            <w:tcW w:w="3512" w:type="dxa"/>
            <w:tcBorders>
              <w:top w:val="nil"/>
              <w:left w:val="nil"/>
              <w:bottom w:val="nil"/>
              <w:right w:val="nil"/>
            </w:tcBorders>
            <w:shd w:val="clear" w:color="auto" w:fill="auto"/>
            <w:noWrap/>
            <w:vAlign w:val="bottom"/>
            <w:hideMark/>
          </w:tcPr>
          <w:p w14:paraId="59772E14" w14:textId="77777777" w:rsidR="00CB5C38" w:rsidRPr="003664DF" w:rsidRDefault="00CB5C38" w:rsidP="00F720D6">
            <w:pPr>
              <w:spacing w:after="0"/>
              <w:jc w:val="left"/>
              <w:rPr>
                <w:color w:val="000000"/>
                <w:sz w:val="22"/>
                <w:szCs w:val="22"/>
              </w:rPr>
            </w:pPr>
          </w:p>
        </w:tc>
        <w:tc>
          <w:tcPr>
            <w:tcW w:w="2015" w:type="dxa"/>
            <w:tcBorders>
              <w:top w:val="nil"/>
              <w:left w:val="nil"/>
              <w:bottom w:val="nil"/>
              <w:right w:val="nil"/>
            </w:tcBorders>
            <w:shd w:val="clear" w:color="auto" w:fill="auto"/>
            <w:noWrap/>
            <w:vAlign w:val="bottom"/>
            <w:hideMark/>
          </w:tcPr>
          <w:p w14:paraId="4C2FAA27" w14:textId="77777777" w:rsidR="00CB5C38" w:rsidRPr="003664DF" w:rsidRDefault="00CB5C38" w:rsidP="00F720D6">
            <w:pPr>
              <w:spacing w:after="0"/>
              <w:jc w:val="left"/>
              <w:rPr>
                <w:color w:val="000000"/>
                <w:sz w:val="22"/>
                <w:szCs w:val="22"/>
              </w:rPr>
            </w:pPr>
          </w:p>
        </w:tc>
        <w:tc>
          <w:tcPr>
            <w:tcW w:w="2008" w:type="dxa"/>
            <w:tcBorders>
              <w:top w:val="nil"/>
              <w:left w:val="nil"/>
              <w:bottom w:val="nil"/>
              <w:right w:val="nil"/>
            </w:tcBorders>
            <w:shd w:val="clear" w:color="auto" w:fill="auto"/>
            <w:noWrap/>
            <w:vAlign w:val="bottom"/>
            <w:hideMark/>
          </w:tcPr>
          <w:p w14:paraId="5B9F81CB" w14:textId="77777777" w:rsidR="00CB5C38" w:rsidRPr="003664DF" w:rsidRDefault="00CB5C38" w:rsidP="00F720D6">
            <w:pPr>
              <w:spacing w:after="0"/>
              <w:jc w:val="left"/>
              <w:rPr>
                <w:color w:val="000000"/>
                <w:sz w:val="22"/>
                <w:szCs w:val="22"/>
              </w:rPr>
            </w:pPr>
          </w:p>
        </w:tc>
        <w:tc>
          <w:tcPr>
            <w:tcW w:w="2123" w:type="dxa"/>
            <w:tcBorders>
              <w:top w:val="nil"/>
              <w:left w:val="nil"/>
              <w:bottom w:val="nil"/>
              <w:right w:val="nil"/>
            </w:tcBorders>
            <w:shd w:val="clear" w:color="auto" w:fill="auto"/>
            <w:noWrap/>
            <w:vAlign w:val="bottom"/>
            <w:hideMark/>
          </w:tcPr>
          <w:p w14:paraId="11432A9B" w14:textId="77777777" w:rsidR="00CB5C38" w:rsidRPr="003664DF" w:rsidRDefault="00CB5C38" w:rsidP="00F720D6">
            <w:pPr>
              <w:spacing w:after="0"/>
              <w:jc w:val="left"/>
              <w:rPr>
                <w:color w:val="000000"/>
                <w:sz w:val="22"/>
                <w:szCs w:val="22"/>
              </w:rPr>
            </w:pPr>
          </w:p>
        </w:tc>
      </w:tr>
      <w:tr w:rsidR="00CB5C38" w:rsidRPr="003664DF" w14:paraId="4D6C2C97" w14:textId="77777777" w:rsidTr="00F720D6">
        <w:trPr>
          <w:trHeight w:val="510"/>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B4F3"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 xml:space="preserve">№ </w:t>
            </w:r>
            <w:proofErr w:type="spellStart"/>
            <w:r w:rsidRPr="003664DF">
              <w:rPr>
                <w:rFonts w:ascii="Times New Roman CYR" w:hAnsi="Times New Roman CYR" w:cs="Times New Roman CYR"/>
                <w:sz w:val="20"/>
                <w:szCs w:val="20"/>
              </w:rPr>
              <w:t>пп</w:t>
            </w:r>
            <w:proofErr w:type="spellEnd"/>
          </w:p>
        </w:tc>
        <w:tc>
          <w:tcPr>
            <w:tcW w:w="3179" w:type="dxa"/>
            <w:tcBorders>
              <w:top w:val="single" w:sz="4" w:space="0" w:color="auto"/>
              <w:left w:val="nil"/>
              <w:bottom w:val="single" w:sz="4" w:space="0" w:color="auto"/>
              <w:right w:val="single" w:sz="4" w:space="0" w:color="auto"/>
            </w:tcBorders>
            <w:shd w:val="clear" w:color="auto" w:fill="auto"/>
            <w:vAlign w:val="center"/>
            <w:hideMark/>
          </w:tcPr>
          <w:p w14:paraId="0A099E3B"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Наименование  работ</w:t>
            </w:r>
          </w:p>
        </w:tc>
        <w:tc>
          <w:tcPr>
            <w:tcW w:w="3512" w:type="dxa"/>
            <w:tcBorders>
              <w:top w:val="single" w:sz="4" w:space="0" w:color="auto"/>
              <w:left w:val="nil"/>
              <w:bottom w:val="single" w:sz="4" w:space="0" w:color="auto"/>
              <w:right w:val="single" w:sz="4" w:space="0" w:color="auto"/>
            </w:tcBorders>
            <w:shd w:val="clear" w:color="auto" w:fill="auto"/>
            <w:vAlign w:val="center"/>
            <w:hideMark/>
          </w:tcPr>
          <w:p w14:paraId="2E07E9A5"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Обоснование стоимости                                                № сметы</w:t>
            </w:r>
          </w:p>
        </w:tc>
        <w:tc>
          <w:tcPr>
            <w:tcW w:w="2015" w:type="dxa"/>
            <w:tcBorders>
              <w:top w:val="single" w:sz="4" w:space="0" w:color="auto"/>
              <w:left w:val="nil"/>
              <w:bottom w:val="single" w:sz="4" w:space="0" w:color="auto"/>
              <w:right w:val="single" w:sz="4" w:space="0" w:color="auto"/>
            </w:tcBorders>
            <w:shd w:val="clear" w:color="auto" w:fill="auto"/>
            <w:vAlign w:val="center"/>
            <w:hideMark/>
          </w:tcPr>
          <w:p w14:paraId="009B18DD"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Стоимость без учета НДС  (</w:t>
            </w:r>
            <w:proofErr w:type="spellStart"/>
            <w:r w:rsidRPr="003664DF">
              <w:rPr>
                <w:rFonts w:ascii="Times New Roman CYR" w:hAnsi="Times New Roman CYR" w:cs="Times New Roman CYR"/>
                <w:sz w:val="20"/>
                <w:szCs w:val="20"/>
              </w:rPr>
              <w:t>руб</w:t>
            </w:r>
            <w:proofErr w:type="spellEnd"/>
            <w:r w:rsidRPr="003664DF">
              <w:rPr>
                <w:rFonts w:ascii="Times New Roman CYR" w:hAnsi="Times New Roman CYR" w:cs="Times New Roman CYR"/>
                <w:sz w:val="20"/>
                <w:szCs w:val="20"/>
              </w:rPr>
              <w:t>)</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14:paraId="5915996B"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НДС (</w:t>
            </w:r>
            <w:proofErr w:type="spellStart"/>
            <w:r w:rsidRPr="003664DF">
              <w:rPr>
                <w:rFonts w:ascii="Times New Roman CYR" w:hAnsi="Times New Roman CYR" w:cs="Times New Roman CYR"/>
                <w:sz w:val="20"/>
                <w:szCs w:val="20"/>
              </w:rPr>
              <w:t>руб</w:t>
            </w:r>
            <w:proofErr w:type="spellEnd"/>
            <w:r w:rsidRPr="003664DF">
              <w:rPr>
                <w:rFonts w:ascii="Times New Roman CYR" w:hAnsi="Times New Roman CYR" w:cs="Times New Roman CYR"/>
                <w:sz w:val="20"/>
                <w:szCs w:val="20"/>
              </w:rPr>
              <w:t>)</w:t>
            </w:r>
          </w:p>
        </w:tc>
        <w:tc>
          <w:tcPr>
            <w:tcW w:w="2123" w:type="dxa"/>
            <w:tcBorders>
              <w:top w:val="single" w:sz="4" w:space="0" w:color="auto"/>
              <w:left w:val="nil"/>
              <w:bottom w:val="single" w:sz="4" w:space="0" w:color="auto"/>
              <w:right w:val="single" w:sz="4" w:space="0" w:color="auto"/>
            </w:tcBorders>
            <w:shd w:val="clear" w:color="auto" w:fill="auto"/>
            <w:vAlign w:val="center"/>
            <w:hideMark/>
          </w:tcPr>
          <w:p w14:paraId="2CAB947C"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Стоимость с учетом НДС  (</w:t>
            </w:r>
            <w:proofErr w:type="spellStart"/>
            <w:r w:rsidRPr="003664DF">
              <w:rPr>
                <w:rFonts w:ascii="Times New Roman CYR" w:hAnsi="Times New Roman CYR" w:cs="Times New Roman CYR"/>
                <w:sz w:val="20"/>
                <w:szCs w:val="20"/>
              </w:rPr>
              <w:t>руб</w:t>
            </w:r>
            <w:proofErr w:type="spellEnd"/>
            <w:r w:rsidRPr="003664DF">
              <w:rPr>
                <w:rFonts w:ascii="Times New Roman CYR" w:hAnsi="Times New Roman CYR" w:cs="Times New Roman CYR"/>
                <w:sz w:val="20"/>
                <w:szCs w:val="20"/>
              </w:rPr>
              <w:t>)</w:t>
            </w:r>
          </w:p>
        </w:tc>
      </w:tr>
      <w:tr w:rsidR="00CB5C38" w:rsidRPr="003664DF" w14:paraId="42DFA990" w14:textId="77777777" w:rsidTr="00F720D6">
        <w:trPr>
          <w:trHeight w:val="25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9F78B00"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1</w:t>
            </w:r>
          </w:p>
        </w:tc>
        <w:tc>
          <w:tcPr>
            <w:tcW w:w="3179" w:type="dxa"/>
            <w:tcBorders>
              <w:top w:val="nil"/>
              <w:left w:val="nil"/>
              <w:bottom w:val="single" w:sz="4" w:space="0" w:color="auto"/>
              <w:right w:val="single" w:sz="4" w:space="0" w:color="auto"/>
            </w:tcBorders>
            <w:shd w:val="clear" w:color="auto" w:fill="auto"/>
            <w:noWrap/>
            <w:vAlign w:val="center"/>
            <w:hideMark/>
          </w:tcPr>
          <w:p w14:paraId="389C594A"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2</w:t>
            </w:r>
          </w:p>
        </w:tc>
        <w:tc>
          <w:tcPr>
            <w:tcW w:w="3512" w:type="dxa"/>
            <w:tcBorders>
              <w:top w:val="nil"/>
              <w:left w:val="nil"/>
              <w:bottom w:val="single" w:sz="4" w:space="0" w:color="auto"/>
              <w:right w:val="single" w:sz="4" w:space="0" w:color="auto"/>
            </w:tcBorders>
            <w:shd w:val="clear" w:color="auto" w:fill="auto"/>
            <w:noWrap/>
            <w:vAlign w:val="center"/>
            <w:hideMark/>
          </w:tcPr>
          <w:p w14:paraId="611A4100"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3</w:t>
            </w:r>
          </w:p>
        </w:tc>
        <w:tc>
          <w:tcPr>
            <w:tcW w:w="2015" w:type="dxa"/>
            <w:tcBorders>
              <w:top w:val="nil"/>
              <w:left w:val="nil"/>
              <w:bottom w:val="single" w:sz="4" w:space="0" w:color="auto"/>
              <w:right w:val="single" w:sz="4" w:space="0" w:color="auto"/>
            </w:tcBorders>
            <w:shd w:val="clear" w:color="auto" w:fill="auto"/>
            <w:noWrap/>
            <w:vAlign w:val="center"/>
            <w:hideMark/>
          </w:tcPr>
          <w:p w14:paraId="473C8407"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4</w:t>
            </w:r>
          </w:p>
        </w:tc>
        <w:tc>
          <w:tcPr>
            <w:tcW w:w="2008" w:type="dxa"/>
            <w:tcBorders>
              <w:top w:val="nil"/>
              <w:left w:val="nil"/>
              <w:bottom w:val="single" w:sz="4" w:space="0" w:color="auto"/>
              <w:right w:val="single" w:sz="4" w:space="0" w:color="auto"/>
            </w:tcBorders>
            <w:shd w:val="clear" w:color="auto" w:fill="auto"/>
            <w:noWrap/>
            <w:vAlign w:val="center"/>
            <w:hideMark/>
          </w:tcPr>
          <w:p w14:paraId="77A1D103"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5</w:t>
            </w:r>
          </w:p>
        </w:tc>
        <w:tc>
          <w:tcPr>
            <w:tcW w:w="2123" w:type="dxa"/>
            <w:tcBorders>
              <w:top w:val="nil"/>
              <w:left w:val="nil"/>
              <w:bottom w:val="single" w:sz="4" w:space="0" w:color="auto"/>
              <w:right w:val="single" w:sz="4" w:space="0" w:color="auto"/>
            </w:tcBorders>
            <w:shd w:val="clear" w:color="auto" w:fill="auto"/>
            <w:noWrap/>
            <w:vAlign w:val="center"/>
            <w:hideMark/>
          </w:tcPr>
          <w:p w14:paraId="15DC6371" w14:textId="77777777" w:rsidR="00CB5C38" w:rsidRPr="003664DF" w:rsidRDefault="00CB5C38"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6</w:t>
            </w:r>
          </w:p>
        </w:tc>
      </w:tr>
      <w:tr w:rsidR="00F720D6" w:rsidRPr="003664DF" w14:paraId="668965EA" w14:textId="77777777" w:rsidTr="00F720D6">
        <w:trPr>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978C60B"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1</w:t>
            </w:r>
          </w:p>
        </w:tc>
        <w:tc>
          <w:tcPr>
            <w:tcW w:w="3179" w:type="dxa"/>
            <w:tcBorders>
              <w:top w:val="nil"/>
              <w:left w:val="nil"/>
              <w:bottom w:val="single" w:sz="4" w:space="0" w:color="auto"/>
              <w:right w:val="single" w:sz="4" w:space="0" w:color="auto"/>
            </w:tcBorders>
            <w:shd w:val="clear" w:color="auto" w:fill="auto"/>
            <w:vAlign w:val="center"/>
            <w:hideMark/>
          </w:tcPr>
          <w:p w14:paraId="49524779"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Выполнение проектно- изыскательских работ по объекту:   ШКОЛА 10</w:t>
            </w:r>
          </w:p>
        </w:tc>
        <w:tc>
          <w:tcPr>
            <w:tcW w:w="3512" w:type="dxa"/>
            <w:tcBorders>
              <w:top w:val="nil"/>
              <w:left w:val="nil"/>
              <w:bottom w:val="single" w:sz="4" w:space="0" w:color="auto"/>
              <w:right w:val="single" w:sz="4" w:space="0" w:color="auto"/>
            </w:tcBorders>
            <w:shd w:val="clear" w:color="auto" w:fill="auto"/>
            <w:noWrap/>
            <w:vAlign w:val="center"/>
            <w:hideMark/>
          </w:tcPr>
          <w:p w14:paraId="748CBEA0"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Сводный расчет №1</w:t>
            </w:r>
          </w:p>
        </w:tc>
        <w:tc>
          <w:tcPr>
            <w:tcW w:w="2015" w:type="dxa"/>
            <w:tcBorders>
              <w:top w:val="nil"/>
              <w:left w:val="nil"/>
              <w:bottom w:val="single" w:sz="4" w:space="0" w:color="auto"/>
              <w:right w:val="single" w:sz="4" w:space="0" w:color="auto"/>
            </w:tcBorders>
            <w:shd w:val="clear" w:color="auto" w:fill="auto"/>
            <w:noWrap/>
            <w:vAlign w:val="center"/>
            <w:hideMark/>
          </w:tcPr>
          <w:p w14:paraId="5679FFE0" w14:textId="5F7B2554"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1 598 630,24</w:t>
            </w:r>
          </w:p>
        </w:tc>
        <w:tc>
          <w:tcPr>
            <w:tcW w:w="2008" w:type="dxa"/>
            <w:tcBorders>
              <w:top w:val="nil"/>
              <w:left w:val="nil"/>
              <w:bottom w:val="single" w:sz="4" w:space="0" w:color="auto"/>
              <w:right w:val="single" w:sz="4" w:space="0" w:color="auto"/>
            </w:tcBorders>
            <w:shd w:val="clear" w:color="auto" w:fill="auto"/>
            <w:noWrap/>
            <w:vAlign w:val="center"/>
            <w:hideMark/>
          </w:tcPr>
          <w:p w14:paraId="215A290A" w14:textId="39C211A9"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319 726,05</w:t>
            </w:r>
          </w:p>
        </w:tc>
        <w:tc>
          <w:tcPr>
            <w:tcW w:w="2123" w:type="dxa"/>
            <w:tcBorders>
              <w:top w:val="nil"/>
              <w:left w:val="nil"/>
              <w:bottom w:val="single" w:sz="4" w:space="0" w:color="auto"/>
              <w:right w:val="single" w:sz="4" w:space="0" w:color="auto"/>
            </w:tcBorders>
            <w:shd w:val="clear" w:color="auto" w:fill="auto"/>
            <w:noWrap/>
            <w:vAlign w:val="center"/>
            <w:hideMark/>
          </w:tcPr>
          <w:p w14:paraId="1AE5375B" w14:textId="6DCE6CA9"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1 918 356,29</w:t>
            </w:r>
          </w:p>
        </w:tc>
      </w:tr>
      <w:tr w:rsidR="00F720D6" w:rsidRPr="003664DF" w14:paraId="1984DFBB" w14:textId="77777777" w:rsidTr="00F720D6">
        <w:trPr>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017A344"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2</w:t>
            </w:r>
          </w:p>
        </w:tc>
        <w:tc>
          <w:tcPr>
            <w:tcW w:w="3179" w:type="dxa"/>
            <w:tcBorders>
              <w:top w:val="nil"/>
              <w:left w:val="nil"/>
              <w:bottom w:val="single" w:sz="4" w:space="0" w:color="auto"/>
              <w:right w:val="single" w:sz="4" w:space="0" w:color="auto"/>
            </w:tcBorders>
            <w:shd w:val="clear" w:color="auto" w:fill="auto"/>
            <w:vAlign w:val="center"/>
            <w:hideMark/>
          </w:tcPr>
          <w:p w14:paraId="65DF38B3"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Выполнение  проектно-изыскательских работ по объекту: ШКОЛА 28</w:t>
            </w:r>
          </w:p>
        </w:tc>
        <w:tc>
          <w:tcPr>
            <w:tcW w:w="3512" w:type="dxa"/>
            <w:tcBorders>
              <w:top w:val="nil"/>
              <w:left w:val="nil"/>
              <w:bottom w:val="single" w:sz="4" w:space="0" w:color="auto"/>
              <w:right w:val="single" w:sz="4" w:space="0" w:color="auto"/>
            </w:tcBorders>
            <w:shd w:val="clear" w:color="auto" w:fill="auto"/>
            <w:noWrap/>
            <w:vAlign w:val="center"/>
            <w:hideMark/>
          </w:tcPr>
          <w:p w14:paraId="3F8F126E"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Сводный расчет №2</w:t>
            </w:r>
          </w:p>
        </w:tc>
        <w:tc>
          <w:tcPr>
            <w:tcW w:w="2015" w:type="dxa"/>
            <w:tcBorders>
              <w:top w:val="nil"/>
              <w:left w:val="nil"/>
              <w:bottom w:val="single" w:sz="4" w:space="0" w:color="auto"/>
              <w:right w:val="single" w:sz="4" w:space="0" w:color="auto"/>
            </w:tcBorders>
            <w:shd w:val="clear" w:color="auto" w:fill="auto"/>
            <w:noWrap/>
            <w:vAlign w:val="center"/>
            <w:hideMark/>
          </w:tcPr>
          <w:p w14:paraId="6EC2D2E9" w14:textId="586D3B1F"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269 697,45</w:t>
            </w:r>
          </w:p>
        </w:tc>
        <w:tc>
          <w:tcPr>
            <w:tcW w:w="2008" w:type="dxa"/>
            <w:tcBorders>
              <w:top w:val="nil"/>
              <w:left w:val="nil"/>
              <w:bottom w:val="single" w:sz="4" w:space="0" w:color="auto"/>
              <w:right w:val="single" w:sz="4" w:space="0" w:color="auto"/>
            </w:tcBorders>
            <w:shd w:val="clear" w:color="auto" w:fill="auto"/>
            <w:noWrap/>
            <w:vAlign w:val="center"/>
            <w:hideMark/>
          </w:tcPr>
          <w:p w14:paraId="43222364" w14:textId="2352ADB1"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53 939,50</w:t>
            </w:r>
          </w:p>
        </w:tc>
        <w:tc>
          <w:tcPr>
            <w:tcW w:w="2123" w:type="dxa"/>
            <w:tcBorders>
              <w:top w:val="nil"/>
              <w:left w:val="nil"/>
              <w:bottom w:val="single" w:sz="4" w:space="0" w:color="auto"/>
              <w:right w:val="single" w:sz="4" w:space="0" w:color="auto"/>
            </w:tcBorders>
            <w:shd w:val="clear" w:color="auto" w:fill="auto"/>
            <w:noWrap/>
            <w:vAlign w:val="center"/>
            <w:hideMark/>
          </w:tcPr>
          <w:p w14:paraId="0FB478A4" w14:textId="289C3341"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323 636,95</w:t>
            </w:r>
          </w:p>
        </w:tc>
      </w:tr>
      <w:tr w:rsidR="00F720D6" w:rsidRPr="003664DF" w14:paraId="5B38DFDC" w14:textId="77777777" w:rsidTr="00F720D6">
        <w:trPr>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987CC99"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3</w:t>
            </w:r>
          </w:p>
        </w:tc>
        <w:tc>
          <w:tcPr>
            <w:tcW w:w="3179" w:type="dxa"/>
            <w:tcBorders>
              <w:top w:val="nil"/>
              <w:left w:val="nil"/>
              <w:bottom w:val="single" w:sz="4" w:space="0" w:color="auto"/>
              <w:right w:val="single" w:sz="4" w:space="0" w:color="auto"/>
            </w:tcBorders>
            <w:shd w:val="clear" w:color="auto" w:fill="auto"/>
            <w:vAlign w:val="center"/>
            <w:hideMark/>
          </w:tcPr>
          <w:p w14:paraId="09C0BDE3"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 xml:space="preserve"> Выполнение  проектно-изыскательских работ по объекту: ШКОЛА 25</w:t>
            </w:r>
          </w:p>
        </w:tc>
        <w:tc>
          <w:tcPr>
            <w:tcW w:w="3512" w:type="dxa"/>
            <w:tcBorders>
              <w:top w:val="nil"/>
              <w:left w:val="nil"/>
              <w:bottom w:val="single" w:sz="4" w:space="0" w:color="auto"/>
              <w:right w:val="single" w:sz="4" w:space="0" w:color="auto"/>
            </w:tcBorders>
            <w:shd w:val="clear" w:color="auto" w:fill="auto"/>
            <w:noWrap/>
            <w:vAlign w:val="center"/>
            <w:hideMark/>
          </w:tcPr>
          <w:p w14:paraId="424158B3"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Сводный расчет №3</w:t>
            </w:r>
          </w:p>
        </w:tc>
        <w:tc>
          <w:tcPr>
            <w:tcW w:w="2015" w:type="dxa"/>
            <w:tcBorders>
              <w:top w:val="nil"/>
              <w:left w:val="nil"/>
              <w:bottom w:val="single" w:sz="4" w:space="0" w:color="auto"/>
              <w:right w:val="single" w:sz="4" w:space="0" w:color="auto"/>
            </w:tcBorders>
            <w:shd w:val="clear" w:color="auto" w:fill="auto"/>
            <w:noWrap/>
            <w:vAlign w:val="center"/>
            <w:hideMark/>
          </w:tcPr>
          <w:p w14:paraId="5FF49D72" w14:textId="098A4D8C"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203 160,63</w:t>
            </w:r>
          </w:p>
        </w:tc>
        <w:tc>
          <w:tcPr>
            <w:tcW w:w="2008" w:type="dxa"/>
            <w:tcBorders>
              <w:top w:val="nil"/>
              <w:left w:val="nil"/>
              <w:bottom w:val="single" w:sz="4" w:space="0" w:color="auto"/>
              <w:right w:val="single" w:sz="4" w:space="0" w:color="auto"/>
            </w:tcBorders>
            <w:shd w:val="clear" w:color="auto" w:fill="auto"/>
            <w:noWrap/>
            <w:vAlign w:val="center"/>
            <w:hideMark/>
          </w:tcPr>
          <w:p w14:paraId="46491720" w14:textId="015A22C3"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40 632,13</w:t>
            </w:r>
          </w:p>
        </w:tc>
        <w:tc>
          <w:tcPr>
            <w:tcW w:w="2123" w:type="dxa"/>
            <w:tcBorders>
              <w:top w:val="nil"/>
              <w:left w:val="nil"/>
              <w:bottom w:val="single" w:sz="4" w:space="0" w:color="auto"/>
              <w:right w:val="single" w:sz="4" w:space="0" w:color="auto"/>
            </w:tcBorders>
            <w:shd w:val="clear" w:color="auto" w:fill="auto"/>
            <w:noWrap/>
            <w:vAlign w:val="center"/>
            <w:hideMark/>
          </w:tcPr>
          <w:p w14:paraId="7D08F200" w14:textId="2D3FCBD2"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243 792,76</w:t>
            </w:r>
          </w:p>
        </w:tc>
      </w:tr>
      <w:tr w:rsidR="00F720D6" w:rsidRPr="003664DF" w14:paraId="5882F870" w14:textId="77777777" w:rsidTr="00F720D6">
        <w:trPr>
          <w:trHeight w:val="9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FF0F07C"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4</w:t>
            </w:r>
          </w:p>
        </w:tc>
        <w:tc>
          <w:tcPr>
            <w:tcW w:w="3179" w:type="dxa"/>
            <w:tcBorders>
              <w:top w:val="nil"/>
              <w:left w:val="nil"/>
              <w:bottom w:val="single" w:sz="4" w:space="0" w:color="auto"/>
              <w:right w:val="single" w:sz="4" w:space="0" w:color="auto"/>
            </w:tcBorders>
            <w:shd w:val="clear" w:color="auto" w:fill="auto"/>
            <w:vAlign w:val="center"/>
            <w:hideMark/>
          </w:tcPr>
          <w:p w14:paraId="49469EA9"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 xml:space="preserve"> Выполнение  проектно-изыскательских работ по объекту: ШКОЛА 30</w:t>
            </w:r>
          </w:p>
        </w:tc>
        <w:tc>
          <w:tcPr>
            <w:tcW w:w="3512" w:type="dxa"/>
            <w:tcBorders>
              <w:top w:val="nil"/>
              <w:left w:val="nil"/>
              <w:bottom w:val="single" w:sz="4" w:space="0" w:color="auto"/>
              <w:right w:val="single" w:sz="4" w:space="0" w:color="auto"/>
            </w:tcBorders>
            <w:shd w:val="clear" w:color="auto" w:fill="auto"/>
            <w:noWrap/>
            <w:vAlign w:val="center"/>
            <w:hideMark/>
          </w:tcPr>
          <w:p w14:paraId="35419C87"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Сводный расчет №4</w:t>
            </w:r>
          </w:p>
        </w:tc>
        <w:tc>
          <w:tcPr>
            <w:tcW w:w="2015" w:type="dxa"/>
            <w:tcBorders>
              <w:top w:val="nil"/>
              <w:left w:val="nil"/>
              <w:bottom w:val="single" w:sz="4" w:space="0" w:color="auto"/>
              <w:right w:val="single" w:sz="4" w:space="0" w:color="auto"/>
            </w:tcBorders>
            <w:shd w:val="clear" w:color="auto" w:fill="auto"/>
            <w:noWrap/>
            <w:vAlign w:val="center"/>
            <w:hideMark/>
          </w:tcPr>
          <w:p w14:paraId="311EA66F" w14:textId="2307F3C4"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193 244,17</w:t>
            </w:r>
          </w:p>
        </w:tc>
        <w:tc>
          <w:tcPr>
            <w:tcW w:w="2008" w:type="dxa"/>
            <w:tcBorders>
              <w:top w:val="nil"/>
              <w:left w:val="nil"/>
              <w:bottom w:val="single" w:sz="4" w:space="0" w:color="auto"/>
              <w:right w:val="single" w:sz="4" w:space="0" w:color="auto"/>
            </w:tcBorders>
            <w:shd w:val="clear" w:color="auto" w:fill="auto"/>
            <w:noWrap/>
            <w:vAlign w:val="center"/>
            <w:hideMark/>
          </w:tcPr>
          <w:p w14:paraId="7FE3BD6C" w14:textId="6801D460"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38 648,84</w:t>
            </w:r>
          </w:p>
        </w:tc>
        <w:tc>
          <w:tcPr>
            <w:tcW w:w="2123" w:type="dxa"/>
            <w:tcBorders>
              <w:top w:val="nil"/>
              <w:left w:val="nil"/>
              <w:bottom w:val="single" w:sz="4" w:space="0" w:color="auto"/>
              <w:right w:val="single" w:sz="4" w:space="0" w:color="auto"/>
            </w:tcBorders>
            <w:shd w:val="clear" w:color="auto" w:fill="auto"/>
            <w:noWrap/>
            <w:vAlign w:val="center"/>
            <w:hideMark/>
          </w:tcPr>
          <w:p w14:paraId="5EE6D4EA" w14:textId="32B6DDCE"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231 893,01</w:t>
            </w:r>
          </w:p>
        </w:tc>
      </w:tr>
      <w:tr w:rsidR="00F720D6" w:rsidRPr="003664DF" w14:paraId="39B93DDE" w14:textId="77777777" w:rsidTr="00F720D6">
        <w:trPr>
          <w:trHeight w:val="9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381BBF4"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lastRenderedPageBreak/>
              <w:t>5</w:t>
            </w:r>
          </w:p>
        </w:tc>
        <w:tc>
          <w:tcPr>
            <w:tcW w:w="3179" w:type="dxa"/>
            <w:tcBorders>
              <w:top w:val="nil"/>
              <w:left w:val="nil"/>
              <w:bottom w:val="single" w:sz="4" w:space="0" w:color="auto"/>
              <w:right w:val="single" w:sz="4" w:space="0" w:color="auto"/>
            </w:tcBorders>
            <w:shd w:val="clear" w:color="auto" w:fill="auto"/>
            <w:vAlign w:val="center"/>
            <w:hideMark/>
          </w:tcPr>
          <w:p w14:paraId="13143C43"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 xml:space="preserve"> Выполнение  проектно-изыскательских работ по объекту: </w:t>
            </w:r>
            <w:proofErr w:type="spellStart"/>
            <w:r w:rsidRPr="003664DF">
              <w:rPr>
                <w:rFonts w:ascii="Times New Roman CYR" w:hAnsi="Times New Roman CYR" w:cs="Times New Roman CYR"/>
                <w:sz w:val="20"/>
                <w:szCs w:val="20"/>
              </w:rPr>
              <w:t>Хатитже</w:t>
            </w:r>
            <w:proofErr w:type="spellEnd"/>
          </w:p>
        </w:tc>
        <w:tc>
          <w:tcPr>
            <w:tcW w:w="3512" w:type="dxa"/>
            <w:tcBorders>
              <w:top w:val="nil"/>
              <w:left w:val="nil"/>
              <w:bottom w:val="single" w:sz="4" w:space="0" w:color="auto"/>
              <w:right w:val="single" w:sz="4" w:space="0" w:color="auto"/>
            </w:tcBorders>
            <w:shd w:val="clear" w:color="auto" w:fill="auto"/>
            <w:noWrap/>
            <w:vAlign w:val="center"/>
            <w:hideMark/>
          </w:tcPr>
          <w:p w14:paraId="0A5887CC"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Сводный расчет №5</w:t>
            </w:r>
          </w:p>
        </w:tc>
        <w:tc>
          <w:tcPr>
            <w:tcW w:w="2015" w:type="dxa"/>
            <w:tcBorders>
              <w:top w:val="nil"/>
              <w:left w:val="nil"/>
              <w:bottom w:val="single" w:sz="4" w:space="0" w:color="auto"/>
              <w:right w:val="single" w:sz="4" w:space="0" w:color="auto"/>
            </w:tcBorders>
            <w:shd w:val="clear" w:color="auto" w:fill="auto"/>
            <w:noWrap/>
            <w:vAlign w:val="center"/>
            <w:hideMark/>
          </w:tcPr>
          <w:p w14:paraId="015E4C18" w14:textId="2BCA8A65"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188 315,48</w:t>
            </w:r>
          </w:p>
        </w:tc>
        <w:tc>
          <w:tcPr>
            <w:tcW w:w="2008" w:type="dxa"/>
            <w:tcBorders>
              <w:top w:val="nil"/>
              <w:left w:val="nil"/>
              <w:bottom w:val="single" w:sz="4" w:space="0" w:color="auto"/>
              <w:right w:val="single" w:sz="4" w:space="0" w:color="auto"/>
            </w:tcBorders>
            <w:shd w:val="clear" w:color="auto" w:fill="auto"/>
            <w:noWrap/>
            <w:vAlign w:val="center"/>
            <w:hideMark/>
          </w:tcPr>
          <w:p w14:paraId="1999E3ED" w14:textId="77D364A8"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37 663,09</w:t>
            </w:r>
          </w:p>
        </w:tc>
        <w:tc>
          <w:tcPr>
            <w:tcW w:w="2123" w:type="dxa"/>
            <w:tcBorders>
              <w:top w:val="nil"/>
              <w:left w:val="nil"/>
              <w:bottom w:val="single" w:sz="4" w:space="0" w:color="auto"/>
              <w:right w:val="single" w:sz="4" w:space="0" w:color="auto"/>
            </w:tcBorders>
            <w:shd w:val="clear" w:color="auto" w:fill="auto"/>
            <w:noWrap/>
            <w:vAlign w:val="center"/>
            <w:hideMark/>
          </w:tcPr>
          <w:p w14:paraId="3FC9BF36" w14:textId="65867FEC"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225 978,57</w:t>
            </w:r>
          </w:p>
        </w:tc>
      </w:tr>
      <w:tr w:rsidR="00F720D6" w:rsidRPr="003664DF" w14:paraId="55486DC4" w14:textId="77777777" w:rsidTr="00F720D6">
        <w:trPr>
          <w:trHeight w:val="9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2873535"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6</w:t>
            </w:r>
          </w:p>
        </w:tc>
        <w:tc>
          <w:tcPr>
            <w:tcW w:w="3179" w:type="dxa"/>
            <w:tcBorders>
              <w:top w:val="nil"/>
              <w:left w:val="nil"/>
              <w:bottom w:val="single" w:sz="4" w:space="0" w:color="auto"/>
              <w:right w:val="single" w:sz="4" w:space="0" w:color="auto"/>
            </w:tcBorders>
            <w:shd w:val="clear" w:color="auto" w:fill="auto"/>
            <w:vAlign w:val="center"/>
            <w:hideMark/>
          </w:tcPr>
          <w:p w14:paraId="6810F7A3"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 xml:space="preserve"> Выполнение  проектно-изыскательских работ по объекту: </w:t>
            </w:r>
            <w:proofErr w:type="gramStart"/>
            <w:r w:rsidRPr="003664DF">
              <w:rPr>
                <w:rFonts w:ascii="Times New Roman CYR" w:hAnsi="Times New Roman CYR" w:cs="Times New Roman CYR"/>
                <w:sz w:val="20"/>
                <w:szCs w:val="20"/>
              </w:rPr>
              <w:t>К</w:t>
            </w:r>
            <w:proofErr w:type="gramEnd"/>
            <w:r w:rsidRPr="003664DF">
              <w:rPr>
                <w:rFonts w:ascii="Times New Roman CYR" w:hAnsi="Times New Roman CYR" w:cs="Times New Roman CYR"/>
                <w:sz w:val="20"/>
                <w:szCs w:val="20"/>
              </w:rPr>
              <w:t xml:space="preserve"> Лицей</w:t>
            </w:r>
          </w:p>
        </w:tc>
        <w:tc>
          <w:tcPr>
            <w:tcW w:w="3512" w:type="dxa"/>
            <w:tcBorders>
              <w:top w:val="nil"/>
              <w:left w:val="nil"/>
              <w:bottom w:val="single" w:sz="4" w:space="0" w:color="auto"/>
              <w:right w:val="single" w:sz="4" w:space="0" w:color="auto"/>
            </w:tcBorders>
            <w:shd w:val="clear" w:color="auto" w:fill="auto"/>
            <w:noWrap/>
            <w:vAlign w:val="center"/>
            <w:hideMark/>
          </w:tcPr>
          <w:p w14:paraId="6DF909B2" w14:textId="77777777" w:rsidR="00F720D6" w:rsidRPr="003664DF" w:rsidRDefault="00F720D6" w:rsidP="00F720D6">
            <w:pPr>
              <w:spacing w:after="0"/>
              <w:jc w:val="center"/>
              <w:rPr>
                <w:rFonts w:ascii="Times New Roman CYR" w:hAnsi="Times New Roman CYR" w:cs="Times New Roman CYR"/>
                <w:sz w:val="20"/>
                <w:szCs w:val="20"/>
              </w:rPr>
            </w:pPr>
            <w:r w:rsidRPr="003664DF">
              <w:rPr>
                <w:rFonts w:ascii="Times New Roman CYR" w:hAnsi="Times New Roman CYR" w:cs="Times New Roman CYR"/>
                <w:sz w:val="20"/>
                <w:szCs w:val="20"/>
              </w:rPr>
              <w:t>Сводный расчет №6</w:t>
            </w:r>
          </w:p>
        </w:tc>
        <w:tc>
          <w:tcPr>
            <w:tcW w:w="2015" w:type="dxa"/>
            <w:tcBorders>
              <w:top w:val="nil"/>
              <w:left w:val="nil"/>
              <w:bottom w:val="single" w:sz="4" w:space="0" w:color="auto"/>
              <w:right w:val="single" w:sz="4" w:space="0" w:color="auto"/>
            </w:tcBorders>
            <w:shd w:val="clear" w:color="auto" w:fill="auto"/>
            <w:noWrap/>
            <w:vAlign w:val="center"/>
            <w:hideMark/>
          </w:tcPr>
          <w:p w14:paraId="05F5D792" w14:textId="6A720570"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204 228,53</w:t>
            </w:r>
          </w:p>
        </w:tc>
        <w:tc>
          <w:tcPr>
            <w:tcW w:w="2008" w:type="dxa"/>
            <w:tcBorders>
              <w:top w:val="nil"/>
              <w:left w:val="nil"/>
              <w:bottom w:val="single" w:sz="4" w:space="0" w:color="auto"/>
              <w:right w:val="single" w:sz="4" w:space="0" w:color="auto"/>
            </w:tcBorders>
            <w:shd w:val="clear" w:color="auto" w:fill="auto"/>
            <w:noWrap/>
            <w:vAlign w:val="center"/>
            <w:hideMark/>
          </w:tcPr>
          <w:p w14:paraId="435BB0B7" w14:textId="5B5AE358"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40 845,71</w:t>
            </w:r>
          </w:p>
        </w:tc>
        <w:tc>
          <w:tcPr>
            <w:tcW w:w="2123" w:type="dxa"/>
            <w:tcBorders>
              <w:top w:val="nil"/>
              <w:left w:val="nil"/>
              <w:bottom w:val="single" w:sz="4" w:space="0" w:color="auto"/>
              <w:right w:val="single" w:sz="4" w:space="0" w:color="auto"/>
            </w:tcBorders>
            <w:shd w:val="clear" w:color="auto" w:fill="auto"/>
            <w:noWrap/>
            <w:vAlign w:val="center"/>
            <w:hideMark/>
          </w:tcPr>
          <w:p w14:paraId="2F972A8F" w14:textId="06962113" w:rsidR="00F720D6" w:rsidRPr="003664DF" w:rsidRDefault="00F720D6" w:rsidP="00F720D6">
            <w:pPr>
              <w:spacing w:after="0"/>
              <w:jc w:val="center"/>
              <w:rPr>
                <w:rFonts w:ascii="Times New Roman CYR" w:hAnsi="Times New Roman CYR" w:cs="Times New Roman CYR"/>
                <w:sz w:val="20"/>
                <w:szCs w:val="20"/>
              </w:rPr>
            </w:pPr>
            <w:r>
              <w:rPr>
                <w:rFonts w:ascii="Times New Roman CYR" w:hAnsi="Times New Roman CYR" w:cs="Times New Roman CYR"/>
                <w:sz w:val="20"/>
                <w:szCs w:val="20"/>
              </w:rPr>
              <w:t>245 074,24</w:t>
            </w:r>
          </w:p>
        </w:tc>
      </w:tr>
      <w:tr w:rsidR="00F720D6" w:rsidRPr="003664DF" w14:paraId="51822FBC" w14:textId="77777777" w:rsidTr="00F720D6">
        <w:trPr>
          <w:trHeight w:val="255"/>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56A7CC6C" w14:textId="77777777" w:rsidR="00F720D6" w:rsidRPr="003664DF" w:rsidRDefault="00F720D6" w:rsidP="00F720D6">
            <w:pPr>
              <w:spacing w:after="0"/>
              <w:jc w:val="center"/>
              <w:rPr>
                <w:rFonts w:ascii="Times New Roman CYR" w:hAnsi="Times New Roman CYR" w:cs="Times New Roman CYR"/>
                <w:b/>
                <w:bCs/>
                <w:sz w:val="20"/>
                <w:szCs w:val="20"/>
              </w:rPr>
            </w:pPr>
            <w:r w:rsidRPr="003664DF">
              <w:rPr>
                <w:rFonts w:ascii="Times New Roman CYR" w:hAnsi="Times New Roman CYR" w:cs="Times New Roman CYR"/>
                <w:b/>
                <w:bCs/>
                <w:sz w:val="20"/>
                <w:szCs w:val="20"/>
              </w:rPr>
              <w:t>7</w:t>
            </w:r>
          </w:p>
        </w:tc>
        <w:tc>
          <w:tcPr>
            <w:tcW w:w="3179" w:type="dxa"/>
            <w:tcBorders>
              <w:top w:val="nil"/>
              <w:left w:val="nil"/>
              <w:bottom w:val="single" w:sz="4" w:space="0" w:color="auto"/>
              <w:right w:val="single" w:sz="4" w:space="0" w:color="auto"/>
            </w:tcBorders>
            <w:shd w:val="clear" w:color="auto" w:fill="auto"/>
            <w:vAlign w:val="center"/>
            <w:hideMark/>
          </w:tcPr>
          <w:p w14:paraId="7E5A2B5D" w14:textId="77777777" w:rsidR="00F720D6" w:rsidRPr="003664DF" w:rsidRDefault="00F720D6" w:rsidP="00F720D6">
            <w:pPr>
              <w:spacing w:after="0"/>
              <w:jc w:val="center"/>
              <w:rPr>
                <w:b/>
                <w:bCs/>
                <w:sz w:val="20"/>
                <w:szCs w:val="20"/>
              </w:rPr>
            </w:pPr>
            <w:r w:rsidRPr="003664DF">
              <w:rPr>
                <w:b/>
                <w:bCs/>
                <w:sz w:val="20"/>
                <w:szCs w:val="20"/>
              </w:rPr>
              <w:t xml:space="preserve">ВСЕГО </w:t>
            </w:r>
          </w:p>
        </w:tc>
        <w:tc>
          <w:tcPr>
            <w:tcW w:w="3512" w:type="dxa"/>
            <w:tcBorders>
              <w:top w:val="nil"/>
              <w:left w:val="nil"/>
              <w:bottom w:val="single" w:sz="4" w:space="0" w:color="auto"/>
              <w:right w:val="single" w:sz="4" w:space="0" w:color="auto"/>
            </w:tcBorders>
            <w:shd w:val="clear" w:color="auto" w:fill="auto"/>
            <w:vAlign w:val="center"/>
            <w:hideMark/>
          </w:tcPr>
          <w:p w14:paraId="643E90B5" w14:textId="77777777" w:rsidR="00F720D6" w:rsidRPr="003664DF" w:rsidRDefault="00F720D6" w:rsidP="00F720D6">
            <w:pPr>
              <w:spacing w:after="0"/>
              <w:jc w:val="center"/>
              <w:rPr>
                <w:b/>
                <w:bCs/>
                <w:sz w:val="20"/>
                <w:szCs w:val="20"/>
              </w:rPr>
            </w:pPr>
            <w:r w:rsidRPr="003664DF">
              <w:rPr>
                <w:b/>
                <w:bCs/>
                <w:sz w:val="20"/>
                <w:szCs w:val="20"/>
              </w:rPr>
              <w:t> </w:t>
            </w:r>
          </w:p>
        </w:tc>
        <w:tc>
          <w:tcPr>
            <w:tcW w:w="2015" w:type="dxa"/>
            <w:tcBorders>
              <w:top w:val="nil"/>
              <w:left w:val="nil"/>
              <w:bottom w:val="single" w:sz="4" w:space="0" w:color="auto"/>
              <w:right w:val="single" w:sz="4" w:space="0" w:color="auto"/>
            </w:tcBorders>
            <w:shd w:val="clear" w:color="auto" w:fill="auto"/>
            <w:noWrap/>
            <w:vAlign w:val="center"/>
            <w:hideMark/>
          </w:tcPr>
          <w:p w14:paraId="4F426E9B" w14:textId="6180CBFE" w:rsidR="00F720D6" w:rsidRPr="003664DF" w:rsidRDefault="00F720D6" w:rsidP="00F720D6">
            <w:pPr>
              <w:spacing w:after="0"/>
              <w:jc w:val="center"/>
              <w:rPr>
                <w:b/>
                <w:bCs/>
                <w:sz w:val="20"/>
                <w:szCs w:val="20"/>
              </w:rPr>
            </w:pPr>
            <w:r>
              <w:rPr>
                <w:b/>
                <w:bCs/>
                <w:sz w:val="20"/>
                <w:szCs w:val="20"/>
              </w:rPr>
              <w:t>2 657 276,50</w:t>
            </w:r>
          </w:p>
        </w:tc>
        <w:tc>
          <w:tcPr>
            <w:tcW w:w="2008" w:type="dxa"/>
            <w:tcBorders>
              <w:top w:val="nil"/>
              <w:left w:val="nil"/>
              <w:bottom w:val="single" w:sz="4" w:space="0" w:color="auto"/>
              <w:right w:val="single" w:sz="4" w:space="0" w:color="auto"/>
            </w:tcBorders>
            <w:shd w:val="clear" w:color="auto" w:fill="auto"/>
            <w:noWrap/>
            <w:vAlign w:val="center"/>
            <w:hideMark/>
          </w:tcPr>
          <w:p w14:paraId="429A1E01" w14:textId="26D9F1B9" w:rsidR="00F720D6" w:rsidRPr="003664DF" w:rsidRDefault="00F720D6" w:rsidP="00F720D6">
            <w:pPr>
              <w:spacing w:after="0"/>
              <w:jc w:val="center"/>
              <w:rPr>
                <w:b/>
                <w:bCs/>
                <w:sz w:val="20"/>
                <w:szCs w:val="20"/>
              </w:rPr>
            </w:pPr>
            <w:r>
              <w:rPr>
                <w:b/>
                <w:bCs/>
                <w:sz w:val="20"/>
                <w:szCs w:val="20"/>
              </w:rPr>
              <w:t>531 455,32</w:t>
            </w:r>
          </w:p>
        </w:tc>
        <w:tc>
          <w:tcPr>
            <w:tcW w:w="2123" w:type="dxa"/>
            <w:tcBorders>
              <w:top w:val="nil"/>
              <w:left w:val="nil"/>
              <w:bottom w:val="single" w:sz="4" w:space="0" w:color="auto"/>
              <w:right w:val="single" w:sz="4" w:space="0" w:color="auto"/>
            </w:tcBorders>
            <w:shd w:val="clear" w:color="auto" w:fill="auto"/>
            <w:noWrap/>
            <w:vAlign w:val="center"/>
            <w:hideMark/>
          </w:tcPr>
          <w:p w14:paraId="2D7DE335" w14:textId="32C39F66" w:rsidR="00F720D6" w:rsidRPr="003664DF" w:rsidRDefault="00F720D6" w:rsidP="00F720D6">
            <w:pPr>
              <w:spacing w:after="0"/>
              <w:jc w:val="center"/>
              <w:rPr>
                <w:b/>
                <w:bCs/>
                <w:sz w:val="20"/>
                <w:szCs w:val="20"/>
              </w:rPr>
            </w:pPr>
            <w:r>
              <w:rPr>
                <w:b/>
                <w:bCs/>
                <w:sz w:val="20"/>
                <w:szCs w:val="20"/>
              </w:rPr>
              <w:t>3 188 731,82</w:t>
            </w:r>
          </w:p>
        </w:tc>
      </w:tr>
      <w:tr w:rsidR="00CB5C38" w:rsidRPr="003664DF" w14:paraId="4A048337" w14:textId="77777777" w:rsidTr="00F720D6">
        <w:trPr>
          <w:trHeight w:val="255"/>
        </w:trPr>
        <w:tc>
          <w:tcPr>
            <w:tcW w:w="643" w:type="dxa"/>
            <w:tcBorders>
              <w:top w:val="nil"/>
              <w:left w:val="single" w:sz="4" w:space="0" w:color="auto"/>
              <w:bottom w:val="single" w:sz="4" w:space="0" w:color="auto"/>
              <w:right w:val="single" w:sz="4" w:space="0" w:color="auto"/>
            </w:tcBorders>
            <w:shd w:val="clear" w:color="auto" w:fill="auto"/>
            <w:vAlign w:val="center"/>
          </w:tcPr>
          <w:p w14:paraId="0A6E2414" w14:textId="77777777" w:rsidR="00CB5C38" w:rsidRPr="00CC3301" w:rsidRDefault="00CB5C38" w:rsidP="00F720D6">
            <w:pPr>
              <w:spacing w:after="0"/>
              <w:jc w:val="center"/>
              <w:rPr>
                <w:color w:val="000000"/>
                <w:sz w:val="20"/>
                <w:szCs w:val="20"/>
              </w:rPr>
            </w:pPr>
            <w:r>
              <w:rPr>
                <w:color w:val="000000"/>
                <w:sz w:val="20"/>
                <w:szCs w:val="20"/>
              </w:rPr>
              <w:t>8</w:t>
            </w:r>
          </w:p>
        </w:tc>
        <w:tc>
          <w:tcPr>
            <w:tcW w:w="3179" w:type="dxa"/>
            <w:tcBorders>
              <w:top w:val="nil"/>
              <w:left w:val="nil"/>
              <w:bottom w:val="single" w:sz="4" w:space="0" w:color="auto"/>
              <w:right w:val="single" w:sz="4" w:space="0" w:color="auto"/>
            </w:tcBorders>
            <w:shd w:val="clear" w:color="auto" w:fill="auto"/>
            <w:vAlign w:val="center"/>
          </w:tcPr>
          <w:p w14:paraId="3E6AD281" w14:textId="77777777" w:rsidR="00CB5C38" w:rsidRPr="00CC3301" w:rsidRDefault="00CB5C38" w:rsidP="00F720D6">
            <w:pPr>
              <w:spacing w:after="0"/>
              <w:jc w:val="center"/>
              <w:rPr>
                <w:b/>
                <w:bCs/>
                <w:color w:val="000000"/>
                <w:sz w:val="20"/>
                <w:szCs w:val="20"/>
              </w:rPr>
            </w:pPr>
            <w:r w:rsidRPr="00ED6EA3">
              <w:rPr>
                <w:b/>
                <w:bCs/>
              </w:rPr>
              <w:t>ВСЕГО по сводке затрат с учетом понижающего коэффициента, руб.</w:t>
            </w:r>
          </w:p>
        </w:tc>
        <w:tc>
          <w:tcPr>
            <w:tcW w:w="3512" w:type="dxa"/>
            <w:tcBorders>
              <w:top w:val="nil"/>
              <w:left w:val="nil"/>
              <w:bottom w:val="single" w:sz="4" w:space="0" w:color="auto"/>
              <w:right w:val="single" w:sz="4" w:space="0" w:color="auto"/>
            </w:tcBorders>
            <w:shd w:val="clear" w:color="auto" w:fill="auto"/>
            <w:vAlign w:val="center"/>
          </w:tcPr>
          <w:p w14:paraId="231A8465" w14:textId="77777777" w:rsidR="00CB5C38" w:rsidRPr="00CC3301" w:rsidRDefault="00CB5C38" w:rsidP="00F720D6">
            <w:pPr>
              <w:spacing w:after="0"/>
              <w:jc w:val="center"/>
              <w:rPr>
                <w:b/>
                <w:bCs/>
                <w:color w:val="000000"/>
                <w:sz w:val="20"/>
                <w:szCs w:val="20"/>
              </w:rPr>
            </w:pPr>
            <w:r w:rsidRPr="00ED6EA3">
              <w:rPr>
                <w:b/>
                <w:bCs/>
              </w:rPr>
              <w:t>К=</w:t>
            </w:r>
          </w:p>
        </w:tc>
        <w:tc>
          <w:tcPr>
            <w:tcW w:w="2015" w:type="dxa"/>
            <w:tcBorders>
              <w:top w:val="nil"/>
              <w:left w:val="nil"/>
              <w:bottom w:val="single" w:sz="4" w:space="0" w:color="auto"/>
              <w:right w:val="single" w:sz="4" w:space="0" w:color="auto"/>
            </w:tcBorders>
            <w:shd w:val="clear" w:color="auto" w:fill="auto"/>
            <w:noWrap/>
            <w:vAlign w:val="center"/>
          </w:tcPr>
          <w:p w14:paraId="4B55CEE3" w14:textId="77777777" w:rsidR="00CB5C38" w:rsidRPr="00CC3301" w:rsidRDefault="00CB5C38" w:rsidP="00F720D6">
            <w:pPr>
              <w:spacing w:after="0"/>
              <w:jc w:val="center"/>
              <w:rPr>
                <w:b/>
                <w:bCs/>
                <w:color w:val="000000"/>
                <w:sz w:val="20"/>
                <w:szCs w:val="20"/>
              </w:rPr>
            </w:pPr>
          </w:p>
        </w:tc>
        <w:tc>
          <w:tcPr>
            <w:tcW w:w="2008" w:type="dxa"/>
            <w:tcBorders>
              <w:top w:val="nil"/>
              <w:left w:val="nil"/>
              <w:bottom w:val="single" w:sz="4" w:space="0" w:color="auto"/>
              <w:right w:val="single" w:sz="4" w:space="0" w:color="auto"/>
            </w:tcBorders>
            <w:shd w:val="clear" w:color="auto" w:fill="auto"/>
            <w:noWrap/>
            <w:vAlign w:val="center"/>
          </w:tcPr>
          <w:p w14:paraId="35EEBD25" w14:textId="77777777" w:rsidR="00CB5C38" w:rsidRPr="00CC3301" w:rsidRDefault="00CB5C38" w:rsidP="00F720D6">
            <w:pPr>
              <w:spacing w:after="0"/>
              <w:jc w:val="center"/>
              <w:rPr>
                <w:b/>
                <w:bCs/>
                <w:color w:val="000000"/>
                <w:sz w:val="20"/>
                <w:szCs w:val="20"/>
              </w:rPr>
            </w:pPr>
          </w:p>
        </w:tc>
        <w:tc>
          <w:tcPr>
            <w:tcW w:w="2123" w:type="dxa"/>
            <w:tcBorders>
              <w:top w:val="nil"/>
              <w:left w:val="nil"/>
              <w:bottom w:val="single" w:sz="4" w:space="0" w:color="auto"/>
              <w:right w:val="single" w:sz="4" w:space="0" w:color="auto"/>
            </w:tcBorders>
            <w:shd w:val="clear" w:color="auto" w:fill="auto"/>
            <w:noWrap/>
            <w:vAlign w:val="center"/>
          </w:tcPr>
          <w:p w14:paraId="22DB16C0" w14:textId="77777777" w:rsidR="00CB5C38" w:rsidRPr="00CC3301" w:rsidRDefault="00CB5C38" w:rsidP="00F720D6">
            <w:pPr>
              <w:spacing w:after="0"/>
              <w:jc w:val="center"/>
              <w:rPr>
                <w:b/>
                <w:bCs/>
                <w:color w:val="000000"/>
                <w:sz w:val="20"/>
                <w:szCs w:val="20"/>
              </w:rPr>
            </w:pPr>
          </w:p>
        </w:tc>
      </w:tr>
      <w:tr w:rsidR="00CB5C38" w:rsidRPr="003664DF" w14:paraId="1DE4EEDD" w14:textId="77777777" w:rsidTr="00F720D6">
        <w:trPr>
          <w:trHeight w:val="255"/>
        </w:trPr>
        <w:tc>
          <w:tcPr>
            <w:tcW w:w="643" w:type="dxa"/>
            <w:tcBorders>
              <w:top w:val="nil"/>
              <w:left w:val="single" w:sz="4" w:space="0" w:color="auto"/>
              <w:bottom w:val="single" w:sz="4" w:space="0" w:color="auto"/>
              <w:right w:val="single" w:sz="4" w:space="0" w:color="auto"/>
            </w:tcBorders>
            <w:shd w:val="clear" w:color="auto" w:fill="auto"/>
            <w:vAlign w:val="center"/>
          </w:tcPr>
          <w:p w14:paraId="2A2AA90D" w14:textId="77777777" w:rsidR="00CB5C38" w:rsidRDefault="00CB5C38" w:rsidP="00F720D6">
            <w:pPr>
              <w:spacing w:after="0"/>
              <w:jc w:val="center"/>
              <w:rPr>
                <w:color w:val="000000"/>
                <w:sz w:val="20"/>
                <w:szCs w:val="20"/>
              </w:rPr>
            </w:pPr>
            <w:r>
              <w:rPr>
                <w:color w:val="000000"/>
                <w:sz w:val="20"/>
                <w:szCs w:val="20"/>
              </w:rPr>
              <w:t>9</w:t>
            </w:r>
          </w:p>
        </w:tc>
        <w:tc>
          <w:tcPr>
            <w:tcW w:w="3179" w:type="dxa"/>
            <w:tcBorders>
              <w:top w:val="nil"/>
              <w:left w:val="nil"/>
              <w:bottom w:val="single" w:sz="4" w:space="0" w:color="auto"/>
              <w:right w:val="single" w:sz="4" w:space="0" w:color="auto"/>
            </w:tcBorders>
            <w:shd w:val="clear" w:color="auto" w:fill="auto"/>
            <w:vAlign w:val="center"/>
          </w:tcPr>
          <w:p w14:paraId="41A429EB" w14:textId="77777777" w:rsidR="00CB5C38" w:rsidRPr="00ED6EA3" w:rsidRDefault="00CB5C38" w:rsidP="00F720D6">
            <w:pPr>
              <w:spacing w:after="0"/>
              <w:jc w:val="center"/>
              <w:rPr>
                <w:b/>
                <w:bCs/>
              </w:rPr>
            </w:pPr>
            <w:r w:rsidRPr="00ED6EA3">
              <w:rPr>
                <w:b/>
                <w:bCs/>
              </w:rPr>
              <w:t>Итого цена контракта, руб.</w:t>
            </w:r>
          </w:p>
        </w:tc>
        <w:tc>
          <w:tcPr>
            <w:tcW w:w="3512" w:type="dxa"/>
            <w:tcBorders>
              <w:top w:val="nil"/>
              <w:left w:val="nil"/>
              <w:bottom w:val="single" w:sz="4" w:space="0" w:color="auto"/>
              <w:right w:val="single" w:sz="4" w:space="0" w:color="auto"/>
            </w:tcBorders>
            <w:shd w:val="clear" w:color="auto" w:fill="auto"/>
            <w:vAlign w:val="center"/>
          </w:tcPr>
          <w:p w14:paraId="51E9002D" w14:textId="77777777" w:rsidR="00CB5C38" w:rsidRPr="00ED6EA3" w:rsidRDefault="00CB5C38" w:rsidP="00F720D6">
            <w:pPr>
              <w:spacing w:after="0"/>
              <w:jc w:val="center"/>
              <w:rPr>
                <w:b/>
                <w:bCs/>
              </w:rPr>
            </w:pPr>
          </w:p>
        </w:tc>
        <w:tc>
          <w:tcPr>
            <w:tcW w:w="2015" w:type="dxa"/>
            <w:tcBorders>
              <w:top w:val="nil"/>
              <w:left w:val="nil"/>
              <w:bottom w:val="single" w:sz="4" w:space="0" w:color="auto"/>
              <w:right w:val="single" w:sz="4" w:space="0" w:color="auto"/>
            </w:tcBorders>
            <w:shd w:val="clear" w:color="auto" w:fill="auto"/>
            <w:noWrap/>
            <w:vAlign w:val="center"/>
          </w:tcPr>
          <w:p w14:paraId="72B89616" w14:textId="77777777" w:rsidR="00CB5C38" w:rsidRPr="00CC3301" w:rsidRDefault="00CB5C38" w:rsidP="00F720D6">
            <w:pPr>
              <w:spacing w:after="0"/>
              <w:jc w:val="center"/>
              <w:rPr>
                <w:b/>
                <w:bCs/>
                <w:color w:val="000000"/>
                <w:sz w:val="20"/>
                <w:szCs w:val="20"/>
              </w:rPr>
            </w:pPr>
          </w:p>
        </w:tc>
        <w:tc>
          <w:tcPr>
            <w:tcW w:w="2008" w:type="dxa"/>
            <w:tcBorders>
              <w:top w:val="nil"/>
              <w:left w:val="nil"/>
              <w:bottom w:val="single" w:sz="4" w:space="0" w:color="auto"/>
              <w:right w:val="single" w:sz="4" w:space="0" w:color="auto"/>
            </w:tcBorders>
            <w:shd w:val="clear" w:color="auto" w:fill="auto"/>
            <w:noWrap/>
            <w:vAlign w:val="center"/>
          </w:tcPr>
          <w:p w14:paraId="2E62BEBB" w14:textId="77777777" w:rsidR="00CB5C38" w:rsidRPr="00CC3301" w:rsidRDefault="00CB5C38" w:rsidP="00F720D6">
            <w:pPr>
              <w:spacing w:after="0"/>
              <w:jc w:val="center"/>
              <w:rPr>
                <w:b/>
                <w:bCs/>
                <w:color w:val="000000"/>
                <w:sz w:val="20"/>
                <w:szCs w:val="20"/>
              </w:rPr>
            </w:pPr>
          </w:p>
        </w:tc>
        <w:tc>
          <w:tcPr>
            <w:tcW w:w="2123" w:type="dxa"/>
            <w:tcBorders>
              <w:top w:val="nil"/>
              <w:left w:val="nil"/>
              <w:bottom w:val="single" w:sz="4" w:space="0" w:color="auto"/>
              <w:right w:val="single" w:sz="4" w:space="0" w:color="auto"/>
            </w:tcBorders>
            <w:shd w:val="clear" w:color="auto" w:fill="auto"/>
            <w:noWrap/>
            <w:vAlign w:val="center"/>
          </w:tcPr>
          <w:p w14:paraId="1D3BE5A0" w14:textId="77777777" w:rsidR="00CB5C38" w:rsidRPr="00CC3301" w:rsidRDefault="00CB5C38" w:rsidP="00F720D6">
            <w:pPr>
              <w:spacing w:after="0"/>
              <w:jc w:val="center"/>
              <w:rPr>
                <w:b/>
                <w:bCs/>
                <w:color w:val="000000"/>
                <w:sz w:val="20"/>
                <w:szCs w:val="20"/>
              </w:rPr>
            </w:pPr>
          </w:p>
        </w:tc>
      </w:tr>
      <w:tr w:rsidR="00CB5C38" w:rsidRPr="003664DF" w14:paraId="05B18A5B" w14:textId="77777777" w:rsidTr="00F720D6">
        <w:trPr>
          <w:trHeight w:val="255"/>
        </w:trPr>
        <w:tc>
          <w:tcPr>
            <w:tcW w:w="643" w:type="dxa"/>
            <w:tcBorders>
              <w:top w:val="nil"/>
              <w:left w:val="single" w:sz="4" w:space="0" w:color="auto"/>
              <w:bottom w:val="single" w:sz="4" w:space="0" w:color="auto"/>
              <w:right w:val="single" w:sz="4" w:space="0" w:color="auto"/>
            </w:tcBorders>
            <w:shd w:val="clear" w:color="auto" w:fill="auto"/>
            <w:vAlign w:val="center"/>
          </w:tcPr>
          <w:p w14:paraId="72AC4F8D" w14:textId="77777777" w:rsidR="00CB5C38" w:rsidRDefault="00CB5C38" w:rsidP="00F720D6">
            <w:pPr>
              <w:spacing w:after="0"/>
              <w:jc w:val="center"/>
              <w:rPr>
                <w:color w:val="000000"/>
                <w:sz w:val="20"/>
                <w:szCs w:val="20"/>
              </w:rPr>
            </w:pPr>
            <w:r>
              <w:rPr>
                <w:color w:val="000000"/>
                <w:sz w:val="20"/>
                <w:szCs w:val="20"/>
              </w:rPr>
              <w:t>10</w:t>
            </w:r>
          </w:p>
        </w:tc>
        <w:tc>
          <w:tcPr>
            <w:tcW w:w="3179" w:type="dxa"/>
            <w:tcBorders>
              <w:top w:val="nil"/>
              <w:left w:val="nil"/>
              <w:bottom w:val="single" w:sz="4" w:space="0" w:color="auto"/>
              <w:right w:val="single" w:sz="4" w:space="0" w:color="auto"/>
            </w:tcBorders>
            <w:shd w:val="clear" w:color="auto" w:fill="auto"/>
            <w:vAlign w:val="center"/>
          </w:tcPr>
          <w:p w14:paraId="5774C810" w14:textId="77777777" w:rsidR="00CB5C38" w:rsidRPr="00ED6EA3" w:rsidRDefault="00CB5C38" w:rsidP="00F720D6">
            <w:pPr>
              <w:spacing w:after="0"/>
              <w:jc w:val="center"/>
              <w:rPr>
                <w:b/>
                <w:bCs/>
              </w:rPr>
            </w:pPr>
            <w:r w:rsidRPr="00ED6EA3">
              <w:rPr>
                <w:b/>
                <w:bCs/>
              </w:rPr>
              <w:t>В том числе НДС - ___%, руб.</w:t>
            </w:r>
          </w:p>
        </w:tc>
        <w:tc>
          <w:tcPr>
            <w:tcW w:w="3512" w:type="dxa"/>
            <w:tcBorders>
              <w:top w:val="nil"/>
              <w:left w:val="nil"/>
              <w:bottom w:val="single" w:sz="4" w:space="0" w:color="auto"/>
              <w:right w:val="single" w:sz="4" w:space="0" w:color="auto"/>
            </w:tcBorders>
            <w:shd w:val="clear" w:color="auto" w:fill="auto"/>
            <w:vAlign w:val="center"/>
          </w:tcPr>
          <w:p w14:paraId="362BE09C" w14:textId="77777777" w:rsidR="00CB5C38" w:rsidRPr="00ED6EA3" w:rsidRDefault="00CB5C38" w:rsidP="00F720D6">
            <w:pPr>
              <w:spacing w:after="0"/>
              <w:jc w:val="center"/>
              <w:rPr>
                <w:b/>
                <w:bCs/>
              </w:rPr>
            </w:pPr>
          </w:p>
        </w:tc>
        <w:tc>
          <w:tcPr>
            <w:tcW w:w="2015" w:type="dxa"/>
            <w:tcBorders>
              <w:top w:val="nil"/>
              <w:left w:val="nil"/>
              <w:bottom w:val="single" w:sz="4" w:space="0" w:color="auto"/>
              <w:right w:val="single" w:sz="4" w:space="0" w:color="auto"/>
            </w:tcBorders>
            <w:shd w:val="clear" w:color="auto" w:fill="auto"/>
            <w:noWrap/>
            <w:vAlign w:val="center"/>
          </w:tcPr>
          <w:p w14:paraId="4C548F7F" w14:textId="77777777" w:rsidR="00CB5C38" w:rsidRPr="00CC3301" w:rsidRDefault="00CB5C38" w:rsidP="00F720D6">
            <w:pPr>
              <w:spacing w:after="0"/>
              <w:jc w:val="center"/>
              <w:rPr>
                <w:b/>
                <w:bCs/>
                <w:color w:val="000000"/>
                <w:sz w:val="20"/>
                <w:szCs w:val="20"/>
              </w:rPr>
            </w:pPr>
          </w:p>
        </w:tc>
        <w:tc>
          <w:tcPr>
            <w:tcW w:w="2008" w:type="dxa"/>
            <w:tcBorders>
              <w:top w:val="nil"/>
              <w:left w:val="nil"/>
              <w:bottom w:val="single" w:sz="4" w:space="0" w:color="auto"/>
              <w:right w:val="single" w:sz="4" w:space="0" w:color="auto"/>
            </w:tcBorders>
            <w:shd w:val="clear" w:color="auto" w:fill="auto"/>
            <w:noWrap/>
            <w:vAlign w:val="center"/>
          </w:tcPr>
          <w:p w14:paraId="6311D845" w14:textId="77777777" w:rsidR="00CB5C38" w:rsidRPr="00CC3301" w:rsidRDefault="00CB5C38" w:rsidP="00F720D6">
            <w:pPr>
              <w:spacing w:after="0"/>
              <w:jc w:val="center"/>
              <w:rPr>
                <w:b/>
                <w:bCs/>
                <w:color w:val="000000"/>
                <w:sz w:val="20"/>
                <w:szCs w:val="20"/>
              </w:rPr>
            </w:pPr>
          </w:p>
        </w:tc>
        <w:tc>
          <w:tcPr>
            <w:tcW w:w="2123" w:type="dxa"/>
            <w:tcBorders>
              <w:top w:val="nil"/>
              <w:left w:val="nil"/>
              <w:bottom w:val="single" w:sz="4" w:space="0" w:color="auto"/>
              <w:right w:val="single" w:sz="4" w:space="0" w:color="auto"/>
            </w:tcBorders>
            <w:shd w:val="clear" w:color="auto" w:fill="auto"/>
            <w:noWrap/>
            <w:vAlign w:val="center"/>
          </w:tcPr>
          <w:p w14:paraId="3EA2C6CD" w14:textId="77777777" w:rsidR="00CB5C38" w:rsidRPr="00CC3301" w:rsidRDefault="00CB5C38" w:rsidP="00F720D6">
            <w:pPr>
              <w:spacing w:after="0"/>
              <w:jc w:val="center"/>
              <w:rPr>
                <w:b/>
                <w:bCs/>
                <w:color w:val="000000"/>
                <w:sz w:val="20"/>
                <w:szCs w:val="20"/>
              </w:rPr>
            </w:pPr>
          </w:p>
        </w:tc>
      </w:tr>
    </w:tbl>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gridCol w:w="2835"/>
        <w:gridCol w:w="2061"/>
      </w:tblGrid>
      <w:tr w:rsidR="00CB5C38" w:rsidRPr="00380863" w14:paraId="68D18487" w14:textId="77777777" w:rsidTr="00F720D6">
        <w:trPr>
          <w:trHeight w:val="757"/>
        </w:trPr>
        <w:tc>
          <w:tcPr>
            <w:tcW w:w="10598" w:type="dxa"/>
          </w:tcPr>
          <w:p w14:paraId="07157D69" w14:textId="77777777" w:rsidR="00CB5C38" w:rsidRDefault="00CB5C38" w:rsidP="00F720D6">
            <w:pPr>
              <w:spacing w:after="0"/>
              <w:jc w:val="left"/>
              <w:rPr>
                <w:sz w:val="22"/>
                <w:szCs w:val="22"/>
                <w:lang w:eastAsia="zh-CN"/>
              </w:rPr>
            </w:pPr>
          </w:p>
          <w:p w14:paraId="5E78C909" w14:textId="77777777" w:rsidR="00CB5C38" w:rsidRPr="00380863" w:rsidRDefault="00CB5C38" w:rsidP="00F720D6">
            <w:pPr>
              <w:spacing w:after="0"/>
              <w:jc w:val="left"/>
              <w:rPr>
                <w:b/>
                <w:sz w:val="22"/>
                <w:szCs w:val="22"/>
              </w:rPr>
            </w:pPr>
            <w:r w:rsidRPr="00380863">
              <w:rPr>
                <w:sz w:val="22"/>
                <w:szCs w:val="22"/>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5AC53855" w14:textId="77777777" w:rsidR="00CB5C38" w:rsidRPr="00380863" w:rsidRDefault="00CB5C38" w:rsidP="00F720D6">
            <w:pPr>
              <w:spacing w:after="0"/>
              <w:jc w:val="center"/>
              <w:rPr>
                <w:b/>
                <w:sz w:val="22"/>
                <w:szCs w:val="22"/>
              </w:rPr>
            </w:pPr>
          </w:p>
        </w:tc>
        <w:tc>
          <w:tcPr>
            <w:tcW w:w="2061" w:type="dxa"/>
            <w:vAlign w:val="bottom"/>
          </w:tcPr>
          <w:p w14:paraId="5B0EFB74" w14:textId="77777777" w:rsidR="00CB5C38" w:rsidRPr="00380863" w:rsidRDefault="00CB5C38" w:rsidP="00F720D6">
            <w:pPr>
              <w:spacing w:after="0"/>
              <w:jc w:val="left"/>
              <w:rPr>
                <w:sz w:val="22"/>
                <w:szCs w:val="22"/>
                <w:lang w:eastAsia="zh-CN"/>
              </w:rPr>
            </w:pPr>
            <w:r w:rsidRPr="00380863">
              <w:rPr>
                <w:sz w:val="22"/>
                <w:szCs w:val="22"/>
                <w:lang w:eastAsia="zh-CN"/>
              </w:rPr>
              <w:t xml:space="preserve">Л.А. </w:t>
            </w:r>
            <w:proofErr w:type="spellStart"/>
            <w:r w:rsidRPr="00380863">
              <w:rPr>
                <w:sz w:val="22"/>
                <w:szCs w:val="22"/>
                <w:lang w:eastAsia="zh-CN"/>
              </w:rPr>
              <w:t>Давтян</w:t>
            </w:r>
            <w:proofErr w:type="spellEnd"/>
          </w:p>
        </w:tc>
      </w:tr>
      <w:tr w:rsidR="00CB5C38" w:rsidRPr="00380863" w14:paraId="2E768372" w14:textId="77777777" w:rsidTr="00F720D6">
        <w:tc>
          <w:tcPr>
            <w:tcW w:w="10598" w:type="dxa"/>
          </w:tcPr>
          <w:p w14:paraId="48D624C1" w14:textId="77777777" w:rsidR="00CB5C38" w:rsidRPr="00380863" w:rsidRDefault="00CB5C38" w:rsidP="00F720D6">
            <w:pPr>
              <w:spacing w:after="0"/>
              <w:jc w:val="left"/>
              <w:rPr>
                <w:b/>
                <w:sz w:val="22"/>
                <w:szCs w:val="22"/>
              </w:rPr>
            </w:pPr>
          </w:p>
        </w:tc>
        <w:tc>
          <w:tcPr>
            <w:tcW w:w="2835" w:type="dxa"/>
            <w:tcBorders>
              <w:top w:val="single" w:sz="4" w:space="0" w:color="auto"/>
            </w:tcBorders>
          </w:tcPr>
          <w:p w14:paraId="5A4CE7AA" w14:textId="77777777" w:rsidR="00CB5C38" w:rsidRPr="00380863" w:rsidRDefault="00CB5C38" w:rsidP="00F720D6">
            <w:pPr>
              <w:spacing w:after="0"/>
              <w:jc w:val="center"/>
              <w:rPr>
                <w:b/>
                <w:sz w:val="22"/>
                <w:szCs w:val="22"/>
              </w:rPr>
            </w:pPr>
          </w:p>
        </w:tc>
        <w:tc>
          <w:tcPr>
            <w:tcW w:w="2061" w:type="dxa"/>
            <w:vAlign w:val="bottom"/>
          </w:tcPr>
          <w:p w14:paraId="53603FA5" w14:textId="77777777" w:rsidR="00CB5C38" w:rsidRPr="00380863" w:rsidRDefault="00CB5C38" w:rsidP="00F720D6">
            <w:pPr>
              <w:spacing w:after="0"/>
              <w:jc w:val="left"/>
              <w:rPr>
                <w:sz w:val="22"/>
                <w:szCs w:val="22"/>
                <w:lang w:eastAsia="zh-CN"/>
              </w:rPr>
            </w:pPr>
          </w:p>
        </w:tc>
      </w:tr>
      <w:tr w:rsidR="00CB5C38" w:rsidRPr="00380863" w14:paraId="1603ED58" w14:textId="77777777" w:rsidTr="00F720D6">
        <w:tc>
          <w:tcPr>
            <w:tcW w:w="10598" w:type="dxa"/>
          </w:tcPr>
          <w:p w14:paraId="139D727A" w14:textId="77777777" w:rsidR="00CB5C38" w:rsidRPr="00380863" w:rsidRDefault="00CB5C38" w:rsidP="00F720D6">
            <w:pPr>
              <w:spacing w:after="0"/>
              <w:jc w:val="left"/>
              <w:rPr>
                <w:b/>
                <w:sz w:val="22"/>
                <w:szCs w:val="22"/>
              </w:rPr>
            </w:pPr>
            <w:r>
              <w:rPr>
                <w:sz w:val="22"/>
                <w:szCs w:val="22"/>
              </w:rPr>
              <w:t xml:space="preserve">Заместитель </w:t>
            </w:r>
            <w:proofErr w:type="gramStart"/>
            <w:r>
              <w:rPr>
                <w:sz w:val="22"/>
                <w:szCs w:val="22"/>
              </w:rPr>
              <w:t>н</w:t>
            </w:r>
            <w:r w:rsidRPr="00380863">
              <w:rPr>
                <w:sz w:val="22"/>
                <w:szCs w:val="22"/>
              </w:rPr>
              <w:t>ачальник</w:t>
            </w:r>
            <w:r>
              <w:rPr>
                <w:sz w:val="22"/>
                <w:szCs w:val="22"/>
              </w:rPr>
              <w:t>а</w:t>
            </w:r>
            <w:r w:rsidRPr="00380863">
              <w:rPr>
                <w:sz w:val="22"/>
                <w:szCs w:val="22"/>
              </w:rPr>
              <w:t xml:space="preserve"> Департамента капитального строительства Администрации города Симферополя</w:t>
            </w:r>
            <w:proofErr w:type="gramEnd"/>
          </w:p>
        </w:tc>
        <w:tc>
          <w:tcPr>
            <w:tcW w:w="2835" w:type="dxa"/>
            <w:tcBorders>
              <w:bottom w:val="single" w:sz="4" w:space="0" w:color="auto"/>
            </w:tcBorders>
          </w:tcPr>
          <w:p w14:paraId="1A3D5F6E" w14:textId="77777777" w:rsidR="00CB5C38" w:rsidRPr="00380863" w:rsidRDefault="00CB5C38" w:rsidP="00F720D6">
            <w:pPr>
              <w:spacing w:after="0"/>
              <w:jc w:val="center"/>
              <w:rPr>
                <w:b/>
                <w:sz w:val="22"/>
                <w:szCs w:val="22"/>
              </w:rPr>
            </w:pPr>
          </w:p>
        </w:tc>
        <w:tc>
          <w:tcPr>
            <w:tcW w:w="2061" w:type="dxa"/>
            <w:vAlign w:val="bottom"/>
          </w:tcPr>
          <w:p w14:paraId="3F82BFC6" w14:textId="77777777" w:rsidR="00CB5C38" w:rsidRPr="00380863" w:rsidRDefault="00CB5C38" w:rsidP="00F720D6">
            <w:pPr>
              <w:spacing w:after="0"/>
              <w:jc w:val="left"/>
              <w:rPr>
                <w:sz w:val="22"/>
                <w:szCs w:val="22"/>
                <w:lang w:eastAsia="zh-CN"/>
              </w:rPr>
            </w:pPr>
            <w:r>
              <w:rPr>
                <w:sz w:val="22"/>
                <w:szCs w:val="22"/>
                <w:lang w:eastAsia="zh-CN"/>
              </w:rPr>
              <w:t>О.В. Голубева</w:t>
            </w:r>
          </w:p>
        </w:tc>
      </w:tr>
      <w:tr w:rsidR="00CB5C38" w:rsidRPr="00380863" w14:paraId="339FEC0A" w14:textId="77777777" w:rsidTr="00F720D6">
        <w:tc>
          <w:tcPr>
            <w:tcW w:w="10598" w:type="dxa"/>
          </w:tcPr>
          <w:p w14:paraId="2FB4F75A" w14:textId="77777777" w:rsidR="00CB5C38" w:rsidRPr="00380863" w:rsidRDefault="00CB5C38" w:rsidP="00F720D6">
            <w:pPr>
              <w:spacing w:after="0"/>
              <w:jc w:val="left"/>
              <w:rPr>
                <w:b/>
                <w:sz w:val="22"/>
                <w:szCs w:val="22"/>
              </w:rPr>
            </w:pPr>
          </w:p>
        </w:tc>
        <w:tc>
          <w:tcPr>
            <w:tcW w:w="2835" w:type="dxa"/>
            <w:tcBorders>
              <w:top w:val="single" w:sz="4" w:space="0" w:color="auto"/>
            </w:tcBorders>
          </w:tcPr>
          <w:p w14:paraId="4C81FBE1" w14:textId="77777777" w:rsidR="00CB5C38" w:rsidRPr="00380863" w:rsidRDefault="00CB5C38" w:rsidP="00F720D6">
            <w:pPr>
              <w:spacing w:after="0"/>
              <w:jc w:val="center"/>
              <w:rPr>
                <w:b/>
                <w:sz w:val="22"/>
                <w:szCs w:val="22"/>
              </w:rPr>
            </w:pPr>
            <w:r w:rsidRPr="00380863">
              <w:rPr>
                <w:sz w:val="22"/>
                <w:szCs w:val="22"/>
              </w:rPr>
              <w:t>М.П.</w:t>
            </w:r>
          </w:p>
        </w:tc>
        <w:tc>
          <w:tcPr>
            <w:tcW w:w="2061" w:type="dxa"/>
            <w:vAlign w:val="bottom"/>
          </w:tcPr>
          <w:p w14:paraId="31A8CBD1" w14:textId="77777777" w:rsidR="00CB5C38" w:rsidRPr="00380863" w:rsidRDefault="00CB5C38" w:rsidP="00F720D6">
            <w:pPr>
              <w:spacing w:after="0"/>
              <w:jc w:val="left"/>
              <w:rPr>
                <w:sz w:val="22"/>
                <w:szCs w:val="22"/>
                <w:lang w:eastAsia="zh-CN"/>
              </w:rPr>
            </w:pPr>
          </w:p>
        </w:tc>
      </w:tr>
      <w:tr w:rsidR="00CB5C38" w:rsidRPr="00380863" w14:paraId="3CD2ADDE" w14:textId="77777777" w:rsidTr="00F720D6">
        <w:tc>
          <w:tcPr>
            <w:tcW w:w="10598" w:type="dxa"/>
          </w:tcPr>
          <w:p w14:paraId="192F10AE" w14:textId="77777777" w:rsidR="00CB5C38" w:rsidRPr="00380863" w:rsidRDefault="00CB5C38" w:rsidP="00F720D6">
            <w:pPr>
              <w:spacing w:after="0"/>
              <w:jc w:val="left"/>
              <w:rPr>
                <w:sz w:val="22"/>
                <w:szCs w:val="22"/>
              </w:rPr>
            </w:pPr>
            <w:r w:rsidRPr="00380863">
              <w:rPr>
                <w:sz w:val="22"/>
                <w:szCs w:val="22"/>
              </w:rPr>
              <w:t>Подрядная организация:</w:t>
            </w:r>
          </w:p>
          <w:p w14:paraId="3D9F9CE8" w14:textId="77777777" w:rsidR="00CB5C38" w:rsidRPr="00380863" w:rsidRDefault="00CB5C38" w:rsidP="00F720D6">
            <w:pPr>
              <w:spacing w:after="0"/>
              <w:jc w:val="left"/>
              <w:rPr>
                <w:sz w:val="22"/>
                <w:szCs w:val="22"/>
              </w:rPr>
            </w:pPr>
            <w:r w:rsidRPr="00380863">
              <w:rPr>
                <w:rFonts w:ascii="Times New Roman CYR" w:hAnsi="Times New Roman CYR" w:cs="Times New Roman CYR"/>
                <w:sz w:val="22"/>
                <w:szCs w:val="22"/>
              </w:rPr>
              <w:t>Руководитель</w:t>
            </w:r>
          </w:p>
        </w:tc>
        <w:tc>
          <w:tcPr>
            <w:tcW w:w="2835" w:type="dxa"/>
            <w:tcBorders>
              <w:bottom w:val="single" w:sz="4" w:space="0" w:color="auto"/>
            </w:tcBorders>
          </w:tcPr>
          <w:p w14:paraId="2F5344E0" w14:textId="77777777" w:rsidR="00CB5C38" w:rsidRPr="00380863" w:rsidRDefault="00CB5C38" w:rsidP="00F720D6">
            <w:pPr>
              <w:spacing w:after="0"/>
              <w:jc w:val="center"/>
              <w:rPr>
                <w:b/>
                <w:sz w:val="22"/>
                <w:szCs w:val="22"/>
              </w:rPr>
            </w:pPr>
          </w:p>
        </w:tc>
        <w:tc>
          <w:tcPr>
            <w:tcW w:w="2061" w:type="dxa"/>
            <w:vAlign w:val="bottom"/>
          </w:tcPr>
          <w:p w14:paraId="288621FD" w14:textId="77777777" w:rsidR="00CB5C38" w:rsidRPr="00380863" w:rsidRDefault="00CB5C38" w:rsidP="00F720D6">
            <w:pPr>
              <w:spacing w:after="0"/>
              <w:jc w:val="left"/>
              <w:rPr>
                <w:sz w:val="22"/>
                <w:szCs w:val="22"/>
                <w:lang w:eastAsia="zh-CN"/>
              </w:rPr>
            </w:pPr>
          </w:p>
        </w:tc>
      </w:tr>
      <w:tr w:rsidR="00CB5C38" w:rsidRPr="00380863" w14:paraId="437B07D5" w14:textId="77777777" w:rsidTr="00F720D6">
        <w:tc>
          <w:tcPr>
            <w:tcW w:w="10598" w:type="dxa"/>
          </w:tcPr>
          <w:p w14:paraId="7964F802" w14:textId="77777777" w:rsidR="00CB5C38" w:rsidRDefault="00CB5C38" w:rsidP="00F720D6">
            <w:pPr>
              <w:spacing w:after="0"/>
              <w:jc w:val="center"/>
              <w:rPr>
                <w:b/>
                <w:sz w:val="22"/>
                <w:szCs w:val="22"/>
              </w:rPr>
            </w:pPr>
          </w:p>
          <w:p w14:paraId="318B672E" w14:textId="77777777" w:rsidR="00CB5C38" w:rsidRDefault="00CB5C38" w:rsidP="00F720D6">
            <w:pPr>
              <w:spacing w:after="0"/>
              <w:jc w:val="center"/>
              <w:rPr>
                <w:b/>
                <w:sz w:val="22"/>
                <w:szCs w:val="22"/>
              </w:rPr>
            </w:pPr>
          </w:p>
          <w:p w14:paraId="4C020C54" w14:textId="77777777" w:rsidR="00CB5C38" w:rsidRDefault="00CB5C38" w:rsidP="00F720D6">
            <w:pPr>
              <w:spacing w:after="0"/>
              <w:jc w:val="center"/>
              <w:rPr>
                <w:b/>
                <w:sz w:val="22"/>
                <w:szCs w:val="22"/>
              </w:rPr>
            </w:pPr>
          </w:p>
          <w:p w14:paraId="059FCA56" w14:textId="77777777" w:rsidR="00CB5C38" w:rsidRDefault="00CB5C38" w:rsidP="00F720D6">
            <w:pPr>
              <w:spacing w:after="0"/>
              <w:jc w:val="center"/>
              <w:rPr>
                <w:b/>
                <w:sz w:val="22"/>
                <w:szCs w:val="22"/>
              </w:rPr>
            </w:pPr>
          </w:p>
          <w:p w14:paraId="5E21F439" w14:textId="77777777" w:rsidR="00CB5C38" w:rsidRDefault="00CB5C38" w:rsidP="00F720D6">
            <w:pPr>
              <w:spacing w:after="0"/>
              <w:jc w:val="center"/>
              <w:rPr>
                <w:b/>
                <w:sz w:val="22"/>
                <w:szCs w:val="22"/>
              </w:rPr>
            </w:pPr>
          </w:p>
          <w:p w14:paraId="57A30446" w14:textId="77777777" w:rsidR="00CB5C38" w:rsidRDefault="00CB5C38" w:rsidP="00F720D6">
            <w:pPr>
              <w:spacing w:after="0"/>
              <w:jc w:val="center"/>
              <w:rPr>
                <w:b/>
                <w:sz w:val="22"/>
                <w:szCs w:val="22"/>
              </w:rPr>
            </w:pPr>
          </w:p>
          <w:p w14:paraId="23E7DBE8" w14:textId="77777777" w:rsidR="00CB5C38" w:rsidRDefault="00CB5C38" w:rsidP="00F720D6">
            <w:pPr>
              <w:spacing w:after="0"/>
              <w:jc w:val="center"/>
              <w:rPr>
                <w:b/>
                <w:sz w:val="22"/>
                <w:szCs w:val="22"/>
              </w:rPr>
            </w:pPr>
          </w:p>
          <w:p w14:paraId="10EC0B08" w14:textId="77777777" w:rsidR="00CB5C38" w:rsidRDefault="00CB5C38" w:rsidP="00F720D6">
            <w:pPr>
              <w:spacing w:after="0"/>
              <w:jc w:val="center"/>
              <w:rPr>
                <w:b/>
                <w:sz w:val="22"/>
                <w:szCs w:val="22"/>
              </w:rPr>
            </w:pPr>
          </w:p>
          <w:p w14:paraId="4A6FEAC7" w14:textId="77777777" w:rsidR="00CB5C38" w:rsidRDefault="00CB5C38" w:rsidP="00F720D6">
            <w:pPr>
              <w:spacing w:after="0"/>
              <w:jc w:val="center"/>
              <w:rPr>
                <w:b/>
                <w:sz w:val="22"/>
                <w:szCs w:val="22"/>
              </w:rPr>
            </w:pPr>
          </w:p>
          <w:p w14:paraId="428EA8F6" w14:textId="77777777" w:rsidR="00CB5C38" w:rsidRDefault="00CB5C38" w:rsidP="00F720D6">
            <w:pPr>
              <w:spacing w:after="0"/>
              <w:jc w:val="center"/>
              <w:rPr>
                <w:b/>
                <w:sz w:val="22"/>
                <w:szCs w:val="22"/>
              </w:rPr>
            </w:pPr>
          </w:p>
          <w:p w14:paraId="2C283177" w14:textId="77777777" w:rsidR="003E73AC" w:rsidRDefault="003E73AC" w:rsidP="00F720D6">
            <w:pPr>
              <w:spacing w:after="0"/>
              <w:jc w:val="center"/>
              <w:rPr>
                <w:b/>
                <w:sz w:val="22"/>
                <w:szCs w:val="22"/>
              </w:rPr>
            </w:pPr>
          </w:p>
          <w:p w14:paraId="1CFE70AA" w14:textId="77777777" w:rsidR="003E73AC" w:rsidRDefault="003E73AC" w:rsidP="00F720D6">
            <w:pPr>
              <w:spacing w:after="0"/>
              <w:jc w:val="center"/>
              <w:rPr>
                <w:b/>
                <w:sz w:val="22"/>
                <w:szCs w:val="22"/>
              </w:rPr>
            </w:pPr>
          </w:p>
          <w:p w14:paraId="75F4C8F2" w14:textId="77777777" w:rsidR="00CB5C38" w:rsidRDefault="00CB5C38" w:rsidP="00F720D6">
            <w:pPr>
              <w:spacing w:after="0"/>
              <w:jc w:val="center"/>
              <w:rPr>
                <w:b/>
                <w:sz w:val="22"/>
                <w:szCs w:val="22"/>
              </w:rPr>
            </w:pPr>
          </w:p>
          <w:p w14:paraId="4ACDD51D" w14:textId="77777777" w:rsidR="00CB5C38" w:rsidRDefault="00CB5C38" w:rsidP="00F720D6">
            <w:pPr>
              <w:spacing w:after="0"/>
              <w:jc w:val="center"/>
              <w:rPr>
                <w:b/>
                <w:sz w:val="22"/>
                <w:szCs w:val="22"/>
              </w:rPr>
            </w:pPr>
          </w:p>
          <w:p w14:paraId="55759446" w14:textId="77777777" w:rsidR="00CB5C38" w:rsidRDefault="00CB5C38" w:rsidP="00F720D6">
            <w:pPr>
              <w:spacing w:after="0"/>
              <w:jc w:val="center"/>
              <w:rPr>
                <w:b/>
                <w:sz w:val="22"/>
                <w:szCs w:val="22"/>
              </w:rPr>
            </w:pPr>
          </w:p>
          <w:p w14:paraId="1AC619FF" w14:textId="77777777" w:rsidR="00CB5C38" w:rsidRDefault="00CB5C38" w:rsidP="00F720D6">
            <w:pPr>
              <w:spacing w:after="0"/>
              <w:jc w:val="center"/>
              <w:rPr>
                <w:b/>
                <w:sz w:val="22"/>
                <w:szCs w:val="22"/>
              </w:rPr>
            </w:pPr>
          </w:p>
          <w:p w14:paraId="3CE019F0" w14:textId="77777777" w:rsidR="00CB5C38" w:rsidRPr="00380863" w:rsidRDefault="00CB5C38" w:rsidP="00F720D6">
            <w:pPr>
              <w:spacing w:after="0"/>
              <w:rPr>
                <w:b/>
                <w:sz w:val="22"/>
                <w:szCs w:val="22"/>
              </w:rPr>
            </w:pPr>
          </w:p>
        </w:tc>
        <w:tc>
          <w:tcPr>
            <w:tcW w:w="2835" w:type="dxa"/>
            <w:tcBorders>
              <w:top w:val="single" w:sz="4" w:space="0" w:color="auto"/>
            </w:tcBorders>
          </w:tcPr>
          <w:p w14:paraId="7C4FDEE8" w14:textId="77777777" w:rsidR="00CB5C38" w:rsidRPr="00380863" w:rsidRDefault="00CB5C38" w:rsidP="00F720D6">
            <w:pPr>
              <w:spacing w:after="0"/>
              <w:jc w:val="center"/>
              <w:rPr>
                <w:b/>
                <w:sz w:val="22"/>
                <w:szCs w:val="22"/>
              </w:rPr>
            </w:pPr>
            <w:r w:rsidRPr="00380863">
              <w:rPr>
                <w:sz w:val="22"/>
                <w:szCs w:val="22"/>
              </w:rPr>
              <w:t>М.П.</w:t>
            </w:r>
          </w:p>
        </w:tc>
        <w:tc>
          <w:tcPr>
            <w:tcW w:w="2061" w:type="dxa"/>
            <w:vAlign w:val="bottom"/>
          </w:tcPr>
          <w:p w14:paraId="1F275881" w14:textId="77777777" w:rsidR="00CB5C38" w:rsidRPr="00380863" w:rsidRDefault="00CB5C38" w:rsidP="00F720D6">
            <w:pPr>
              <w:spacing w:after="0"/>
              <w:jc w:val="left"/>
              <w:rPr>
                <w:sz w:val="22"/>
                <w:szCs w:val="22"/>
                <w:lang w:eastAsia="zh-CN"/>
              </w:rPr>
            </w:pPr>
          </w:p>
        </w:tc>
      </w:tr>
    </w:tbl>
    <w:p w14:paraId="25CF2D19" w14:textId="77777777" w:rsidR="00CB5C38" w:rsidRDefault="00CB5C38" w:rsidP="00CB5C38"/>
    <w:p w14:paraId="330C497F" w14:textId="4FAB84F1" w:rsidR="00FF3BED" w:rsidRPr="00D2538D" w:rsidRDefault="00D2538D" w:rsidP="00D2538D">
      <w:pPr>
        <w:jc w:val="center"/>
        <w:rPr>
          <w:b/>
        </w:rPr>
        <w:sectPr w:rsidR="00FF3BED" w:rsidRPr="00D2538D" w:rsidSect="00F6639A">
          <w:pgSz w:w="16838" w:h="11906" w:orient="landscape"/>
          <w:pgMar w:top="426" w:right="709" w:bottom="567" w:left="851" w:header="709" w:footer="709" w:gutter="0"/>
          <w:cols w:space="708"/>
          <w:titlePg/>
          <w:docGrid w:linePitch="360"/>
        </w:sectPr>
      </w:pPr>
      <w:r w:rsidRPr="00D2538D">
        <w:rPr>
          <w:b/>
        </w:rPr>
        <w:t>Сводные сметные расчёты публикуются отдельным документом в составе НМЦК</w:t>
      </w:r>
    </w:p>
    <w:p w14:paraId="796C500B" w14:textId="77777777" w:rsidR="00FF3BED" w:rsidRPr="001722D2" w:rsidRDefault="00FF3BED" w:rsidP="00FF3BED">
      <w:pPr>
        <w:jc w:val="right"/>
        <w:rPr>
          <w:b/>
          <w:bCs/>
          <w:iCs/>
          <w:sz w:val="22"/>
          <w:szCs w:val="28"/>
        </w:rPr>
      </w:pPr>
      <w:r w:rsidRPr="001722D2">
        <w:rPr>
          <w:b/>
          <w:bCs/>
          <w:iCs/>
          <w:sz w:val="22"/>
          <w:szCs w:val="28"/>
        </w:rPr>
        <w:lastRenderedPageBreak/>
        <w:t xml:space="preserve">Приложение № 4 к Муниципальному контракту № </w:t>
      </w:r>
      <w:r w:rsidRPr="001722D2">
        <w:rPr>
          <w:rFonts w:eastAsia="Calibri"/>
          <w:b/>
          <w:sz w:val="22"/>
          <w:szCs w:val="22"/>
          <w:lang w:eastAsia="en-US"/>
        </w:rPr>
        <w:t xml:space="preserve">_____________ </w:t>
      </w:r>
      <w:proofErr w:type="gramStart"/>
      <w:r w:rsidRPr="001722D2">
        <w:rPr>
          <w:b/>
          <w:sz w:val="22"/>
          <w:szCs w:val="22"/>
        </w:rPr>
        <w:t>от</w:t>
      </w:r>
      <w:proofErr w:type="gramEnd"/>
      <w:r w:rsidRPr="001722D2">
        <w:rPr>
          <w:b/>
          <w:sz w:val="22"/>
          <w:szCs w:val="22"/>
        </w:rPr>
        <w:t xml:space="preserve"> ___________</w:t>
      </w:r>
    </w:p>
    <w:p w14:paraId="4B47BE11" w14:textId="77777777" w:rsidR="00FF3BED" w:rsidRPr="001722D2" w:rsidRDefault="00FF3BED" w:rsidP="00FF3BED">
      <w:pPr>
        <w:tabs>
          <w:tab w:val="left" w:pos="3060"/>
          <w:tab w:val="left" w:pos="3600"/>
          <w:tab w:val="left" w:pos="3780"/>
        </w:tabs>
        <w:spacing w:after="0" w:line="180" w:lineRule="exact"/>
        <w:outlineLvl w:val="0"/>
      </w:pPr>
      <w:r w:rsidRPr="001722D2">
        <w:tab/>
      </w:r>
    </w:p>
    <w:p w14:paraId="1A53669F" w14:textId="77777777" w:rsidR="00FF3BED" w:rsidRPr="001722D2" w:rsidRDefault="00FF3BED" w:rsidP="00FF3BED">
      <w:pPr>
        <w:tabs>
          <w:tab w:val="left" w:pos="3060"/>
          <w:tab w:val="left" w:pos="3600"/>
          <w:tab w:val="left" w:pos="3780"/>
        </w:tabs>
        <w:jc w:val="center"/>
        <w:outlineLvl w:val="0"/>
        <w:rPr>
          <w:b/>
          <w:caps/>
        </w:rPr>
      </w:pPr>
      <w:r w:rsidRPr="001722D2">
        <w:rPr>
          <w:b/>
          <w:caps/>
        </w:rPr>
        <w:t>План финансирования</w:t>
      </w:r>
    </w:p>
    <w:p w14:paraId="0C94B071" w14:textId="77777777" w:rsidR="00FF3BED" w:rsidRPr="001722D2" w:rsidRDefault="00625CC8" w:rsidP="00FF3BED">
      <w:pPr>
        <w:spacing w:line="216" w:lineRule="auto"/>
        <w:jc w:val="center"/>
        <w:rPr>
          <w:b/>
        </w:rPr>
      </w:pPr>
      <w:r w:rsidRPr="001722D2">
        <w:rPr>
          <w:b/>
        </w:rPr>
        <w:t>(на текущий год) 2020</w:t>
      </w:r>
      <w:r w:rsidR="00FF3BED" w:rsidRPr="001722D2">
        <w:rPr>
          <w:b/>
        </w:rPr>
        <w:t xml:space="preserve"> г.</w:t>
      </w:r>
    </w:p>
    <w:tbl>
      <w:tblPr>
        <w:tblW w:w="9371" w:type="dxa"/>
        <w:tblInd w:w="93" w:type="dxa"/>
        <w:tblLayout w:type="fixed"/>
        <w:tblLook w:val="04A0" w:firstRow="1" w:lastRow="0" w:firstColumn="1" w:lastColumn="0" w:noHBand="0" w:noVBand="1"/>
      </w:tblPr>
      <w:tblGrid>
        <w:gridCol w:w="15"/>
        <w:gridCol w:w="1914"/>
        <w:gridCol w:w="3396"/>
        <w:gridCol w:w="4046"/>
      </w:tblGrid>
      <w:tr w:rsidR="00CB5C38" w:rsidRPr="001722D2" w14:paraId="34288766" w14:textId="77777777" w:rsidTr="00E628F2">
        <w:trPr>
          <w:trHeight w:val="348"/>
        </w:trPr>
        <w:tc>
          <w:tcPr>
            <w:tcW w:w="9371" w:type="dxa"/>
            <w:gridSpan w:val="4"/>
            <w:tcBorders>
              <w:top w:val="nil"/>
              <w:left w:val="nil"/>
              <w:bottom w:val="nil"/>
              <w:right w:val="nil"/>
            </w:tcBorders>
            <w:shd w:val="clear" w:color="auto" w:fill="auto"/>
            <w:noWrap/>
            <w:vAlign w:val="center"/>
            <w:hideMark/>
          </w:tcPr>
          <w:p w14:paraId="27C71953" w14:textId="77777777" w:rsidR="00CB5C38" w:rsidRPr="00051DD5" w:rsidRDefault="00CB5C38" w:rsidP="00F720D6">
            <w:pPr>
              <w:shd w:val="clear" w:color="auto" w:fill="FFFFFF"/>
              <w:spacing w:after="0"/>
              <w:jc w:val="center"/>
              <w:rPr>
                <w:b/>
                <w:bCs/>
              </w:rPr>
            </w:pPr>
            <w:r w:rsidRPr="00051DD5">
              <w:rPr>
                <w:b/>
                <w:bCs/>
              </w:rPr>
              <w:t xml:space="preserve">на выполнение </w:t>
            </w:r>
            <w:r w:rsidRPr="00051DD5">
              <w:rPr>
                <w:b/>
              </w:rPr>
              <w:t>проектно-изыскательских работ</w:t>
            </w:r>
            <w:r w:rsidRPr="00051DD5">
              <w:rPr>
                <w:b/>
                <w:bCs/>
              </w:rPr>
              <w:t xml:space="preserve"> по объектам:</w:t>
            </w:r>
          </w:p>
          <w:p w14:paraId="5006E914" w14:textId="149FA996" w:rsidR="00CB5C38" w:rsidRPr="001722D2" w:rsidRDefault="00C608B9" w:rsidP="00DD4209">
            <w:pPr>
              <w:tabs>
                <w:tab w:val="left" w:pos="9155"/>
              </w:tabs>
              <w:jc w:val="center"/>
              <w:rPr>
                <w:b/>
                <w:bCs/>
                <w:sz w:val="28"/>
                <w:szCs w:val="28"/>
              </w:rPr>
            </w:pPr>
            <w:r w:rsidRPr="00C608B9">
              <w:rPr>
                <w:b/>
              </w:rPr>
              <w:t xml:space="preserve">"Устройство ограждения территории МБОУ "Школа-гимназия №10 </w:t>
            </w:r>
            <w:proofErr w:type="spellStart"/>
            <w:r w:rsidRPr="00C608B9">
              <w:rPr>
                <w:b/>
              </w:rPr>
              <w:t>им.Э.К</w:t>
            </w:r>
            <w:proofErr w:type="spellEnd"/>
            <w:r w:rsidRPr="00C608B9">
              <w:rPr>
                <w:b/>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Pr="00C608B9">
              <w:rPr>
                <w:b/>
              </w:rPr>
              <w:t>пр</w:t>
            </w:r>
            <w:proofErr w:type="gramStart"/>
            <w:r w:rsidRPr="00C608B9">
              <w:rPr>
                <w:b/>
              </w:rPr>
              <w:t>.П</w:t>
            </w:r>
            <w:proofErr w:type="gramEnd"/>
            <w:r w:rsidRPr="00C608B9">
              <w:rPr>
                <w:b/>
              </w:rPr>
              <w:t>обеды</w:t>
            </w:r>
            <w:proofErr w:type="spellEnd"/>
            <w:r w:rsidRPr="00C608B9">
              <w:rPr>
                <w:b/>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Pr="00C608B9">
              <w:rPr>
                <w:b/>
              </w:rPr>
              <w:t>Хатидже</w:t>
            </w:r>
            <w:proofErr w:type="spellEnd"/>
            <w:r w:rsidRPr="00C608B9">
              <w:rPr>
                <w:b/>
              </w:rPr>
              <w:t xml:space="preserve"> </w:t>
            </w:r>
            <w:proofErr w:type="spellStart"/>
            <w:r w:rsidRPr="00C608B9">
              <w:rPr>
                <w:b/>
              </w:rPr>
              <w:t>Чапчакчи</w:t>
            </w:r>
            <w:proofErr w:type="spellEnd"/>
            <w:r w:rsidRPr="00C608B9">
              <w:rPr>
                <w:b/>
              </w:rPr>
              <w:t>, дом 1 (капитальный ремонт)". "Устройство ограждения территории МБОУ «СОШ №30», Республика Крым, г. Симферополь, ул. Киевская, д.116А</w:t>
            </w:r>
            <w:proofErr w:type="gramStart"/>
            <w:r w:rsidRPr="00C608B9">
              <w:rPr>
                <w:b/>
              </w:rPr>
              <w:t>"(</w:t>
            </w:r>
            <w:proofErr w:type="gramEnd"/>
            <w:r w:rsidRPr="00C608B9">
              <w:rPr>
                <w:b/>
              </w:rPr>
              <w:t>капитальный ремонт)"</w:t>
            </w:r>
          </w:p>
        </w:tc>
      </w:tr>
      <w:tr w:rsidR="001722D2" w:rsidRPr="001722D2" w14:paraId="35F9C984" w14:textId="77777777" w:rsidTr="00D81C5B">
        <w:trPr>
          <w:trHeight w:val="73"/>
        </w:trPr>
        <w:tc>
          <w:tcPr>
            <w:tcW w:w="9371" w:type="dxa"/>
            <w:gridSpan w:val="4"/>
            <w:tcBorders>
              <w:top w:val="nil"/>
              <w:left w:val="nil"/>
              <w:bottom w:val="nil"/>
              <w:right w:val="nil"/>
            </w:tcBorders>
            <w:shd w:val="clear" w:color="auto" w:fill="auto"/>
            <w:vAlign w:val="center"/>
            <w:hideMark/>
          </w:tcPr>
          <w:p w14:paraId="11DF1372" w14:textId="77777777" w:rsidR="00D32F5D" w:rsidRPr="001722D2" w:rsidRDefault="00D32F5D" w:rsidP="00D81C5B">
            <w:pPr>
              <w:jc w:val="center"/>
              <w:rPr>
                <w:b/>
                <w:bCs/>
              </w:rPr>
            </w:pPr>
          </w:p>
        </w:tc>
      </w:tr>
      <w:tr w:rsidR="001722D2" w:rsidRPr="001722D2" w14:paraId="0656F067"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cantSplit/>
          <w:trHeight w:val="380"/>
        </w:trPr>
        <w:tc>
          <w:tcPr>
            <w:tcW w:w="1914" w:type="dxa"/>
            <w:vMerge w:val="restart"/>
            <w:tcBorders>
              <w:top w:val="single" w:sz="18" w:space="0" w:color="auto"/>
            </w:tcBorders>
          </w:tcPr>
          <w:p w14:paraId="4AB4A345" w14:textId="77777777" w:rsidR="00D32F5D" w:rsidRPr="001722D2" w:rsidRDefault="00D32F5D" w:rsidP="00D81C5B">
            <w:pPr>
              <w:jc w:val="center"/>
              <w:rPr>
                <w:sz w:val="18"/>
                <w:szCs w:val="18"/>
              </w:rPr>
            </w:pPr>
            <w:r w:rsidRPr="001722D2">
              <w:rPr>
                <w:sz w:val="18"/>
                <w:szCs w:val="18"/>
              </w:rPr>
              <w:t>Периоды текущего года</w:t>
            </w:r>
          </w:p>
        </w:tc>
        <w:tc>
          <w:tcPr>
            <w:tcW w:w="7442" w:type="dxa"/>
            <w:gridSpan w:val="2"/>
            <w:tcBorders>
              <w:top w:val="single" w:sz="18" w:space="0" w:color="auto"/>
            </w:tcBorders>
          </w:tcPr>
          <w:p w14:paraId="0EE87180" w14:textId="77777777" w:rsidR="00D32F5D" w:rsidRPr="001722D2" w:rsidRDefault="00D32F5D" w:rsidP="00D81C5B">
            <w:pPr>
              <w:jc w:val="center"/>
              <w:rPr>
                <w:sz w:val="18"/>
                <w:szCs w:val="18"/>
              </w:rPr>
            </w:pPr>
            <w:r w:rsidRPr="001722D2">
              <w:rPr>
                <w:sz w:val="18"/>
                <w:szCs w:val="18"/>
              </w:rPr>
              <w:t>План финансирования</w:t>
            </w:r>
          </w:p>
        </w:tc>
      </w:tr>
      <w:tr w:rsidR="001722D2" w:rsidRPr="001722D2" w14:paraId="11A3FAD0"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cantSplit/>
          <w:trHeight w:val="372"/>
        </w:trPr>
        <w:tc>
          <w:tcPr>
            <w:tcW w:w="1914" w:type="dxa"/>
            <w:vMerge/>
          </w:tcPr>
          <w:p w14:paraId="50515C09" w14:textId="77777777" w:rsidR="00D32F5D" w:rsidRPr="001722D2" w:rsidRDefault="00D32F5D" w:rsidP="00D81C5B">
            <w:pPr>
              <w:jc w:val="center"/>
              <w:rPr>
                <w:sz w:val="18"/>
                <w:szCs w:val="18"/>
              </w:rPr>
            </w:pPr>
          </w:p>
        </w:tc>
        <w:tc>
          <w:tcPr>
            <w:tcW w:w="3396" w:type="dxa"/>
            <w:tcBorders>
              <w:top w:val="single" w:sz="18" w:space="0" w:color="auto"/>
            </w:tcBorders>
          </w:tcPr>
          <w:p w14:paraId="5C449D16" w14:textId="77777777" w:rsidR="00D32F5D" w:rsidRPr="001722D2" w:rsidRDefault="00D32F5D" w:rsidP="00D81C5B">
            <w:pPr>
              <w:jc w:val="center"/>
              <w:rPr>
                <w:sz w:val="18"/>
                <w:szCs w:val="18"/>
              </w:rPr>
            </w:pPr>
            <w:r w:rsidRPr="001722D2">
              <w:rPr>
                <w:sz w:val="18"/>
                <w:szCs w:val="18"/>
              </w:rPr>
              <w:t xml:space="preserve">Всего, </w:t>
            </w:r>
            <w:proofErr w:type="spellStart"/>
            <w:r w:rsidRPr="001722D2">
              <w:rPr>
                <w:sz w:val="18"/>
                <w:szCs w:val="18"/>
              </w:rPr>
              <w:t>руб</w:t>
            </w:r>
            <w:proofErr w:type="spellEnd"/>
          </w:p>
        </w:tc>
        <w:tc>
          <w:tcPr>
            <w:tcW w:w="4046" w:type="dxa"/>
            <w:tcBorders>
              <w:top w:val="single" w:sz="18" w:space="0" w:color="auto"/>
            </w:tcBorders>
          </w:tcPr>
          <w:p w14:paraId="4F4B2A56" w14:textId="77777777" w:rsidR="00D32F5D" w:rsidRPr="001722D2" w:rsidRDefault="00D32F5D" w:rsidP="00D81C5B">
            <w:pPr>
              <w:jc w:val="center"/>
              <w:rPr>
                <w:sz w:val="18"/>
                <w:szCs w:val="18"/>
              </w:rPr>
            </w:pPr>
            <w:r w:rsidRPr="001722D2">
              <w:rPr>
                <w:sz w:val="18"/>
                <w:szCs w:val="18"/>
              </w:rPr>
              <w:t xml:space="preserve">На финансирование работ, </w:t>
            </w:r>
            <w:proofErr w:type="spellStart"/>
            <w:r w:rsidRPr="001722D2">
              <w:rPr>
                <w:sz w:val="18"/>
                <w:szCs w:val="18"/>
              </w:rPr>
              <w:t>руб</w:t>
            </w:r>
            <w:proofErr w:type="spellEnd"/>
          </w:p>
        </w:tc>
      </w:tr>
      <w:tr w:rsidR="001722D2" w:rsidRPr="001722D2" w14:paraId="6E290DE2"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62"/>
        </w:trPr>
        <w:tc>
          <w:tcPr>
            <w:tcW w:w="1914" w:type="dxa"/>
            <w:tcBorders>
              <w:bottom w:val="single" w:sz="18" w:space="0" w:color="auto"/>
            </w:tcBorders>
          </w:tcPr>
          <w:p w14:paraId="5AD9C1AC" w14:textId="77777777" w:rsidR="00D32F5D" w:rsidRPr="001722D2" w:rsidRDefault="00D32F5D" w:rsidP="00D81C5B">
            <w:pPr>
              <w:jc w:val="center"/>
              <w:rPr>
                <w:b/>
                <w:sz w:val="18"/>
                <w:szCs w:val="18"/>
              </w:rPr>
            </w:pPr>
            <w:r w:rsidRPr="001722D2">
              <w:rPr>
                <w:b/>
                <w:sz w:val="18"/>
                <w:szCs w:val="18"/>
              </w:rPr>
              <w:t>1</w:t>
            </w:r>
          </w:p>
        </w:tc>
        <w:tc>
          <w:tcPr>
            <w:tcW w:w="3396" w:type="dxa"/>
            <w:tcBorders>
              <w:bottom w:val="single" w:sz="18" w:space="0" w:color="auto"/>
            </w:tcBorders>
          </w:tcPr>
          <w:p w14:paraId="6EE7C197" w14:textId="77777777" w:rsidR="00D32F5D" w:rsidRPr="001722D2" w:rsidRDefault="00D32F5D" w:rsidP="00D81C5B">
            <w:pPr>
              <w:jc w:val="center"/>
              <w:rPr>
                <w:b/>
                <w:sz w:val="18"/>
                <w:szCs w:val="18"/>
              </w:rPr>
            </w:pPr>
            <w:r w:rsidRPr="001722D2">
              <w:rPr>
                <w:b/>
                <w:sz w:val="18"/>
                <w:szCs w:val="18"/>
              </w:rPr>
              <w:t>2</w:t>
            </w:r>
          </w:p>
        </w:tc>
        <w:tc>
          <w:tcPr>
            <w:tcW w:w="4046" w:type="dxa"/>
            <w:tcBorders>
              <w:bottom w:val="single" w:sz="18" w:space="0" w:color="auto"/>
            </w:tcBorders>
          </w:tcPr>
          <w:p w14:paraId="4BFAC374" w14:textId="77777777" w:rsidR="00D32F5D" w:rsidRPr="001722D2" w:rsidRDefault="00D32F5D" w:rsidP="00D81C5B">
            <w:pPr>
              <w:jc w:val="center"/>
              <w:rPr>
                <w:b/>
                <w:sz w:val="18"/>
                <w:szCs w:val="18"/>
              </w:rPr>
            </w:pPr>
            <w:r w:rsidRPr="001722D2">
              <w:rPr>
                <w:b/>
                <w:sz w:val="18"/>
                <w:szCs w:val="18"/>
              </w:rPr>
              <w:t>3</w:t>
            </w:r>
          </w:p>
        </w:tc>
      </w:tr>
      <w:tr w:rsidR="001722D2" w:rsidRPr="001722D2" w14:paraId="15336975"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62"/>
        </w:trPr>
        <w:tc>
          <w:tcPr>
            <w:tcW w:w="1914" w:type="dxa"/>
          </w:tcPr>
          <w:p w14:paraId="380681A7" w14:textId="77777777" w:rsidR="00D32F5D" w:rsidRPr="001722D2" w:rsidRDefault="00D32F5D" w:rsidP="00D81C5B">
            <w:pPr>
              <w:rPr>
                <w:sz w:val="20"/>
                <w:szCs w:val="20"/>
              </w:rPr>
            </w:pPr>
            <w:r w:rsidRPr="001722D2">
              <w:rPr>
                <w:sz w:val="20"/>
                <w:szCs w:val="20"/>
              </w:rPr>
              <w:t>август</w:t>
            </w:r>
          </w:p>
        </w:tc>
        <w:tc>
          <w:tcPr>
            <w:tcW w:w="3396" w:type="dxa"/>
            <w:vMerge w:val="restart"/>
            <w:vAlign w:val="center"/>
          </w:tcPr>
          <w:p w14:paraId="6CA8A288" w14:textId="75928A58" w:rsidR="00D32F5D" w:rsidRPr="001722D2" w:rsidRDefault="00C608B9" w:rsidP="009826BF">
            <w:pPr>
              <w:jc w:val="center"/>
            </w:pPr>
            <w:r w:rsidRPr="00C608B9">
              <w:t>3 188 731,82</w:t>
            </w:r>
          </w:p>
        </w:tc>
        <w:tc>
          <w:tcPr>
            <w:tcW w:w="4046" w:type="dxa"/>
            <w:vAlign w:val="center"/>
          </w:tcPr>
          <w:p w14:paraId="1C702475" w14:textId="77777777" w:rsidR="00D32F5D" w:rsidRPr="001722D2" w:rsidRDefault="00D32F5D" w:rsidP="00D81C5B">
            <w:pPr>
              <w:jc w:val="center"/>
              <w:rPr>
                <w:sz w:val="22"/>
                <w:szCs w:val="18"/>
              </w:rPr>
            </w:pPr>
          </w:p>
        </w:tc>
      </w:tr>
      <w:tr w:rsidR="001722D2" w:rsidRPr="001722D2" w14:paraId="66E780F1"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62"/>
        </w:trPr>
        <w:tc>
          <w:tcPr>
            <w:tcW w:w="1914" w:type="dxa"/>
          </w:tcPr>
          <w:p w14:paraId="706175E2" w14:textId="77777777" w:rsidR="00D32F5D" w:rsidRPr="001722D2" w:rsidRDefault="00D32F5D" w:rsidP="00D81C5B">
            <w:pPr>
              <w:rPr>
                <w:sz w:val="20"/>
                <w:szCs w:val="20"/>
              </w:rPr>
            </w:pPr>
            <w:r w:rsidRPr="001722D2">
              <w:rPr>
                <w:sz w:val="20"/>
                <w:szCs w:val="20"/>
              </w:rPr>
              <w:t>сентябрь</w:t>
            </w:r>
          </w:p>
        </w:tc>
        <w:tc>
          <w:tcPr>
            <w:tcW w:w="3396" w:type="dxa"/>
            <w:vMerge/>
            <w:vAlign w:val="center"/>
          </w:tcPr>
          <w:p w14:paraId="65F44AC6" w14:textId="77777777" w:rsidR="00D32F5D" w:rsidRPr="001722D2" w:rsidRDefault="00D32F5D" w:rsidP="00D81C5B">
            <w:pPr>
              <w:rPr>
                <w:b/>
              </w:rPr>
            </w:pPr>
          </w:p>
        </w:tc>
        <w:tc>
          <w:tcPr>
            <w:tcW w:w="4046" w:type="dxa"/>
            <w:vAlign w:val="center"/>
          </w:tcPr>
          <w:p w14:paraId="67E56884" w14:textId="77777777" w:rsidR="00D32F5D" w:rsidRPr="001722D2" w:rsidRDefault="00D32F5D" w:rsidP="00D81C5B">
            <w:pPr>
              <w:jc w:val="center"/>
              <w:rPr>
                <w:sz w:val="22"/>
                <w:szCs w:val="18"/>
              </w:rPr>
            </w:pPr>
          </w:p>
        </w:tc>
      </w:tr>
      <w:tr w:rsidR="001722D2" w:rsidRPr="001722D2" w14:paraId="65D64F85"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62"/>
        </w:trPr>
        <w:tc>
          <w:tcPr>
            <w:tcW w:w="1914" w:type="dxa"/>
          </w:tcPr>
          <w:p w14:paraId="5A4A9A74" w14:textId="77777777" w:rsidR="00D32F5D" w:rsidRPr="001722D2" w:rsidRDefault="00D32F5D" w:rsidP="00D81C5B">
            <w:pPr>
              <w:rPr>
                <w:sz w:val="20"/>
                <w:szCs w:val="20"/>
              </w:rPr>
            </w:pPr>
            <w:r w:rsidRPr="001722D2">
              <w:rPr>
                <w:sz w:val="20"/>
                <w:szCs w:val="20"/>
              </w:rPr>
              <w:t>октябрь</w:t>
            </w:r>
          </w:p>
        </w:tc>
        <w:tc>
          <w:tcPr>
            <w:tcW w:w="3396" w:type="dxa"/>
            <w:vMerge/>
            <w:vAlign w:val="center"/>
          </w:tcPr>
          <w:p w14:paraId="7B144C79" w14:textId="77777777" w:rsidR="00D32F5D" w:rsidRPr="001722D2" w:rsidRDefault="00D32F5D" w:rsidP="00D81C5B">
            <w:pPr>
              <w:rPr>
                <w:b/>
              </w:rPr>
            </w:pPr>
          </w:p>
        </w:tc>
        <w:tc>
          <w:tcPr>
            <w:tcW w:w="4046" w:type="dxa"/>
            <w:vAlign w:val="center"/>
          </w:tcPr>
          <w:p w14:paraId="54C6B338" w14:textId="77777777" w:rsidR="00D32F5D" w:rsidRPr="001722D2" w:rsidRDefault="00D32F5D" w:rsidP="00D81C5B">
            <w:pPr>
              <w:jc w:val="center"/>
              <w:rPr>
                <w:sz w:val="22"/>
                <w:szCs w:val="18"/>
              </w:rPr>
            </w:pPr>
          </w:p>
        </w:tc>
      </w:tr>
      <w:tr w:rsidR="001722D2" w:rsidRPr="001722D2" w14:paraId="322CCC24"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62"/>
        </w:trPr>
        <w:tc>
          <w:tcPr>
            <w:tcW w:w="1914" w:type="dxa"/>
          </w:tcPr>
          <w:p w14:paraId="69B59BE6" w14:textId="77777777" w:rsidR="00D32F5D" w:rsidRPr="001722D2" w:rsidRDefault="00D32F5D" w:rsidP="00D81C5B">
            <w:pPr>
              <w:rPr>
                <w:sz w:val="20"/>
                <w:szCs w:val="20"/>
              </w:rPr>
            </w:pPr>
            <w:r w:rsidRPr="001722D2">
              <w:rPr>
                <w:sz w:val="20"/>
                <w:szCs w:val="20"/>
              </w:rPr>
              <w:t>ноябрь</w:t>
            </w:r>
          </w:p>
        </w:tc>
        <w:tc>
          <w:tcPr>
            <w:tcW w:w="3396" w:type="dxa"/>
            <w:vMerge/>
            <w:vAlign w:val="center"/>
          </w:tcPr>
          <w:p w14:paraId="772AA6AF" w14:textId="77777777" w:rsidR="00D32F5D" w:rsidRPr="001722D2" w:rsidRDefault="00D32F5D" w:rsidP="00D81C5B">
            <w:pPr>
              <w:rPr>
                <w:b/>
              </w:rPr>
            </w:pPr>
          </w:p>
        </w:tc>
        <w:tc>
          <w:tcPr>
            <w:tcW w:w="4046" w:type="dxa"/>
            <w:vAlign w:val="center"/>
          </w:tcPr>
          <w:p w14:paraId="3A498980" w14:textId="77777777" w:rsidR="00D32F5D" w:rsidRPr="001722D2" w:rsidRDefault="00D32F5D" w:rsidP="00D81C5B">
            <w:pPr>
              <w:jc w:val="center"/>
              <w:rPr>
                <w:sz w:val="22"/>
                <w:szCs w:val="18"/>
              </w:rPr>
            </w:pPr>
          </w:p>
        </w:tc>
      </w:tr>
      <w:tr w:rsidR="001722D2" w:rsidRPr="001722D2" w14:paraId="31DB5DB1" w14:textId="77777777" w:rsidTr="00D81C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62"/>
        </w:trPr>
        <w:tc>
          <w:tcPr>
            <w:tcW w:w="1914" w:type="dxa"/>
          </w:tcPr>
          <w:p w14:paraId="7BA05658" w14:textId="77777777" w:rsidR="00D32F5D" w:rsidRPr="001722D2" w:rsidRDefault="00D32F5D" w:rsidP="00D81C5B">
            <w:pPr>
              <w:rPr>
                <w:sz w:val="20"/>
                <w:szCs w:val="20"/>
              </w:rPr>
            </w:pPr>
            <w:r w:rsidRPr="001722D2">
              <w:rPr>
                <w:sz w:val="20"/>
                <w:szCs w:val="20"/>
              </w:rPr>
              <w:t>декабрь</w:t>
            </w:r>
          </w:p>
        </w:tc>
        <w:tc>
          <w:tcPr>
            <w:tcW w:w="3396" w:type="dxa"/>
            <w:vMerge/>
            <w:vAlign w:val="center"/>
          </w:tcPr>
          <w:p w14:paraId="511D62EE" w14:textId="77777777" w:rsidR="00D32F5D" w:rsidRPr="001722D2" w:rsidRDefault="00D32F5D" w:rsidP="00D81C5B">
            <w:pPr>
              <w:rPr>
                <w:b/>
              </w:rPr>
            </w:pPr>
          </w:p>
        </w:tc>
        <w:tc>
          <w:tcPr>
            <w:tcW w:w="4046" w:type="dxa"/>
            <w:vAlign w:val="center"/>
          </w:tcPr>
          <w:p w14:paraId="6F693321" w14:textId="61500941" w:rsidR="00D32F5D" w:rsidRPr="001722D2" w:rsidRDefault="00C608B9" w:rsidP="00D81C5B">
            <w:pPr>
              <w:jc w:val="center"/>
              <w:rPr>
                <w:sz w:val="22"/>
                <w:szCs w:val="18"/>
              </w:rPr>
            </w:pPr>
            <w:r w:rsidRPr="00C608B9">
              <w:rPr>
                <w:sz w:val="22"/>
                <w:szCs w:val="18"/>
              </w:rPr>
              <w:t>3 188 731,82</w:t>
            </w:r>
          </w:p>
        </w:tc>
      </w:tr>
    </w:tbl>
    <w:p w14:paraId="47A62DEF" w14:textId="77777777" w:rsidR="00FF3BED" w:rsidRPr="001722D2" w:rsidRDefault="00FF3BED" w:rsidP="00FF3BED">
      <w:r w:rsidRPr="001722D2">
        <w:tab/>
      </w:r>
      <w:r w:rsidRPr="001722D2">
        <w:tab/>
      </w:r>
      <w:r w:rsidRPr="001722D2">
        <w:tab/>
      </w:r>
      <w:r w:rsidRPr="001722D2">
        <w:tab/>
      </w:r>
      <w:r w:rsidRPr="001722D2">
        <w:tab/>
      </w:r>
      <w:r w:rsidRPr="001722D2">
        <w:tab/>
      </w:r>
      <w:r w:rsidRPr="001722D2">
        <w:tab/>
      </w:r>
    </w:p>
    <w:p w14:paraId="4D3D1379" w14:textId="77777777" w:rsidR="00FF3BED" w:rsidRPr="001722D2" w:rsidRDefault="00FF3BED" w:rsidP="00FF3BED">
      <w:pPr>
        <w:widowControl w:val="0"/>
        <w:autoSpaceDE w:val="0"/>
        <w:autoSpaceDN w:val="0"/>
        <w:adjustRightInd w:val="0"/>
        <w:jc w:val="center"/>
        <w:rPr>
          <w:rFonts w:ascii="Times New Roman CYR" w:hAnsi="Times New Roman CYR" w:cs="Times New Roman CYR"/>
          <w:b/>
          <w:sz w:val="22"/>
          <w:szCs w:val="22"/>
        </w:rPr>
      </w:pPr>
      <w:r w:rsidRPr="001722D2">
        <w:rPr>
          <w:rFonts w:ascii="Times New Roman CYR" w:hAnsi="Times New Roman CYR" w:cs="Times New Roman CYR"/>
          <w:b/>
          <w:sz w:val="22"/>
          <w:szCs w:val="22"/>
        </w:rPr>
        <w:t>План финансирования</w:t>
      </w:r>
    </w:p>
    <w:p w14:paraId="20E192CF" w14:textId="77777777" w:rsidR="00CB5C38" w:rsidRPr="00051DD5" w:rsidRDefault="00CB5C38" w:rsidP="00CB5C38">
      <w:pPr>
        <w:shd w:val="clear" w:color="auto" w:fill="FFFFFF"/>
        <w:spacing w:after="0"/>
        <w:jc w:val="center"/>
        <w:rPr>
          <w:b/>
          <w:bCs/>
        </w:rPr>
      </w:pPr>
      <w:r w:rsidRPr="00051DD5">
        <w:rPr>
          <w:b/>
          <w:bCs/>
        </w:rPr>
        <w:t xml:space="preserve">на выполнение </w:t>
      </w:r>
      <w:r w:rsidRPr="00051DD5">
        <w:rPr>
          <w:b/>
        </w:rPr>
        <w:t>проектно-изыскательских работ</w:t>
      </w:r>
      <w:r w:rsidRPr="00051DD5">
        <w:rPr>
          <w:b/>
          <w:bCs/>
        </w:rPr>
        <w:t xml:space="preserve"> по объектам:</w:t>
      </w:r>
    </w:p>
    <w:p w14:paraId="145020E2" w14:textId="64AF88D9" w:rsidR="00D32F5D" w:rsidRPr="001722D2" w:rsidRDefault="00C608B9" w:rsidP="00CB5C38">
      <w:pPr>
        <w:tabs>
          <w:tab w:val="left" w:pos="9155"/>
        </w:tabs>
        <w:jc w:val="center"/>
        <w:rPr>
          <w:b/>
          <w:bCs/>
          <w:sz w:val="28"/>
          <w:szCs w:val="28"/>
        </w:rPr>
      </w:pPr>
      <w:r w:rsidRPr="00C608B9">
        <w:rPr>
          <w:b/>
        </w:rPr>
        <w:t xml:space="preserve">"Устройство ограждения территории МБОУ "Школа-гимназия №10 </w:t>
      </w:r>
      <w:proofErr w:type="spellStart"/>
      <w:r w:rsidRPr="00C608B9">
        <w:rPr>
          <w:b/>
        </w:rPr>
        <w:t>им.Э.К</w:t>
      </w:r>
      <w:proofErr w:type="spellEnd"/>
      <w:r w:rsidRPr="00C608B9">
        <w:rPr>
          <w:b/>
        </w:rPr>
        <w:t xml:space="preserve">. Покровского", Республика Крым, г. Симферополь ул. Героев Сталинграда, 39 (капитальный ремонт)". "Устройство ограждения территории МБОУ "Школа-гимназия, детский сад №25", Республика Крым, г. Симферополь, </w:t>
      </w:r>
      <w:proofErr w:type="spellStart"/>
      <w:r w:rsidRPr="00C608B9">
        <w:rPr>
          <w:b/>
        </w:rPr>
        <w:t>пр</w:t>
      </w:r>
      <w:proofErr w:type="gramStart"/>
      <w:r w:rsidRPr="00C608B9">
        <w:rPr>
          <w:b/>
        </w:rPr>
        <w:t>.П</w:t>
      </w:r>
      <w:proofErr w:type="gramEnd"/>
      <w:r w:rsidRPr="00C608B9">
        <w:rPr>
          <w:b/>
        </w:rPr>
        <w:t>обеды</w:t>
      </w:r>
      <w:proofErr w:type="spellEnd"/>
      <w:r w:rsidRPr="00C608B9">
        <w:rPr>
          <w:b/>
        </w:rPr>
        <w:t xml:space="preserve">, 58 (капитальный ремонт)". "Устройство ограждения территории МБОУ "СОШ №28", Республика Крым, г. Симферополь, ул. Беспалова, д. 79 (капитальный ремонт)". "Устройство ограждения территории МБОУ "Открытый космический лицей", Республика Крым, г. Симферополь, ул. Гурзуфская, д.6А (капитальный ремонт)". "Устройство ограждения территории Муниципального бюджетного учреждения культуры культурно-досуговый центр муниципального образования городской округ Симферополь по адресу: 295049, Республика Крым, город Симферополь, улица </w:t>
      </w:r>
      <w:proofErr w:type="spellStart"/>
      <w:r w:rsidRPr="00C608B9">
        <w:rPr>
          <w:b/>
        </w:rPr>
        <w:t>Хатидже</w:t>
      </w:r>
      <w:proofErr w:type="spellEnd"/>
      <w:r w:rsidRPr="00C608B9">
        <w:rPr>
          <w:b/>
        </w:rPr>
        <w:t xml:space="preserve"> </w:t>
      </w:r>
      <w:proofErr w:type="spellStart"/>
      <w:r w:rsidRPr="00C608B9">
        <w:rPr>
          <w:b/>
        </w:rPr>
        <w:t>Чапчакчи</w:t>
      </w:r>
      <w:proofErr w:type="spellEnd"/>
      <w:r w:rsidRPr="00C608B9">
        <w:rPr>
          <w:b/>
        </w:rPr>
        <w:t>, дом 1 (капитальный ремонт)". "Устройство ограждения территории МБОУ «СОШ №30», Республика Крым, г. Симферополь, ул. Киевская, д.116А</w:t>
      </w:r>
      <w:proofErr w:type="gramStart"/>
      <w:r w:rsidRPr="00C608B9">
        <w:rPr>
          <w:b/>
        </w:rPr>
        <w:t>"(</w:t>
      </w:r>
      <w:proofErr w:type="gramEnd"/>
      <w:r w:rsidRPr="00C608B9">
        <w:rPr>
          <w:b/>
        </w:rPr>
        <w:t>капитальный ремонт)"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396"/>
        <w:gridCol w:w="4046"/>
      </w:tblGrid>
      <w:tr w:rsidR="001722D2" w:rsidRPr="001722D2" w14:paraId="6C6F356B" w14:textId="77777777" w:rsidTr="00D81C5B">
        <w:trPr>
          <w:cantSplit/>
          <w:trHeight w:val="302"/>
        </w:trPr>
        <w:tc>
          <w:tcPr>
            <w:tcW w:w="1985" w:type="dxa"/>
            <w:vMerge w:val="restart"/>
            <w:tcBorders>
              <w:top w:val="single" w:sz="18" w:space="0" w:color="auto"/>
            </w:tcBorders>
          </w:tcPr>
          <w:p w14:paraId="78503647" w14:textId="77777777" w:rsidR="00FF3BED" w:rsidRPr="001722D2" w:rsidRDefault="00FF3BED" w:rsidP="00D81C5B">
            <w:pPr>
              <w:jc w:val="center"/>
              <w:rPr>
                <w:sz w:val="18"/>
                <w:szCs w:val="18"/>
              </w:rPr>
            </w:pPr>
            <w:r w:rsidRPr="001722D2">
              <w:rPr>
                <w:sz w:val="18"/>
                <w:szCs w:val="18"/>
              </w:rPr>
              <w:t>Источник финансирования</w:t>
            </w:r>
          </w:p>
        </w:tc>
        <w:tc>
          <w:tcPr>
            <w:tcW w:w="7442" w:type="dxa"/>
            <w:gridSpan w:val="2"/>
            <w:tcBorders>
              <w:top w:val="single" w:sz="18" w:space="0" w:color="auto"/>
            </w:tcBorders>
          </w:tcPr>
          <w:p w14:paraId="383F38B4" w14:textId="77777777" w:rsidR="00FF3BED" w:rsidRPr="001722D2" w:rsidRDefault="00FF3BED" w:rsidP="00D81C5B">
            <w:pPr>
              <w:jc w:val="center"/>
              <w:rPr>
                <w:sz w:val="18"/>
                <w:szCs w:val="18"/>
              </w:rPr>
            </w:pPr>
            <w:r w:rsidRPr="001722D2">
              <w:rPr>
                <w:sz w:val="18"/>
                <w:szCs w:val="18"/>
              </w:rPr>
              <w:t>План финансирования</w:t>
            </w:r>
          </w:p>
        </w:tc>
      </w:tr>
      <w:tr w:rsidR="001722D2" w:rsidRPr="001722D2" w14:paraId="505AA055" w14:textId="77777777" w:rsidTr="00D81C5B">
        <w:trPr>
          <w:cantSplit/>
          <w:trHeight w:val="288"/>
        </w:trPr>
        <w:tc>
          <w:tcPr>
            <w:tcW w:w="1985" w:type="dxa"/>
            <w:vMerge/>
          </w:tcPr>
          <w:p w14:paraId="01613685" w14:textId="77777777" w:rsidR="00FF3BED" w:rsidRPr="001722D2" w:rsidRDefault="00FF3BED" w:rsidP="00D81C5B">
            <w:pPr>
              <w:jc w:val="center"/>
              <w:rPr>
                <w:sz w:val="18"/>
                <w:szCs w:val="18"/>
              </w:rPr>
            </w:pPr>
          </w:p>
        </w:tc>
        <w:tc>
          <w:tcPr>
            <w:tcW w:w="3396" w:type="dxa"/>
            <w:vMerge w:val="restart"/>
            <w:tcBorders>
              <w:top w:val="single" w:sz="18" w:space="0" w:color="auto"/>
            </w:tcBorders>
          </w:tcPr>
          <w:p w14:paraId="09754E7B" w14:textId="77777777" w:rsidR="00FF3BED" w:rsidRPr="001722D2" w:rsidRDefault="00FF3BED" w:rsidP="00D81C5B">
            <w:pPr>
              <w:jc w:val="center"/>
              <w:rPr>
                <w:sz w:val="18"/>
                <w:szCs w:val="18"/>
              </w:rPr>
            </w:pPr>
            <w:r w:rsidRPr="001722D2">
              <w:rPr>
                <w:sz w:val="18"/>
                <w:szCs w:val="18"/>
              </w:rPr>
              <w:t xml:space="preserve">Всего, </w:t>
            </w:r>
            <w:proofErr w:type="spellStart"/>
            <w:r w:rsidRPr="001722D2">
              <w:rPr>
                <w:sz w:val="18"/>
                <w:szCs w:val="18"/>
              </w:rPr>
              <w:t>руб</w:t>
            </w:r>
            <w:proofErr w:type="spellEnd"/>
          </w:p>
        </w:tc>
        <w:tc>
          <w:tcPr>
            <w:tcW w:w="4046" w:type="dxa"/>
            <w:tcBorders>
              <w:top w:val="single" w:sz="18" w:space="0" w:color="auto"/>
            </w:tcBorders>
          </w:tcPr>
          <w:p w14:paraId="74508712" w14:textId="77777777" w:rsidR="00FF3BED" w:rsidRPr="001722D2" w:rsidRDefault="00FF3BED" w:rsidP="00D81C5B">
            <w:pPr>
              <w:jc w:val="center"/>
              <w:rPr>
                <w:sz w:val="18"/>
                <w:szCs w:val="18"/>
              </w:rPr>
            </w:pPr>
            <w:r w:rsidRPr="001722D2">
              <w:rPr>
                <w:sz w:val="18"/>
                <w:szCs w:val="18"/>
              </w:rPr>
              <w:t>по годам, руб.</w:t>
            </w:r>
          </w:p>
        </w:tc>
      </w:tr>
      <w:tr w:rsidR="001722D2" w:rsidRPr="001722D2" w14:paraId="3ED8ECCA" w14:textId="77777777" w:rsidTr="00D81C5B">
        <w:trPr>
          <w:cantSplit/>
          <w:trHeight w:val="288"/>
        </w:trPr>
        <w:tc>
          <w:tcPr>
            <w:tcW w:w="1985" w:type="dxa"/>
            <w:vMerge/>
          </w:tcPr>
          <w:p w14:paraId="3FC5B692" w14:textId="77777777" w:rsidR="00FF3BED" w:rsidRPr="001722D2" w:rsidRDefault="00FF3BED" w:rsidP="00D81C5B">
            <w:pPr>
              <w:jc w:val="center"/>
              <w:rPr>
                <w:sz w:val="18"/>
                <w:szCs w:val="18"/>
              </w:rPr>
            </w:pPr>
          </w:p>
        </w:tc>
        <w:tc>
          <w:tcPr>
            <w:tcW w:w="3396" w:type="dxa"/>
            <w:vMerge/>
          </w:tcPr>
          <w:p w14:paraId="1EF9C2C7" w14:textId="77777777" w:rsidR="00FF3BED" w:rsidRPr="001722D2" w:rsidRDefault="00FF3BED" w:rsidP="00D81C5B">
            <w:pPr>
              <w:jc w:val="center"/>
              <w:rPr>
                <w:sz w:val="18"/>
                <w:szCs w:val="18"/>
              </w:rPr>
            </w:pPr>
          </w:p>
        </w:tc>
        <w:tc>
          <w:tcPr>
            <w:tcW w:w="4046" w:type="dxa"/>
            <w:tcBorders>
              <w:top w:val="single" w:sz="18" w:space="0" w:color="auto"/>
            </w:tcBorders>
          </w:tcPr>
          <w:p w14:paraId="6EB2078F" w14:textId="77777777" w:rsidR="00FF3BED" w:rsidRPr="001722D2" w:rsidRDefault="00625CC8" w:rsidP="00625CC8">
            <w:pPr>
              <w:jc w:val="center"/>
              <w:rPr>
                <w:sz w:val="18"/>
                <w:szCs w:val="18"/>
              </w:rPr>
            </w:pPr>
            <w:r w:rsidRPr="001722D2">
              <w:rPr>
                <w:sz w:val="18"/>
                <w:szCs w:val="18"/>
              </w:rPr>
              <w:t>2020</w:t>
            </w:r>
            <w:r w:rsidR="00FF3BED" w:rsidRPr="001722D2">
              <w:rPr>
                <w:sz w:val="18"/>
                <w:szCs w:val="18"/>
              </w:rPr>
              <w:t xml:space="preserve"> год</w:t>
            </w:r>
          </w:p>
        </w:tc>
      </w:tr>
      <w:tr w:rsidR="001722D2" w:rsidRPr="001722D2" w14:paraId="5D043922" w14:textId="77777777" w:rsidTr="00D81C5B">
        <w:trPr>
          <w:trHeight w:val="262"/>
        </w:trPr>
        <w:tc>
          <w:tcPr>
            <w:tcW w:w="1985" w:type="dxa"/>
            <w:tcBorders>
              <w:bottom w:val="single" w:sz="18" w:space="0" w:color="auto"/>
            </w:tcBorders>
          </w:tcPr>
          <w:p w14:paraId="2300D455" w14:textId="77777777" w:rsidR="00FF3BED" w:rsidRPr="001722D2" w:rsidRDefault="00FF3BED" w:rsidP="00D81C5B">
            <w:pPr>
              <w:jc w:val="center"/>
              <w:rPr>
                <w:b/>
                <w:sz w:val="18"/>
                <w:szCs w:val="18"/>
              </w:rPr>
            </w:pPr>
            <w:r w:rsidRPr="001722D2">
              <w:rPr>
                <w:b/>
                <w:sz w:val="18"/>
                <w:szCs w:val="18"/>
              </w:rPr>
              <w:t>1</w:t>
            </w:r>
          </w:p>
        </w:tc>
        <w:tc>
          <w:tcPr>
            <w:tcW w:w="3396" w:type="dxa"/>
            <w:tcBorders>
              <w:bottom w:val="single" w:sz="18" w:space="0" w:color="auto"/>
            </w:tcBorders>
          </w:tcPr>
          <w:p w14:paraId="71DE7746" w14:textId="77777777" w:rsidR="00FF3BED" w:rsidRPr="001722D2" w:rsidRDefault="00FF3BED" w:rsidP="00D81C5B">
            <w:pPr>
              <w:jc w:val="center"/>
              <w:rPr>
                <w:b/>
                <w:sz w:val="18"/>
                <w:szCs w:val="18"/>
              </w:rPr>
            </w:pPr>
            <w:r w:rsidRPr="001722D2">
              <w:rPr>
                <w:b/>
                <w:sz w:val="18"/>
                <w:szCs w:val="18"/>
              </w:rPr>
              <w:t>2</w:t>
            </w:r>
          </w:p>
        </w:tc>
        <w:tc>
          <w:tcPr>
            <w:tcW w:w="4046" w:type="dxa"/>
            <w:tcBorders>
              <w:bottom w:val="single" w:sz="18" w:space="0" w:color="auto"/>
            </w:tcBorders>
          </w:tcPr>
          <w:p w14:paraId="7E92B3AF" w14:textId="77777777" w:rsidR="00FF3BED" w:rsidRPr="001722D2" w:rsidRDefault="00FF3BED" w:rsidP="00D81C5B">
            <w:pPr>
              <w:jc w:val="center"/>
              <w:rPr>
                <w:b/>
                <w:sz w:val="18"/>
                <w:szCs w:val="18"/>
              </w:rPr>
            </w:pPr>
            <w:r w:rsidRPr="001722D2">
              <w:rPr>
                <w:b/>
                <w:sz w:val="18"/>
                <w:szCs w:val="18"/>
              </w:rPr>
              <w:t>3</w:t>
            </w:r>
          </w:p>
        </w:tc>
      </w:tr>
      <w:tr w:rsidR="001722D2" w:rsidRPr="001722D2" w14:paraId="4A73C2BA" w14:textId="77777777" w:rsidTr="00625CC8">
        <w:trPr>
          <w:trHeight w:val="1146"/>
        </w:trPr>
        <w:tc>
          <w:tcPr>
            <w:tcW w:w="1985" w:type="dxa"/>
          </w:tcPr>
          <w:p w14:paraId="0610B13C" w14:textId="77777777" w:rsidR="00FF3BED" w:rsidRPr="001722D2" w:rsidRDefault="00FF3BED" w:rsidP="00625CC8">
            <w:pPr>
              <w:autoSpaceDE w:val="0"/>
              <w:autoSpaceDN w:val="0"/>
              <w:adjustRightInd w:val="0"/>
              <w:rPr>
                <w:rFonts w:eastAsia="Calibri"/>
                <w:sz w:val="20"/>
                <w:szCs w:val="20"/>
              </w:rPr>
            </w:pPr>
            <w:r w:rsidRPr="001722D2">
              <w:rPr>
                <w:sz w:val="20"/>
                <w:szCs w:val="20"/>
              </w:rPr>
              <w:t xml:space="preserve">бюджет муниципального образования городской округ Симферополь Республики Крым </w:t>
            </w:r>
          </w:p>
        </w:tc>
        <w:tc>
          <w:tcPr>
            <w:tcW w:w="3396" w:type="dxa"/>
            <w:vAlign w:val="center"/>
          </w:tcPr>
          <w:p w14:paraId="496C0325" w14:textId="025E2ED8" w:rsidR="00FF3BED" w:rsidRPr="001722D2" w:rsidRDefault="00C608B9" w:rsidP="00625CC8">
            <w:pPr>
              <w:jc w:val="center"/>
              <w:rPr>
                <w:sz w:val="22"/>
                <w:szCs w:val="18"/>
              </w:rPr>
            </w:pPr>
            <w:r w:rsidRPr="00C608B9">
              <w:rPr>
                <w:sz w:val="22"/>
                <w:szCs w:val="18"/>
              </w:rPr>
              <w:t>3 188 731,82</w:t>
            </w:r>
          </w:p>
        </w:tc>
        <w:tc>
          <w:tcPr>
            <w:tcW w:w="4046" w:type="dxa"/>
            <w:vAlign w:val="center"/>
          </w:tcPr>
          <w:p w14:paraId="4FC16CB2" w14:textId="7FFAB017" w:rsidR="00FF3BED" w:rsidRPr="001722D2" w:rsidRDefault="00C608B9" w:rsidP="00625CC8">
            <w:pPr>
              <w:jc w:val="center"/>
              <w:rPr>
                <w:sz w:val="22"/>
                <w:szCs w:val="18"/>
              </w:rPr>
            </w:pPr>
            <w:r w:rsidRPr="00C608B9">
              <w:rPr>
                <w:sz w:val="22"/>
                <w:szCs w:val="18"/>
              </w:rPr>
              <w:t>3 188 731,82</w:t>
            </w:r>
          </w:p>
        </w:tc>
      </w:tr>
    </w:tbl>
    <w:p w14:paraId="56024025" w14:textId="77777777" w:rsidR="00FF3BED" w:rsidRPr="001722D2" w:rsidRDefault="00FF3BED" w:rsidP="00FF3BED">
      <w:pPr>
        <w:widowControl w:val="0"/>
        <w:autoSpaceDE w:val="0"/>
        <w:autoSpaceDN w:val="0"/>
        <w:adjustRightInd w:val="0"/>
        <w:spacing w:line="180" w:lineRule="exact"/>
        <w:ind w:firstLine="142"/>
        <w:rPr>
          <w:rFonts w:ascii="Times New Roman CYR" w:hAnsi="Times New Roman CYR" w:cs="Times New Roman CYR"/>
          <w:b/>
          <w:sz w:val="22"/>
          <w:szCs w:val="22"/>
        </w:rPr>
      </w:pPr>
    </w:p>
    <w:p w14:paraId="2F63BED5" w14:textId="77777777" w:rsidR="00FF3BED" w:rsidRPr="001722D2" w:rsidRDefault="00FF3BED" w:rsidP="00FF3BED">
      <w:pPr>
        <w:widowControl w:val="0"/>
        <w:autoSpaceDE w:val="0"/>
        <w:autoSpaceDN w:val="0"/>
        <w:adjustRightInd w:val="0"/>
        <w:ind w:firstLine="142"/>
        <w:rPr>
          <w:rFonts w:ascii="Times New Roman CYR" w:hAnsi="Times New Roman CYR" w:cs="Times New Roman CYR"/>
          <w:b/>
          <w:sz w:val="22"/>
          <w:szCs w:val="22"/>
        </w:rPr>
      </w:pPr>
      <w:r w:rsidRPr="001722D2">
        <w:rPr>
          <w:rFonts w:ascii="Times New Roman CYR" w:hAnsi="Times New Roman CYR" w:cs="Times New Roman CYR"/>
          <w:b/>
          <w:sz w:val="22"/>
          <w:szCs w:val="22"/>
        </w:rPr>
        <w:t>Заказчик:                                                                          Подрядчик:</w:t>
      </w:r>
    </w:p>
    <w:p w14:paraId="209CC0BB" w14:textId="77777777" w:rsidR="00FF3BED" w:rsidRPr="001722D2" w:rsidRDefault="00FF3BED" w:rsidP="00FF3BED">
      <w:pPr>
        <w:widowControl w:val="0"/>
        <w:autoSpaceDE w:val="0"/>
        <w:autoSpaceDN w:val="0"/>
        <w:adjustRightInd w:val="0"/>
        <w:rPr>
          <w:rFonts w:ascii="Times New Roman CYR" w:hAnsi="Times New Roman CYR" w:cs="Times New Roman CYR"/>
          <w:b/>
          <w:sz w:val="22"/>
          <w:szCs w:val="22"/>
        </w:rPr>
      </w:pPr>
      <w:r w:rsidRPr="001722D2">
        <w:rPr>
          <w:rFonts w:ascii="Times New Roman CYR" w:hAnsi="Times New Roman CYR" w:cs="Times New Roman CYR"/>
          <w:sz w:val="22"/>
          <w:szCs w:val="22"/>
        </w:rPr>
        <w:t xml:space="preserve">  </w:t>
      </w:r>
      <w:r w:rsidR="001306BC" w:rsidRPr="001722D2">
        <w:rPr>
          <w:rFonts w:ascii="Times New Roman CYR" w:hAnsi="Times New Roman CYR" w:cs="Times New Roman CYR"/>
          <w:sz w:val="22"/>
          <w:szCs w:val="22"/>
        </w:rPr>
        <w:t>Заместитель</w:t>
      </w:r>
      <w:r w:rsidR="001306BC" w:rsidRPr="001722D2">
        <w:rPr>
          <w:rFonts w:ascii="Times New Roman CYR" w:hAnsi="Times New Roman CYR" w:cs="Times New Roman CYR"/>
        </w:rPr>
        <w:t xml:space="preserve"> н</w:t>
      </w:r>
      <w:r w:rsidRPr="001722D2">
        <w:rPr>
          <w:rFonts w:ascii="Times New Roman CYR" w:hAnsi="Times New Roman CYR" w:cs="Times New Roman CYR"/>
        </w:rPr>
        <w:t>ачальник</w:t>
      </w:r>
      <w:r w:rsidR="001306BC" w:rsidRPr="001722D2">
        <w:rPr>
          <w:rFonts w:ascii="Times New Roman CYR" w:hAnsi="Times New Roman CYR" w:cs="Times New Roman CYR"/>
        </w:rPr>
        <w:t>а</w:t>
      </w:r>
      <w:r w:rsidRPr="001722D2">
        <w:rPr>
          <w:rFonts w:ascii="Times New Roman CYR" w:hAnsi="Times New Roman CYR" w:cs="Times New Roman CYR"/>
          <w:b/>
          <w:sz w:val="22"/>
          <w:szCs w:val="22"/>
        </w:rPr>
        <w:t xml:space="preserve">                                                       </w:t>
      </w:r>
    </w:p>
    <w:tbl>
      <w:tblPr>
        <w:tblW w:w="9571" w:type="dxa"/>
        <w:tblInd w:w="1" w:type="dxa"/>
        <w:tblLayout w:type="fixed"/>
        <w:tblCellMar>
          <w:left w:w="10" w:type="dxa"/>
          <w:right w:w="10" w:type="dxa"/>
        </w:tblCellMar>
        <w:tblLook w:val="0000" w:firstRow="0" w:lastRow="0" w:firstColumn="0" w:lastColumn="0" w:noHBand="0" w:noVBand="0"/>
      </w:tblPr>
      <w:tblGrid>
        <w:gridCol w:w="4785"/>
        <w:gridCol w:w="4786"/>
      </w:tblGrid>
      <w:tr w:rsidR="001722D2" w:rsidRPr="001722D2" w14:paraId="4ECE7D74" w14:textId="77777777" w:rsidTr="00D81C5B">
        <w:tc>
          <w:tcPr>
            <w:tcW w:w="4785" w:type="dxa"/>
            <w:shd w:val="clear" w:color="auto" w:fill="FFFFFF"/>
            <w:tcMar>
              <w:top w:w="0" w:type="dxa"/>
              <w:left w:w="108" w:type="dxa"/>
              <w:bottom w:w="0" w:type="dxa"/>
              <w:right w:w="108" w:type="dxa"/>
            </w:tcMar>
          </w:tcPr>
          <w:tbl>
            <w:tblPr>
              <w:tblW w:w="5875" w:type="dxa"/>
              <w:tblLayout w:type="fixed"/>
              <w:tblCellMar>
                <w:left w:w="10" w:type="dxa"/>
                <w:right w:w="10" w:type="dxa"/>
              </w:tblCellMar>
              <w:tblLook w:val="0000" w:firstRow="0" w:lastRow="0" w:firstColumn="0" w:lastColumn="0" w:noHBand="0" w:noVBand="0"/>
            </w:tblPr>
            <w:tblGrid>
              <w:gridCol w:w="4565"/>
              <w:gridCol w:w="1310"/>
            </w:tblGrid>
            <w:tr w:rsidR="001722D2" w:rsidRPr="001722D2" w14:paraId="70F64F94" w14:textId="77777777" w:rsidTr="00D81C5B">
              <w:trPr>
                <w:trHeight w:val="295"/>
              </w:trPr>
              <w:tc>
                <w:tcPr>
                  <w:tcW w:w="4565" w:type="dxa"/>
                  <w:shd w:val="clear" w:color="auto" w:fill="auto"/>
                  <w:tcMar>
                    <w:top w:w="0" w:type="dxa"/>
                    <w:left w:w="108" w:type="dxa"/>
                    <w:bottom w:w="0" w:type="dxa"/>
                    <w:right w:w="108" w:type="dxa"/>
                  </w:tcMar>
                </w:tcPr>
                <w:p w14:paraId="389A871F" w14:textId="77777777" w:rsidR="00FF3BED" w:rsidRPr="001722D2" w:rsidRDefault="00FF3BED" w:rsidP="00D81C5B">
                  <w:pPr>
                    <w:widowControl w:val="0"/>
                    <w:autoSpaceDE w:val="0"/>
                    <w:autoSpaceDN w:val="0"/>
                    <w:adjustRightInd w:val="0"/>
                    <w:spacing w:after="0"/>
                  </w:pPr>
                  <w:r w:rsidRPr="001722D2">
                    <w:t xml:space="preserve">Муниципального казенного учреждения </w:t>
                  </w:r>
                  <w:r w:rsidRPr="001722D2">
                    <w:rPr>
                      <w:sz w:val="22"/>
                      <w:szCs w:val="22"/>
                    </w:rPr>
                    <w:t>Департамент</w:t>
                  </w:r>
                  <w:r w:rsidRPr="001722D2">
                    <w:t xml:space="preserve"> капитального строительства</w:t>
                  </w:r>
                </w:p>
                <w:p w14:paraId="1B3E8B27" w14:textId="77777777" w:rsidR="00FF3BED" w:rsidRPr="001722D2" w:rsidRDefault="00FF3BED" w:rsidP="00D81C5B">
                  <w:pPr>
                    <w:widowControl w:val="0"/>
                    <w:autoSpaceDE w:val="0"/>
                    <w:autoSpaceDN w:val="0"/>
                    <w:adjustRightInd w:val="0"/>
                  </w:pPr>
                  <w:r w:rsidRPr="001722D2">
                    <w:t>Администрации города Симферополя Республики Крым</w:t>
                  </w:r>
                </w:p>
                <w:p w14:paraId="496D174E" w14:textId="77777777" w:rsidR="00FF3BED" w:rsidRPr="001722D2" w:rsidRDefault="00FF3BED" w:rsidP="00D81C5B">
                  <w:pPr>
                    <w:widowControl w:val="0"/>
                    <w:autoSpaceDE w:val="0"/>
                    <w:autoSpaceDN w:val="0"/>
                    <w:adjustRightInd w:val="0"/>
                    <w:spacing w:after="0"/>
                  </w:pPr>
                </w:p>
                <w:p w14:paraId="7923F7C1" w14:textId="77777777" w:rsidR="00FF3BED" w:rsidRPr="001722D2" w:rsidRDefault="001306BC" w:rsidP="00D81C5B">
                  <w:pPr>
                    <w:pStyle w:val="Standard"/>
                    <w:suppressAutoHyphens w:val="0"/>
                    <w:ind w:firstLine="0"/>
                    <w:jc w:val="left"/>
                    <w:rPr>
                      <w:rFonts w:eastAsia="Calibri"/>
                      <w:lang w:eastAsia="ru-RU"/>
                    </w:rPr>
                  </w:pPr>
                  <w:r w:rsidRPr="001722D2">
                    <w:rPr>
                      <w:rFonts w:eastAsia="Calibri"/>
                      <w:lang w:eastAsia="ru-RU"/>
                    </w:rPr>
                    <w:t>______________________О.В. Голубева</w:t>
                  </w:r>
                </w:p>
                <w:p w14:paraId="73E4A0F2" w14:textId="77777777" w:rsidR="00FF3BED" w:rsidRPr="001722D2" w:rsidRDefault="00FF3BED" w:rsidP="00D81C5B">
                  <w:pPr>
                    <w:pStyle w:val="Standard"/>
                    <w:suppressAutoHyphens w:val="0"/>
                    <w:ind w:firstLine="0"/>
                    <w:jc w:val="left"/>
                    <w:rPr>
                      <w:rFonts w:eastAsia="Calibri"/>
                      <w:b/>
                      <w:lang w:eastAsia="en-US"/>
                    </w:rPr>
                  </w:pPr>
                  <w:r w:rsidRPr="001722D2">
                    <w:rPr>
                      <w:rFonts w:eastAsia="Calibri"/>
                    </w:rPr>
                    <w:t xml:space="preserve"> М.П.</w:t>
                  </w:r>
                </w:p>
              </w:tc>
              <w:tc>
                <w:tcPr>
                  <w:tcW w:w="1310" w:type="dxa"/>
                  <w:shd w:val="clear" w:color="auto" w:fill="auto"/>
                  <w:tcMar>
                    <w:top w:w="0" w:type="dxa"/>
                    <w:left w:w="108" w:type="dxa"/>
                    <w:bottom w:w="0" w:type="dxa"/>
                    <w:right w:w="108" w:type="dxa"/>
                  </w:tcMar>
                </w:tcPr>
                <w:p w14:paraId="24FF4B3E" w14:textId="77777777" w:rsidR="00FF3BED" w:rsidRPr="001722D2" w:rsidRDefault="00FF3BED" w:rsidP="00D81C5B">
                  <w:pPr>
                    <w:pStyle w:val="Standard"/>
                    <w:suppressAutoHyphens w:val="0"/>
                    <w:spacing w:after="200" w:line="276" w:lineRule="auto"/>
                    <w:ind w:firstLine="0"/>
                    <w:jc w:val="left"/>
                    <w:rPr>
                      <w:rFonts w:ascii="Calibri" w:eastAsia="Calibri" w:hAnsi="Calibri"/>
                      <w:b/>
                      <w:lang w:eastAsia="en-US"/>
                    </w:rPr>
                  </w:pPr>
                </w:p>
              </w:tc>
            </w:tr>
          </w:tbl>
          <w:p w14:paraId="3457DA9A" w14:textId="77777777" w:rsidR="00FF3BED" w:rsidRPr="001722D2" w:rsidRDefault="00FF3BED" w:rsidP="00D81C5B">
            <w:pPr>
              <w:pStyle w:val="Standard"/>
              <w:spacing w:line="100" w:lineRule="atLeast"/>
              <w:ind w:firstLine="0"/>
              <w:rPr>
                <w:b/>
                <w:bCs/>
                <w:u w:val="single"/>
              </w:rPr>
            </w:pPr>
          </w:p>
        </w:tc>
        <w:tc>
          <w:tcPr>
            <w:tcW w:w="4786" w:type="dxa"/>
            <w:shd w:val="clear" w:color="auto" w:fill="FFFFFF"/>
            <w:tcMar>
              <w:top w:w="0" w:type="dxa"/>
              <w:left w:w="108" w:type="dxa"/>
              <w:bottom w:w="0" w:type="dxa"/>
              <w:right w:w="108" w:type="dxa"/>
            </w:tcMar>
          </w:tcPr>
          <w:tbl>
            <w:tblPr>
              <w:tblW w:w="5875" w:type="dxa"/>
              <w:tblInd w:w="601" w:type="dxa"/>
              <w:tblLayout w:type="fixed"/>
              <w:tblCellMar>
                <w:left w:w="10" w:type="dxa"/>
                <w:right w:w="10" w:type="dxa"/>
              </w:tblCellMar>
              <w:tblLook w:val="0000" w:firstRow="0" w:lastRow="0" w:firstColumn="0" w:lastColumn="0" w:noHBand="0" w:noVBand="0"/>
            </w:tblPr>
            <w:tblGrid>
              <w:gridCol w:w="4565"/>
              <w:gridCol w:w="1310"/>
            </w:tblGrid>
            <w:tr w:rsidR="001722D2" w:rsidRPr="001722D2" w14:paraId="500154F5" w14:textId="77777777" w:rsidTr="00D81C5B">
              <w:trPr>
                <w:trHeight w:val="295"/>
              </w:trPr>
              <w:tc>
                <w:tcPr>
                  <w:tcW w:w="4565" w:type="dxa"/>
                  <w:shd w:val="clear" w:color="auto" w:fill="auto"/>
                  <w:tcMar>
                    <w:top w:w="0" w:type="dxa"/>
                    <w:left w:w="108" w:type="dxa"/>
                    <w:bottom w:w="0" w:type="dxa"/>
                    <w:right w:w="108" w:type="dxa"/>
                  </w:tcMar>
                </w:tcPr>
                <w:p w14:paraId="296A06E9" w14:textId="77777777" w:rsidR="00FF3BED" w:rsidRPr="001722D2" w:rsidRDefault="00FF3BED" w:rsidP="00D81C5B">
                  <w:pPr>
                    <w:widowControl w:val="0"/>
                    <w:autoSpaceDE w:val="0"/>
                    <w:autoSpaceDN w:val="0"/>
                    <w:adjustRightInd w:val="0"/>
                    <w:rPr>
                      <w:rFonts w:ascii="Times New Roman CYR" w:hAnsi="Times New Roman CYR" w:cs="Times New Roman CYR"/>
                      <w:sz w:val="22"/>
                      <w:szCs w:val="22"/>
                    </w:rPr>
                  </w:pPr>
                </w:p>
                <w:p w14:paraId="6397DEA0" w14:textId="77777777" w:rsidR="00FF3BED" w:rsidRPr="001722D2" w:rsidRDefault="00FF3BED" w:rsidP="00D81C5B">
                  <w:pPr>
                    <w:widowControl w:val="0"/>
                    <w:autoSpaceDE w:val="0"/>
                    <w:autoSpaceDN w:val="0"/>
                    <w:adjustRightInd w:val="0"/>
                    <w:rPr>
                      <w:rFonts w:ascii="Times New Roman CYR" w:hAnsi="Times New Roman CYR" w:cs="Times New Roman CYR"/>
                      <w:sz w:val="22"/>
                      <w:szCs w:val="22"/>
                    </w:rPr>
                  </w:pPr>
                </w:p>
                <w:p w14:paraId="544492FD" w14:textId="77777777" w:rsidR="00FF3BED" w:rsidRPr="001722D2" w:rsidRDefault="00FF3BED" w:rsidP="00D81C5B">
                  <w:pPr>
                    <w:widowControl w:val="0"/>
                    <w:autoSpaceDE w:val="0"/>
                    <w:autoSpaceDN w:val="0"/>
                    <w:adjustRightInd w:val="0"/>
                    <w:rPr>
                      <w:rFonts w:ascii="Times New Roman CYR" w:hAnsi="Times New Roman CYR" w:cs="Times New Roman CYR"/>
                      <w:sz w:val="22"/>
                      <w:szCs w:val="22"/>
                    </w:rPr>
                  </w:pPr>
                </w:p>
                <w:p w14:paraId="65C7DF35" w14:textId="77777777" w:rsidR="003D0B10" w:rsidRPr="001722D2" w:rsidRDefault="003D0B10" w:rsidP="00D81C5B">
                  <w:pPr>
                    <w:widowControl w:val="0"/>
                    <w:autoSpaceDE w:val="0"/>
                    <w:autoSpaceDN w:val="0"/>
                    <w:adjustRightInd w:val="0"/>
                    <w:rPr>
                      <w:rFonts w:ascii="Times New Roman CYR" w:hAnsi="Times New Roman CYR" w:cs="Times New Roman CYR"/>
                      <w:sz w:val="22"/>
                      <w:szCs w:val="22"/>
                    </w:rPr>
                  </w:pPr>
                </w:p>
                <w:p w14:paraId="3FCAD24A" w14:textId="77777777" w:rsidR="00FF3BED" w:rsidRPr="001722D2" w:rsidRDefault="00FF3BED" w:rsidP="00D81C5B">
                  <w:pPr>
                    <w:pStyle w:val="Standard"/>
                    <w:suppressAutoHyphens w:val="0"/>
                    <w:ind w:firstLine="0"/>
                    <w:jc w:val="left"/>
                    <w:rPr>
                      <w:rFonts w:eastAsia="Calibri"/>
                      <w:lang w:eastAsia="ru-RU"/>
                    </w:rPr>
                  </w:pPr>
                  <w:r w:rsidRPr="001722D2">
                    <w:rPr>
                      <w:rFonts w:eastAsia="Calibri"/>
                      <w:lang w:eastAsia="ru-RU"/>
                    </w:rPr>
                    <w:t xml:space="preserve">_____________ </w:t>
                  </w:r>
                </w:p>
                <w:p w14:paraId="62F23926" w14:textId="77777777" w:rsidR="00FF3BED" w:rsidRPr="001722D2" w:rsidRDefault="00FF3BED" w:rsidP="00D81C5B">
                  <w:pPr>
                    <w:pStyle w:val="Standard"/>
                    <w:suppressAutoHyphens w:val="0"/>
                    <w:ind w:firstLine="0"/>
                    <w:jc w:val="left"/>
                    <w:rPr>
                      <w:rFonts w:eastAsia="Calibri"/>
                      <w:lang w:eastAsia="ru-RU"/>
                    </w:rPr>
                  </w:pPr>
                  <w:r w:rsidRPr="001722D2">
                    <w:rPr>
                      <w:rFonts w:eastAsia="Calibri"/>
                      <w:lang w:eastAsia="ru-RU"/>
                    </w:rPr>
                    <w:t>М.П.</w:t>
                  </w:r>
                </w:p>
                <w:p w14:paraId="01873F99" w14:textId="77777777" w:rsidR="00FF3BED" w:rsidRPr="001722D2" w:rsidRDefault="00FF3BED" w:rsidP="00D81C5B">
                  <w:pPr>
                    <w:pStyle w:val="Standard"/>
                    <w:suppressAutoHyphens w:val="0"/>
                    <w:ind w:firstLine="0"/>
                    <w:jc w:val="left"/>
                    <w:rPr>
                      <w:rFonts w:eastAsia="Calibri"/>
                      <w:b/>
                      <w:lang w:eastAsia="en-US"/>
                    </w:rPr>
                  </w:pPr>
                </w:p>
              </w:tc>
              <w:tc>
                <w:tcPr>
                  <w:tcW w:w="1310" w:type="dxa"/>
                  <w:shd w:val="clear" w:color="auto" w:fill="auto"/>
                  <w:tcMar>
                    <w:top w:w="0" w:type="dxa"/>
                    <w:left w:w="108" w:type="dxa"/>
                    <w:bottom w:w="0" w:type="dxa"/>
                    <w:right w:w="108" w:type="dxa"/>
                  </w:tcMar>
                </w:tcPr>
                <w:p w14:paraId="3C9F8D6D" w14:textId="77777777" w:rsidR="00FF3BED" w:rsidRPr="001722D2" w:rsidRDefault="00FF3BED" w:rsidP="00D81C5B">
                  <w:pPr>
                    <w:pStyle w:val="Standard"/>
                    <w:suppressAutoHyphens w:val="0"/>
                    <w:spacing w:after="200" w:line="276" w:lineRule="auto"/>
                    <w:ind w:firstLine="0"/>
                    <w:jc w:val="left"/>
                    <w:rPr>
                      <w:rFonts w:ascii="Calibri" w:eastAsia="Calibri" w:hAnsi="Calibri"/>
                      <w:b/>
                      <w:lang w:eastAsia="en-US"/>
                    </w:rPr>
                  </w:pPr>
                </w:p>
              </w:tc>
            </w:tr>
          </w:tbl>
          <w:p w14:paraId="5E250F72" w14:textId="77777777" w:rsidR="00FF3BED" w:rsidRPr="001722D2" w:rsidRDefault="00FF3BED" w:rsidP="00D81C5B">
            <w:pPr>
              <w:contextualSpacing/>
            </w:pPr>
          </w:p>
        </w:tc>
      </w:tr>
    </w:tbl>
    <w:p w14:paraId="62AF9A57" w14:textId="77777777" w:rsidR="004438A6" w:rsidRPr="001722D2" w:rsidRDefault="004438A6" w:rsidP="00FF3BED">
      <w:pPr>
        <w:pStyle w:val="af7"/>
        <w:spacing w:after="0"/>
        <w:ind w:left="4536"/>
        <w:jc w:val="left"/>
        <w:rPr>
          <w:lang w:val="ru-RU"/>
        </w:rPr>
      </w:pPr>
    </w:p>
    <w:sectPr w:rsidR="004438A6" w:rsidRPr="001722D2" w:rsidSect="00FF3BED">
      <w:pgSz w:w="11906" w:h="16838"/>
      <w:pgMar w:top="567" w:right="566"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57E85" w14:textId="77777777" w:rsidR="007D54E8" w:rsidRDefault="007D54E8">
      <w:r>
        <w:separator/>
      </w:r>
    </w:p>
  </w:endnote>
  <w:endnote w:type="continuationSeparator" w:id="0">
    <w:p w14:paraId="60D0B83D" w14:textId="77777777" w:rsidR="007D54E8" w:rsidRDefault="007D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OST 2.304 type A">
    <w:altName w:val="Arial Narrow"/>
    <w:charset w:val="CC"/>
    <w:family w:val="swiss"/>
    <w:pitch w:val="variable"/>
    <w:sig w:usb0="80000227" w:usb1="00000048"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default"/>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ndale Sans UI">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00000003" w:usb1="1001ECEA" w:usb2="00000000" w:usb3="00000000" w:csb0="00000001" w:csb1="00000000"/>
  </w:font>
  <w:font w:name="StarSymbol">
    <w:altName w:val="Arial Unicode MS"/>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DC97C" w14:textId="77777777" w:rsidR="00F720D6" w:rsidRDefault="00F720D6" w:rsidP="00667896">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5679229" w14:textId="77777777" w:rsidR="00F720D6" w:rsidRDefault="00F720D6" w:rsidP="00FA289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93CF0" w14:textId="77777777" w:rsidR="00F720D6" w:rsidRDefault="00F720D6" w:rsidP="00667896">
    <w:pPr>
      <w:pStyle w:val="a6"/>
      <w:framePr w:wrap="around" w:vAnchor="text" w:hAnchor="margin" w:xAlign="right" w:y="1"/>
      <w:rPr>
        <w:rStyle w:val="a8"/>
      </w:rPr>
    </w:pPr>
  </w:p>
  <w:p w14:paraId="404368F4" w14:textId="77777777" w:rsidR="00F720D6" w:rsidRDefault="00F720D6" w:rsidP="00FA289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318D4" w14:textId="77777777" w:rsidR="007D54E8" w:rsidRDefault="007D54E8">
      <w:r>
        <w:separator/>
      </w:r>
    </w:p>
  </w:footnote>
  <w:footnote w:type="continuationSeparator" w:id="0">
    <w:p w14:paraId="1FCC248A" w14:textId="77777777" w:rsidR="007D54E8" w:rsidRDefault="007D54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C4CCC72"/>
    <w:lvl w:ilvl="0">
      <w:start w:val="1"/>
      <w:numFmt w:val="decimal"/>
      <w:pStyle w:val="2"/>
      <w:lvlText w:val="%1."/>
      <w:lvlJc w:val="left"/>
      <w:pPr>
        <w:tabs>
          <w:tab w:val="num" w:pos="643"/>
        </w:tabs>
        <w:ind w:left="643" w:hanging="360"/>
      </w:pPr>
      <w:rPr>
        <w:rFonts w:cs="Times New Roman"/>
      </w:rPr>
    </w:lvl>
  </w:abstractNum>
  <w:abstractNum w:abstractNumId="1">
    <w:nsid w:val="FFFFFF88"/>
    <w:multiLevelType w:val="singleLevel"/>
    <w:tmpl w:val="7D268F76"/>
    <w:lvl w:ilvl="0">
      <w:start w:val="1"/>
      <w:numFmt w:val="decimal"/>
      <w:pStyle w:val="a"/>
      <w:lvlText w:val="%1."/>
      <w:lvlJc w:val="left"/>
      <w:pPr>
        <w:tabs>
          <w:tab w:val="num" w:pos="360"/>
        </w:tabs>
        <w:ind w:left="360" w:hanging="360"/>
      </w:pPr>
    </w:lvl>
  </w:abstractNum>
  <w:abstractNum w:abstractNumId="2">
    <w:nsid w:val="00000001"/>
    <w:multiLevelType w:val="multilevel"/>
    <w:tmpl w:val="00000001"/>
    <w:name w:val="WW8Num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95"/>
        </w:tabs>
        <w:ind w:left="1095" w:hanging="360"/>
      </w:pPr>
      <w:rPr>
        <w:rFonts w:cs="Times New Roman"/>
      </w:rPr>
    </w:lvl>
    <w:lvl w:ilvl="2">
      <w:start w:val="1"/>
      <w:numFmt w:val="decimal"/>
      <w:lvlText w:val="%1.%2.%3."/>
      <w:lvlJc w:val="left"/>
      <w:pPr>
        <w:tabs>
          <w:tab w:val="num" w:pos="2190"/>
        </w:tabs>
        <w:ind w:left="2190" w:hanging="720"/>
      </w:pPr>
      <w:rPr>
        <w:rFonts w:cs="Times New Roman"/>
      </w:rPr>
    </w:lvl>
    <w:lvl w:ilvl="3">
      <w:start w:val="1"/>
      <w:numFmt w:val="decimal"/>
      <w:lvlText w:val="%1.%2.%3.%4."/>
      <w:lvlJc w:val="left"/>
      <w:pPr>
        <w:tabs>
          <w:tab w:val="num" w:pos="2925"/>
        </w:tabs>
        <w:ind w:left="2925" w:hanging="720"/>
      </w:pPr>
      <w:rPr>
        <w:rFonts w:cs="Times New Roman"/>
      </w:rPr>
    </w:lvl>
    <w:lvl w:ilvl="4">
      <w:start w:val="1"/>
      <w:numFmt w:val="decimal"/>
      <w:lvlText w:val="%1.%2.%3.%4.%5."/>
      <w:lvlJc w:val="left"/>
      <w:pPr>
        <w:tabs>
          <w:tab w:val="num" w:pos="4020"/>
        </w:tabs>
        <w:ind w:left="4020" w:hanging="1080"/>
      </w:pPr>
      <w:rPr>
        <w:rFonts w:cs="Times New Roman"/>
      </w:rPr>
    </w:lvl>
    <w:lvl w:ilvl="5">
      <w:start w:val="1"/>
      <w:numFmt w:val="decimal"/>
      <w:lvlText w:val="%1.%2.%3.%4.%5.%6."/>
      <w:lvlJc w:val="left"/>
      <w:pPr>
        <w:tabs>
          <w:tab w:val="num" w:pos="4755"/>
        </w:tabs>
        <w:ind w:left="4755" w:hanging="1080"/>
      </w:pPr>
      <w:rPr>
        <w:rFonts w:cs="Times New Roman"/>
      </w:rPr>
    </w:lvl>
    <w:lvl w:ilvl="6">
      <w:start w:val="1"/>
      <w:numFmt w:val="decimal"/>
      <w:lvlText w:val="%1.%2.%3.%4.%5.%6.%7."/>
      <w:lvlJc w:val="left"/>
      <w:pPr>
        <w:tabs>
          <w:tab w:val="num" w:pos="5850"/>
        </w:tabs>
        <w:ind w:left="5850" w:hanging="1440"/>
      </w:pPr>
      <w:rPr>
        <w:rFonts w:cs="Times New Roman"/>
      </w:rPr>
    </w:lvl>
    <w:lvl w:ilvl="7">
      <w:start w:val="1"/>
      <w:numFmt w:val="decimal"/>
      <w:lvlText w:val="%1.%2.%3.%4.%5.%6.%7.%8."/>
      <w:lvlJc w:val="left"/>
      <w:pPr>
        <w:tabs>
          <w:tab w:val="num" w:pos="6585"/>
        </w:tabs>
        <w:ind w:left="6585" w:hanging="1440"/>
      </w:pPr>
      <w:rPr>
        <w:rFonts w:cs="Times New Roman"/>
      </w:rPr>
    </w:lvl>
    <w:lvl w:ilvl="8">
      <w:start w:val="1"/>
      <w:numFmt w:val="decimal"/>
      <w:lvlText w:val="%1.%2.%3.%4.%5.%6.%7.%8.%9."/>
      <w:lvlJc w:val="left"/>
      <w:pPr>
        <w:tabs>
          <w:tab w:val="num" w:pos="7680"/>
        </w:tabs>
        <w:ind w:left="7680" w:hanging="1800"/>
      </w:pPr>
      <w:rPr>
        <w:rFonts w:cs="Times New Roman"/>
      </w:rPr>
    </w:lvl>
  </w:abstractNum>
  <w:abstractNum w:abstractNumId="3">
    <w:nsid w:val="00000002"/>
    <w:multiLevelType w:val="singleLevel"/>
    <w:tmpl w:val="00000002"/>
    <w:name w:val="WW8Num4"/>
    <w:lvl w:ilvl="0">
      <w:start w:val="1"/>
      <w:numFmt w:val="bullet"/>
      <w:lvlText w:val=""/>
      <w:lvlJc w:val="left"/>
      <w:pPr>
        <w:tabs>
          <w:tab w:val="num" w:pos="0"/>
        </w:tabs>
        <w:ind w:left="720" w:hanging="360"/>
      </w:pPr>
      <w:rPr>
        <w:rFonts w:ascii="Wingdings" w:hAnsi="Wingdings" w:cs="Wingdings" w:hint="default"/>
        <w:spacing w:val="-10"/>
        <w:sz w:val="24"/>
        <w:szCs w:val="24"/>
      </w:rPr>
    </w:lvl>
  </w:abstractNum>
  <w:abstractNum w:abstractNumId="4">
    <w:nsid w:val="00000003"/>
    <w:multiLevelType w:val="multilevel"/>
    <w:tmpl w:val="00000003"/>
    <w:name w:val="WW8Num7"/>
    <w:lvl w:ilvl="0">
      <w:start w:val="10"/>
      <w:numFmt w:val="decimal"/>
      <w:lvlText w:val="%1."/>
      <w:lvlJc w:val="left"/>
      <w:pPr>
        <w:tabs>
          <w:tab w:val="num" w:pos="0"/>
        </w:tabs>
        <w:ind w:left="480" w:hanging="480"/>
      </w:pPr>
      <w:rPr>
        <w:rFonts w:ascii="Times New Roman" w:hAnsi="Times New Roman" w:cs="Times New Roman" w:hint="default"/>
        <w:b w:val="0"/>
        <w:sz w:val="24"/>
        <w:szCs w:val="24"/>
      </w:rPr>
    </w:lvl>
    <w:lvl w:ilvl="1">
      <w:start w:val="1"/>
      <w:numFmt w:val="decimal"/>
      <w:lvlText w:val="%1.%2."/>
      <w:lvlJc w:val="left"/>
      <w:pPr>
        <w:tabs>
          <w:tab w:val="num" w:pos="0"/>
        </w:tabs>
        <w:ind w:left="900" w:hanging="480"/>
      </w:pPr>
      <w:rPr>
        <w:rFonts w:ascii="Times New Roman" w:hAnsi="Times New Roman" w:cs="Times New Roman" w:hint="default"/>
        <w:b w:val="0"/>
        <w:sz w:val="24"/>
        <w:szCs w:val="24"/>
      </w:rPr>
    </w:lvl>
    <w:lvl w:ilvl="2">
      <w:start w:val="1"/>
      <w:numFmt w:val="decimal"/>
      <w:lvlText w:val="%1.%2.%3."/>
      <w:lvlJc w:val="left"/>
      <w:pPr>
        <w:tabs>
          <w:tab w:val="num" w:pos="0"/>
        </w:tabs>
        <w:ind w:left="1560" w:hanging="720"/>
      </w:pPr>
      <w:rPr>
        <w:rFonts w:ascii="Times New Roman" w:hAnsi="Times New Roman" w:cs="Times New Roman" w:hint="default"/>
        <w:b w:val="0"/>
        <w:sz w:val="24"/>
        <w:szCs w:val="24"/>
      </w:rPr>
    </w:lvl>
    <w:lvl w:ilvl="3">
      <w:start w:val="1"/>
      <w:numFmt w:val="decimal"/>
      <w:lvlText w:val="%1.%2.%3.%4."/>
      <w:lvlJc w:val="left"/>
      <w:pPr>
        <w:tabs>
          <w:tab w:val="num" w:pos="0"/>
        </w:tabs>
        <w:ind w:left="1980" w:hanging="720"/>
      </w:pPr>
      <w:rPr>
        <w:rFonts w:ascii="Times New Roman" w:hAnsi="Times New Roman" w:cs="Times New Roman" w:hint="default"/>
        <w:b w:val="0"/>
        <w:sz w:val="24"/>
        <w:szCs w:val="24"/>
      </w:rPr>
    </w:lvl>
    <w:lvl w:ilvl="4">
      <w:start w:val="1"/>
      <w:numFmt w:val="decimal"/>
      <w:lvlText w:val="%1.%2.%3.%4.%5."/>
      <w:lvlJc w:val="left"/>
      <w:pPr>
        <w:tabs>
          <w:tab w:val="num" w:pos="0"/>
        </w:tabs>
        <w:ind w:left="2760" w:hanging="1080"/>
      </w:pPr>
      <w:rPr>
        <w:rFonts w:ascii="Times New Roman" w:hAnsi="Times New Roman" w:cs="Times New Roman" w:hint="default"/>
        <w:b w:val="0"/>
        <w:sz w:val="24"/>
        <w:szCs w:val="24"/>
      </w:rPr>
    </w:lvl>
    <w:lvl w:ilvl="5">
      <w:start w:val="1"/>
      <w:numFmt w:val="decimal"/>
      <w:lvlText w:val="%1.%2.%3.%4.%5.%6."/>
      <w:lvlJc w:val="left"/>
      <w:pPr>
        <w:tabs>
          <w:tab w:val="num" w:pos="0"/>
        </w:tabs>
        <w:ind w:left="3180" w:hanging="1080"/>
      </w:pPr>
      <w:rPr>
        <w:rFonts w:ascii="Times New Roman" w:hAnsi="Times New Roman" w:cs="Times New Roman" w:hint="default"/>
        <w:b w:val="0"/>
        <w:sz w:val="24"/>
        <w:szCs w:val="24"/>
      </w:rPr>
    </w:lvl>
    <w:lvl w:ilvl="6">
      <w:start w:val="1"/>
      <w:numFmt w:val="decimal"/>
      <w:lvlText w:val="%1.%2.%3.%4.%5.%6.%7."/>
      <w:lvlJc w:val="left"/>
      <w:pPr>
        <w:tabs>
          <w:tab w:val="num" w:pos="0"/>
        </w:tabs>
        <w:ind w:left="3960" w:hanging="1440"/>
      </w:pPr>
      <w:rPr>
        <w:rFonts w:ascii="Times New Roman" w:hAnsi="Times New Roman" w:cs="Times New Roman" w:hint="default"/>
        <w:b w:val="0"/>
        <w:sz w:val="24"/>
        <w:szCs w:val="24"/>
      </w:rPr>
    </w:lvl>
    <w:lvl w:ilvl="7">
      <w:start w:val="1"/>
      <w:numFmt w:val="decimal"/>
      <w:lvlText w:val="%1.%2.%3.%4.%5.%6.%7.%8."/>
      <w:lvlJc w:val="left"/>
      <w:pPr>
        <w:tabs>
          <w:tab w:val="num" w:pos="0"/>
        </w:tabs>
        <w:ind w:left="4380" w:hanging="1440"/>
      </w:pPr>
      <w:rPr>
        <w:rFonts w:ascii="Times New Roman" w:hAnsi="Times New Roman" w:cs="Times New Roman" w:hint="default"/>
        <w:b w:val="0"/>
        <w:sz w:val="24"/>
        <w:szCs w:val="24"/>
      </w:rPr>
    </w:lvl>
    <w:lvl w:ilvl="8">
      <w:start w:val="1"/>
      <w:numFmt w:val="decimal"/>
      <w:lvlText w:val="%1.%2.%3.%4.%5.%6.%7.%8.%9."/>
      <w:lvlJc w:val="left"/>
      <w:pPr>
        <w:tabs>
          <w:tab w:val="num" w:pos="0"/>
        </w:tabs>
        <w:ind w:left="5160" w:hanging="1800"/>
      </w:pPr>
      <w:rPr>
        <w:rFonts w:ascii="Times New Roman" w:hAnsi="Times New Roman" w:cs="Times New Roman" w:hint="default"/>
        <w:b w:val="0"/>
        <w:sz w:val="24"/>
        <w:szCs w:val="24"/>
      </w:rPr>
    </w:lvl>
  </w:abstractNum>
  <w:abstractNum w:abstractNumId="5">
    <w:nsid w:val="00000005"/>
    <w:multiLevelType w:val="singleLevel"/>
    <w:tmpl w:val="00000005"/>
    <w:name w:val="WW8Num5"/>
    <w:lvl w:ilvl="0">
      <w:start w:val="11"/>
      <w:numFmt w:val="decimal"/>
      <w:lvlText w:val="%1."/>
      <w:lvlJc w:val="left"/>
      <w:pPr>
        <w:tabs>
          <w:tab w:val="num" w:pos="0"/>
        </w:tabs>
        <w:ind w:left="720" w:hanging="360"/>
      </w:pPr>
    </w:lvl>
  </w:abstractNum>
  <w:abstractNum w:abstractNumId="6">
    <w:nsid w:val="00000006"/>
    <w:multiLevelType w:val="singleLevel"/>
    <w:tmpl w:val="00000006"/>
    <w:name w:val="WW8Num6"/>
    <w:lvl w:ilvl="0">
      <w:start w:val="1"/>
      <w:numFmt w:val="decimal"/>
      <w:lvlText w:val="%1."/>
      <w:lvlJc w:val="left"/>
      <w:pPr>
        <w:tabs>
          <w:tab w:val="num" w:pos="720"/>
        </w:tabs>
        <w:ind w:left="720" w:hanging="360"/>
      </w:pPr>
    </w:lvl>
  </w:abstractNum>
  <w:abstractNum w:abstractNumId="7">
    <w:nsid w:val="00000009"/>
    <w:multiLevelType w:val="multilevel"/>
    <w:tmpl w:val="00000009"/>
    <w:name w:val="WW8Num9"/>
    <w:lvl w:ilvl="0">
      <w:start w:val="3"/>
      <w:numFmt w:val="decimal"/>
      <w:lvlText w:val="%1"/>
      <w:lvlJc w:val="left"/>
      <w:pPr>
        <w:tabs>
          <w:tab w:val="num" w:pos="540"/>
        </w:tabs>
        <w:ind w:left="540" w:hanging="540"/>
      </w:pPr>
    </w:lvl>
    <w:lvl w:ilvl="1">
      <w:start w:val="6"/>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11"/>
    <w:multiLevelType w:val="multilevel"/>
    <w:tmpl w:val="00000011"/>
    <w:lvl w:ilvl="0">
      <w:start w:val="1"/>
      <w:numFmt w:val="decimal"/>
      <w:pStyle w:val="111"/>
      <w:lvlText w:val="%1"/>
      <w:lvlJc w:val="left"/>
      <w:pPr>
        <w:tabs>
          <w:tab w:val="num" w:pos="0"/>
        </w:tabs>
        <w:ind w:left="360" w:hanging="360"/>
      </w:pPr>
      <w:rPr>
        <w:rFonts w:ascii="GOST 2.304 type A" w:hAnsi="GOST 2.304 type A"/>
      </w:rPr>
    </w:lvl>
    <w:lvl w:ilvl="1">
      <w:start w:val="1"/>
      <w:numFmt w:val="decimal"/>
      <w:lvlText w:val="%1.%2"/>
      <w:lvlJc w:val="left"/>
      <w:pPr>
        <w:tabs>
          <w:tab w:val="num" w:pos="357"/>
        </w:tabs>
        <w:ind w:left="680" w:hanging="320"/>
      </w:pPr>
      <w:rPr>
        <w:b w:val="0"/>
        <w:bCs/>
        <w:i w:val="0"/>
        <w:iCs w:val="0"/>
        <w:caps w:val="0"/>
        <w:smallCaps w:val="0"/>
        <w:strike w:val="0"/>
        <w:dstrike w:val="0"/>
        <w:vanish w:val="0"/>
        <w:color w:val="000000"/>
        <w:spacing w:val="0"/>
        <w:kern w:val="1"/>
        <w:position w:val="0"/>
        <w:sz w:val="28"/>
        <w:szCs w:val="28"/>
        <w:u w:val="none"/>
        <w:vertAlign w:val="baseline"/>
        <w:em w:val="none"/>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9">
    <w:nsid w:val="064710C2"/>
    <w:multiLevelType w:val="hybridMultilevel"/>
    <w:tmpl w:val="5D4EDE1E"/>
    <w:lvl w:ilvl="0" w:tplc="75F6EAA4">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077563"/>
    <w:multiLevelType w:val="hybridMultilevel"/>
    <w:tmpl w:val="3006DDD0"/>
    <w:lvl w:ilvl="0" w:tplc="04190001">
      <w:start w:val="1"/>
      <w:numFmt w:val="bullet"/>
      <w:lvlText w:val=""/>
      <w:lvlJc w:val="left"/>
      <w:pPr>
        <w:ind w:left="711" w:hanging="360"/>
      </w:pPr>
      <w:rPr>
        <w:rFonts w:ascii="Symbol" w:hAnsi="Symbol" w:hint="default"/>
      </w:rPr>
    </w:lvl>
    <w:lvl w:ilvl="1" w:tplc="04190003" w:tentative="1">
      <w:start w:val="1"/>
      <w:numFmt w:val="bullet"/>
      <w:lvlText w:val="o"/>
      <w:lvlJc w:val="left"/>
      <w:pPr>
        <w:ind w:left="1431" w:hanging="360"/>
      </w:pPr>
      <w:rPr>
        <w:rFonts w:ascii="Courier New" w:hAnsi="Courier New" w:cs="Courier New" w:hint="default"/>
      </w:rPr>
    </w:lvl>
    <w:lvl w:ilvl="2" w:tplc="04190005" w:tentative="1">
      <w:start w:val="1"/>
      <w:numFmt w:val="bullet"/>
      <w:lvlText w:val=""/>
      <w:lvlJc w:val="left"/>
      <w:pPr>
        <w:ind w:left="2151" w:hanging="360"/>
      </w:pPr>
      <w:rPr>
        <w:rFonts w:ascii="Wingdings" w:hAnsi="Wingdings" w:hint="default"/>
      </w:rPr>
    </w:lvl>
    <w:lvl w:ilvl="3" w:tplc="04190001" w:tentative="1">
      <w:start w:val="1"/>
      <w:numFmt w:val="bullet"/>
      <w:lvlText w:val=""/>
      <w:lvlJc w:val="left"/>
      <w:pPr>
        <w:ind w:left="2871" w:hanging="360"/>
      </w:pPr>
      <w:rPr>
        <w:rFonts w:ascii="Symbol" w:hAnsi="Symbol" w:hint="default"/>
      </w:rPr>
    </w:lvl>
    <w:lvl w:ilvl="4" w:tplc="04190003" w:tentative="1">
      <w:start w:val="1"/>
      <w:numFmt w:val="bullet"/>
      <w:lvlText w:val="o"/>
      <w:lvlJc w:val="left"/>
      <w:pPr>
        <w:ind w:left="3591" w:hanging="360"/>
      </w:pPr>
      <w:rPr>
        <w:rFonts w:ascii="Courier New" w:hAnsi="Courier New" w:cs="Courier New" w:hint="default"/>
      </w:rPr>
    </w:lvl>
    <w:lvl w:ilvl="5" w:tplc="04190005" w:tentative="1">
      <w:start w:val="1"/>
      <w:numFmt w:val="bullet"/>
      <w:lvlText w:val=""/>
      <w:lvlJc w:val="left"/>
      <w:pPr>
        <w:ind w:left="4311" w:hanging="360"/>
      </w:pPr>
      <w:rPr>
        <w:rFonts w:ascii="Wingdings" w:hAnsi="Wingdings" w:hint="default"/>
      </w:rPr>
    </w:lvl>
    <w:lvl w:ilvl="6" w:tplc="04190001" w:tentative="1">
      <w:start w:val="1"/>
      <w:numFmt w:val="bullet"/>
      <w:lvlText w:val=""/>
      <w:lvlJc w:val="left"/>
      <w:pPr>
        <w:ind w:left="5031" w:hanging="360"/>
      </w:pPr>
      <w:rPr>
        <w:rFonts w:ascii="Symbol" w:hAnsi="Symbol" w:hint="default"/>
      </w:rPr>
    </w:lvl>
    <w:lvl w:ilvl="7" w:tplc="04190003" w:tentative="1">
      <w:start w:val="1"/>
      <w:numFmt w:val="bullet"/>
      <w:lvlText w:val="o"/>
      <w:lvlJc w:val="left"/>
      <w:pPr>
        <w:ind w:left="5751" w:hanging="360"/>
      </w:pPr>
      <w:rPr>
        <w:rFonts w:ascii="Courier New" w:hAnsi="Courier New" w:cs="Courier New" w:hint="default"/>
      </w:rPr>
    </w:lvl>
    <w:lvl w:ilvl="8" w:tplc="04190005" w:tentative="1">
      <w:start w:val="1"/>
      <w:numFmt w:val="bullet"/>
      <w:lvlText w:val=""/>
      <w:lvlJc w:val="left"/>
      <w:pPr>
        <w:ind w:left="6471" w:hanging="360"/>
      </w:pPr>
      <w:rPr>
        <w:rFonts w:ascii="Wingdings" w:hAnsi="Wingdings" w:hint="default"/>
      </w:rPr>
    </w:lvl>
  </w:abstractNum>
  <w:abstractNum w:abstractNumId="11">
    <w:nsid w:val="0C76388F"/>
    <w:multiLevelType w:val="hybridMultilevel"/>
    <w:tmpl w:val="0BD43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DCD27FA"/>
    <w:multiLevelType w:val="hybridMultilevel"/>
    <w:tmpl w:val="CBD8CB90"/>
    <w:lvl w:ilvl="0" w:tplc="FFFFFFFF">
      <w:start w:val="1"/>
      <w:numFmt w:val="russianLower"/>
      <w:pStyle w:val="20"/>
      <w:lvlText w:val="%1)"/>
      <w:lvlJc w:val="left"/>
      <w:pPr>
        <w:tabs>
          <w:tab w:val="num" w:pos="720"/>
        </w:tabs>
        <w:ind w:left="720" w:hanging="360"/>
      </w:pPr>
      <w:rPr>
        <w:rFonts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3">
    <w:nsid w:val="10181BC8"/>
    <w:multiLevelType w:val="hybridMultilevel"/>
    <w:tmpl w:val="13BA1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0B4934"/>
    <w:multiLevelType w:val="hybridMultilevel"/>
    <w:tmpl w:val="6482626E"/>
    <w:lvl w:ilvl="0" w:tplc="FFFFFFFF">
      <w:start w:val="1"/>
      <w:numFmt w:val="decimal"/>
      <w:pStyle w:val="24"/>
      <w:lvlText w:val="%1."/>
      <w:lvlJc w:val="left"/>
      <w:pPr>
        <w:tabs>
          <w:tab w:val="num" w:pos="720"/>
        </w:tabs>
        <w:ind w:left="720" w:hanging="360"/>
      </w:pPr>
      <w:rPr>
        <w:rFonts w:hint="default"/>
      </w:rPr>
    </w:lvl>
    <w:lvl w:ilvl="1" w:tplc="FFFFFFFF">
      <w:start w:val="1"/>
      <w:numFmt w:val="bullet"/>
      <w:lvlText w:val=""/>
      <w:lvlJc w:val="left"/>
      <w:pPr>
        <w:tabs>
          <w:tab w:val="num" w:pos="1363"/>
        </w:tabs>
        <w:ind w:left="1363" w:hanging="28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C285881"/>
    <w:multiLevelType w:val="hybridMultilevel"/>
    <w:tmpl w:val="224C3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1464FF"/>
    <w:multiLevelType w:val="hybridMultilevel"/>
    <w:tmpl w:val="DBAA8406"/>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7">
    <w:nsid w:val="2B6F6A46"/>
    <w:multiLevelType w:val="hybridMultilevel"/>
    <w:tmpl w:val="A608F946"/>
    <w:lvl w:ilvl="0" w:tplc="635C1AE4">
      <w:start w:val="1"/>
      <w:numFmt w:val="decimal"/>
      <w:lvlText w:val="1.%1"/>
      <w:lvlJc w:val="right"/>
      <w:pPr>
        <w:ind w:left="720" w:hanging="360"/>
      </w:pPr>
      <w:rPr>
        <w:rFonts w:hint="default"/>
      </w:rPr>
    </w:lvl>
    <w:lvl w:ilvl="1" w:tplc="9C74B16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D0284C"/>
    <w:multiLevelType w:val="hybridMultilevel"/>
    <w:tmpl w:val="8E0A7C8A"/>
    <w:lvl w:ilvl="0" w:tplc="3EF246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8114C7"/>
    <w:multiLevelType w:val="multilevel"/>
    <w:tmpl w:val="B5980FE8"/>
    <w:lvl w:ilvl="0">
      <w:start w:val="1"/>
      <w:numFmt w:val="decimal"/>
      <w:lvlText w:val="%1."/>
      <w:lvlJc w:val="left"/>
      <w:pPr>
        <w:tabs>
          <w:tab w:val="num" w:pos="1008"/>
        </w:tabs>
        <w:ind w:left="1008" w:hanging="1008"/>
      </w:pPr>
      <w:rPr>
        <w:rFonts w:hint="default"/>
      </w:rPr>
    </w:lvl>
    <w:lvl w:ilvl="1">
      <w:start w:val="1"/>
      <w:numFmt w:val="decimal"/>
      <w:pStyle w:val="a0"/>
      <w:lvlText w:val="%1.%2."/>
      <w:lvlJc w:val="left"/>
      <w:pPr>
        <w:tabs>
          <w:tab w:val="num" w:pos="1575"/>
        </w:tabs>
        <w:ind w:left="1575" w:hanging="1008"/>
      </w:pPr>
      <w:rPr>
        <w:rFonts w:hint="default"/>
      </w:rPr>
    </w:lvl>
    <w:lvl w:ilvl="2">
      <w:start w:val="1"/>
      <w:numFmt w:val="decimal"/>
      <w:lvlText w:val="%1.%2.%3."/>
      <w:lvlJc w:val="left"/>
      <w:pPr>
        <w:tabs>
          <w:tab w:val="num" w:pos="2142"/>
        </w:tabs>
        <w:ind w:left="2142" w:hanging="1008"/>
      </w:pPr>
      <w:rPr>
        <w:rFonts w:hint="default"/>
      </w:rPr>
    </w:lvl>
    <w:lvl w:ilvl="3">
      <w:start w:val="1"/>
      <w:numFmt w:val="decimal"/>
      <w:lvlText w:val="%1.%2.%3.%4."/>
      <w:lvlJc w:val="left"/>
      <w:pPr>
        <w:tabs>
          <w:tab w:val="num" w:pos="2709"/>
        </w:tabs>
        <w:ind w:left="2709" w:hanging="1008"/>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0">
    <w:nsid w:val="37F87174"/>
    <w:multiLevelType w:val="hybridMultilevel"/>
    <w:tmpl w:val="4486311C"/>
    <w:lvl w:ilvl="0" w:tplc="B798C968">
      <w:start w:val="1"/>
      <w:numFmt w:val="decimal"/>
      <w:lvlText w:val="%1"/>
      <w:lvlJc w:val="left"/>
      <w:pPr>
        <w:tabs>
          <w:tab w:val="num" w:pos="3420"/>
        </w:tabs>
        <w:ind w:left="3420" w:hanging="360"/>
      </w:pPr>
      <w:rPr>
        <w:b w:val="0"/>
      </w:rPr>
    </w:lvl>
    <w:lvl w:ilvl="1" w:tplc="04190019">
      <w:start w:val="1"/>
      <w:numFmt w:val="lowerLetter"/>
      <w:lvlText w:val="%2."/>
      <w:lvlJc w:val="left"/>
      <w:pPr>
        <w:tabs>
          <w:tab w:val="num" w:pos="4140"/>
        </w:tabs>
        <w:ind w:left="4140" w:hanging="360"/>
      </w:pPr>
    </w:lvl>
    <w:lvl w:ilvl="2" w:tplc="0419001B">
      <w:start w:val="1"/>
      <w:numFmt w:val="lowerRoman"/>
      <w:lvlText w:val="%3."/>
      <w:lvlJc w:val="right"/>
      <w:pPr>
        <w:tabs>
          <w:tab w:val="num" w:pos="4860"/>
        </w:tabs>
        <w:ind w:left="4860" w:hanging="180"/>
      </w:pPr>
    </w:lvl>
    <w:lvl w:ilvl="3" w:tplc="0419000F">
      <w:start w:val="1"/>
      <w:numFmt w:val="decimal"/>
      <w:lvlText w:val="%4."/>
      <w:lvlJc w:val="left"/>
      <w:pPr>
        <w:tabs>
          <w:tab w:val="num" w:pos="5580"/>
        </w:tabs>
        <w:ind w:left="5580" w:hanging="360"/>
      </w:pPr>
    </w:lvl>
    <w:lvl w:ilvl="4" w:tplc="04190019">
      <w:start w:val="1"/>
      <w:numFmt w:val="lowerLetter"/>
      <w:lvlText w:val="%5."/>
      <w:lvlJc w:val="left"/>
      <w:pPr>
        <w:tabs>
          <w:tab w:val="num" w:pos="6300"/>
        </w:tabs>
        <w:ind w:left="6300" w:hanging="360"/>
      </w:pPr>
    </w:lvl>
    <w:lvl w:ilvl="5" w:tplc="0419001B">
      <w:start w:val="1"/>
      <w:numFmt w:val="lowerRoman"/>
      <w:lvlText w:val="%6."/>
      <w:lvlJc w:val="right"/>
      <w:pPr>
        <w:tabs>
          <w:tab w:val="num" w:pos="7020"/>
        </w:tabs>
        <w:ind w:left="7020" w:hanging="180"/>
      </w:pPr>
    </w:lvl>
    <w:lvl w:ilvl="6" w:tplc="0419000F">
      <w:start w:val="1"/>
      <w:numFmt w:val="decimal"/>
      <w:lvlText w:val="%7."/>
      <w:lvlJc w:val="left"/>
      <w:pPr>
        <w:tabs>
          <w:tab w:val="num" w:pos="7740"/>
        </w:tabs>
        <w:ind w:left="7740" w:hanging="360"/>
      </w:pPr>
    </w:lvl>
    <w:lvl w:ilvl="7" w:tplc="04190019">
      <w:start w:val="1"/>
      <w:numFmt w:val="lowerLetter"/>
      <w:lvlText w:val="%8."/>
      <w:lvlJc w:val="left"/>
      <w:pPr>
        <w:tabs>
          <w:tab w:val="num" w:pos="8460"/>
        </w:tabs>
        <w:ind w:left="8460" w:hanging="360"/>
      </w:pPr>
    </w:lvl>
    <w:lvl w:ilvl="8" w:tplc="0419001B">
      <w:start w:val="1"/>
      <w:numFmt w:val="lowerRoman"/>
      <w:lvlText w:val="%9."/>
      <w:lvlJc w:val="right"/>
      <w:pPr>
        <w:tabs>
          <w:tab w:val="num" w:pos="9180"/>
        </w:tabs>
        <w:ind w:left="9180" w:hanging="180"/>
      </w:pPr>
    </w:lvl>
  </w:abstractNum>
  <w:abstractNum w:abstractNumId="21">
    <w:nsid w:val="3A7E45E0"/>
    <w:multiLevelType w:val="hybridMultilevel"/>
    <w:tmpl w:val="B22CCD1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2">
    <w:nsid w:val="43350A58"/>
    <w:multiLevelType w:val="hybridMultilevel"/>
    <w:tmpl w:val="8B941D72"/>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23">
    <w:nsid w:val="44483C27"/>
    <w:multiLevelType w:val="multilevel"/>
    <w:tmpl w:val="99DC0C4E"/>
    <w:lvl w:ilvl="0">
      <w:start w:val="1"/>
      <w:numFmt w:val="decimal"/>
      <w:lvlText w:val="%1."/>
      <w:lvlJc w:val="left"/>
      <w:pPr>
        <w:ind w:left="643" w:hanging="360"/>
      </w:pPr>
      <w:rPr>
        <w:color w:val="auto"/>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4">
    <w:nsid w:val="46710FC2"/>
    <w:multiLevelType w:val="hybridMultilevel"/>
    <w:tmpl w:val="20500FB4"/>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3211B7"/>
    <w:multiLevelType w:val="hybridMultilevel"/>
    <w:tmpl w:val="58C4C55C"/>
    <w:lvl w:ilvl="0" w:tplc="31D08888">
      <w:start w:val="1"/>
      <w:numFmt w:val="decimal"/>
      <w:lvlText w:val="%1."/>
      <w:lvlJc w:val="left"/>
      <w:pPr>
        <w:ind w:left="1359" w:hanging="360"/>
      </w:pPr>
      <w:rPr>
        <w:rFonts w:hint="default"/>
      </w:rPr>
    </w:lvl>
    <w:lvl w:ilvl="1" w:tplc="04190019" w:tentative="1">
      <w:start w:val="1"/>
      <w:numFmt w:val="lowerLetter"/>
      <w:lvlText w:val="%2."/>
      <w:lvlJc w:val="left"/>
      <w:pPr>
        <w:ind w:left="2079" w:hanging="360"/>
      </w:pPr>
    </w:lvl>
    <w:lvl w:ilvl="2" w:tplc="0419001B" w:tentative="1">
      <w:start w:val="1"/>
      <w:numFmt w:val="lowerRoman"/>
      <w:lvlText w:val="%3."/>
      <w:lvlJc w:val="right"/>
      <w:pPr>
        <w:ind w:left="2799" w:hanging="180"/>
      </w:pPr>
    </w:lvl>
    <w:lvl w:ilvl="3" w:tplc="0419000F" w:tentative="1">
      <w:start w:val="1"/>
      <w:numFmt w:val="decimal"/>
      <w:lvlText w:val="%4."/>
      <w:lvlJc w:val="left"/>
      <w:pPr>
        <w:ind w:left="3519" w:hanging="360"/>
      </w:pPr>
    </w:lvl>
    <w:lvl w:ilvl="4" w:tplc="04190019" w:tentative="1">
      <w:start w:val="1"/>
      <w:numFmt w:val="lowerLetter"/>
      <w:lvlText w:val="%5."/>
      <w:lvlJc w:val="left"/>
      <w:pPr>
        <w:ind w:left="4239" w:hanging="360"/>
      </w:pPr>
    </w:lvl>
    <w:lvl w:ilvl="5" w:tplc="0419001B" w:tentative="1">
      <w:start w:val="1"/>
      <w:numFmt w:val="lowerRoman"/>
      <w:lvlText w:val="%6."/>
      <w:lvlJc w:val="right"/>
      <w:pPr>
        <w:ind w:left="4959" w:hanging="180"/>
      </w:pPr>
    </w:lvl>
    <w:lvl w:ilvl="6" w:tplc="0419000F" w:tentative="1">
      <w:start w:val="1"/>
      <w:numFmt w:val="decimal"/>
      <w:lvlText w:val="%7."/>
      <w:lvlJc w:val="left"/>
      <w:pPr>
        <w:ind w:left="5679" w:hanging="360"/>
      </w:pPr>
    </w:lvl>
    <w:lvl w:ilvl="7" w:tplc="04190019" w:tentative="1">
      <w:start w:val="1"/>
      <w:numFmt w:val="lowerLetter"/>
      <w:lvlText w:val="%8."/>
      <w:lvlJc w:val="left"/>
      <w:pPr>
        <w:ind w:left="6399" w:hanging="360"/>
      </w:pPr>
    </w:lvl>
    <w:lvl w:ilvl="8" w:tplc="0419001B" w:tentative="1">
      <w:start w:val="1"/>
      <w:numFmt w:val="lowerRoman"/>
      <w:lvlText w:val="%9."/>
      <w:lvlJc w:val="right"/>
      <w:pPr>
        <w:ind w:left="7119" w:hanging="180"/>
      </w:pPr>
    </w:lvl>
  </w:abstractNum>
  <w:abstractNum w:abstractNumId="26">
    <w:nsid w:val="4CDA7B61"/>
    <w:multiLevelType w:val="hybridMultilevel"/>
    <w:tmpl w:val="0C822B52"/>
    <w:lvl w:ilvl="0" w:tplc="04190001">
      <w:start w:val="1"/>
      <w:numFmt w:val="bullet"/>
      <w:lvlText w:val=""/>
      <w:lvlJc w:val="left"/>
      <w:pPr>
        <w:ind w:left="712" w:hanging="360"/>
      </w:pPr>
      <w:rPr>
        <w:rFonts w:ascii="Symbol" w:hAnsi="Symbol" w:hint="default"/>
      </w:rPr>
    </w:lvl>
    <w:lvl w:ilvl="1" w:tplc="04190003" w:tentative="1">
      <w:start w:val="1"/>
      <w:numFmt w:val="bullet"/>
      <w:lvlText w:val="o"/>
      <w:lvlJc w:val="left"/>
      <w:pPr>
        <w:ind w:left="1432" w:hanging="360"/>
      </w:pPr>
      <w:rPr>
        <w:rFonts w:ascii="Courier New" w:hAnsi="Courier New" w:cs="Courier New" w:hint="default"/>
      </w:rPr>
    </w:lvl>
    <w:lvl w:ilvl="2" w:tplc="04190005" w:tentative="1">
      <w:start w:val="1"/>
      <w:numFmt w:val="bullet"/>
      <w:lvlText w:val=""/>
      <w:lvlJc w:val="left"/>
      <w:pPr>
        <w:ind w:left="2152" w:hanging="360"/>
      </w:pPr>
      <w:rPr>
        <w:rFonts w:ascii="Wingdings" w:hAnsi="Wingdings" w:hint="default"/>
      </w:rPr>
    </w:lvl>
    <w:lvl w:ilvl="3" w:tplc="04190001" w:tentative="1">
      <w:start w:val="1"/>
      <w:numFmt w:val="bullet"/>
      <w:lvlText w:val=""/>
      <w:lvlJc w:val="left"/>
      <w:pPr>
        <w:ind w:left="2872" w:hanging="360"/>
      </w:pPr>
      <w:rPr>
        <w:rFonts w:ascii="Symbol" w:hAnsi="Symbol" w:hint="default"/>
      </w:rPr>
    </w:lvl>
    <w:lvl w:ilvl="4" w:tplc="04190003" w:tentative="1">
      <w:start w:val="1"/>
      <w:numFmt w:val="bullet"/>
      <w:lvlText w:val="o"/>
      <w:lvlJc w:val="left"/>
      <w:pPr>
        <w:ind w:left="3592" w:hanging="360"/>
      </w:pPr>
      <w:rPr>
        <w:rFonts w:ascii="Courier New" w:hAnsi="Courier New" w:cs="Courier New" w:hint="default"/>
      </w:rPr>
    </w:lvl>
    <w:lvl w:ilvl="5" w:tplc="04190005" w:tentative="1">
      <w:start w:val="1"/>
      <w:numFmt w:val="bullet"/>
      <w:lvlText w:val=""/>
      <w:lvlJc w:val="left"/>
      <w:pPr>
        <w:ind w:left="4312" w:hanging="360"/>
      </w:pPr>
      <w:rPr>
        <w:rFonts w:ascii="Wingdings" w:hAnsi="Wingdings" w:hint="default"/>
      </w:rPr>
    </w:lvl>
    <w:lvl w:ilvl="6" w:tplc="04190001" w:tentative="1">
      <w:start w:val="1"/>
      <w:numFmt w:val="bullet"/>
      <w:lvlText w:val=""/>
      <w:lvlJc w:val="left"/>
      <w:pPr>
        <w:ind w:left="5032" w:hanging="360"/>
      </w:pPr>
      <w:rPr>
        <w:rFonts w:ascii="Symbol" w:hAnsi="Symbol" w:hint="default"/>
      </w:rPr>
    </w:lvl>
    <w:lvl w:ilvl="7" w:tplc="04190003" w:tentative="1">
      <w:start w:val="1"/>
      <w:numFmt w:val="bullet"/>
      <w:lvlText w:val="o"/>
      <w:lvlJc w:val="left"/>
      <w:pPr>
        <w:ind w:left="5752" w:hanging="360"/>
      </w:pPr>
      <w:rPr>
        <w:rFonts w:ascii="Courier New" w:hAnsi="Courier New" w:cs="Courier New" w:hint="default"/>
      </w:rPr>
    </w:lvl>
    <w:lvl w:ilvl="8" w:tplc="04190005" w:tentative="1">
      <w:start w:val="1"/>
      <w:numFmt w:val="bullet"/>
      <w:lvlText w:val=""/>
      <w:lvlJc w:val="left"/>
      <w:pPr>
        <w:ind w:left="6472" w:hanging="360"/>
      </w:pPr>
      <w:rPr>
        <w:rFonts w:ascii="Wingdings" w:hAnsi="Wingdings" w:hint="default"/>
      </w:rPr>
    </w:lvl>
  </w:abstractNum>
  <w:abstractNum w:abstractNumId="27">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510B62BF"/>
    <w:multiLevelType w:val="hybridMultilevel"/>
    <w:tmpl w:val="2F52C90E"/>
    <w:lvl w:ilvl="0" w:tplc="C4E06EBA">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DC05375"/>
    <w:multiLevelType w:val="multilevel"/>
    <w:tmpl w:val="B9A6CDBE"/>
    <w:lvl w:ilvl="0">
      <w:start w:val="1"/>
      <w:numFmt w:val="decimal"/>
      <w:pStyle w:val="10"/>
      <w:lvlText w:val="%1"/>
      <w:lvlJc w:val="left"/>
      <w:pPr>
        <w:tabs>
          <w:tab w:val="num" w:pos="360"/>
        </w:tabs>
        <w:ind w:left="360" w:hanging="360"/>
      </w:pPr>
      <w:rPr>
        <w:rFonts w:ascii="Times New Roman" w:hAnsi="Times New Roman" w:cs="Times New Roman" w:hint="default"/>
        <w:b/>
        <w:i w:val="0"/>
        <w:sz w:val="22"/>
        <w:szCs w:val="22"/>
      </w:rPr>
    </w:lvl>
    <w:lvl w:ilvl="1">
      <w:start w:val="1"/>
      <w:numFmt w:val="decimal"/>
      <w:pStyle w:val="11"/>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2.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60060A65"/>
    <w:multiLevelType w:val="hybridMultilevel"/>
    <w:tmpl w:val="B4DAAEC6"/>
    <w:lvl w:ilvl="0" w:tplc="5CB02128">
      <w:start w:val="1"/>
      <w:numFmt w:val="decimal"/>
      <w:lvlText w:val="3.%1"/>
      <w:lvlJc w:val="right"/>
      <w:pPr>
        <w:ind w:left="751" w:hanging="360"/>
      </w:pPr>
      <w:rPr>
        <w:rFonts w:hint="default"/>
        <w:b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FC395F"/>
    <w:multiLevelType w:val="hybridMultilevel"/>
    <w:tmpl w:val="E2080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F70BC1"/>
    <w:multiLevelType w:val="multilevel"/>
    <w:tmpl w:val="BA1C539E"/>
    <w:lvl w:ilvl="0">
      <w:start w:val="1"/>
      <w:numFmt w:val="decimal"/>
      <w:pStyle w:val="1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6E6B43B9"/>
    <w:multiLevelType w:val="hybridMultilevel"/>
    <w:tmpl w:val="9C6C7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101290"/>
    <w:multiLevelType w:val="hybridMultilevel"/>
    <w:tmpl w:val="8B387A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2"/>
  </w:num>
  <w:num w:numId="4">
    <w:abstractNumId w:val="1"/>
  </w:num>
  <w:num w:numId="5">
    <w:abstractNumId w:val="14"/>
  </w:num>
  <w:num w:numId="6">
    <w:abstractNumId w:val="19"/>
  </w:num>
  <w:num w:numId="7">
    <w:abstractNumId w:val="12"/>
  </w:num>
  <w:num w:numId="8">
    <w:abstractNumId w:val="29"/>
  </w:num>
  <w:num w:numId="9">
    <w:abstractNumId w:val="8"/>
  </w:num>
  <w:num w:numId="10">
    <w:abstractNumId w:val="25"/>
  </w:num>
  <w:num w:numId="11">
    <w:abstractNumId w:val="17"/>
  </w:num>
  <w:num w:numId="12">
    <w:abstractNumId w:val="30"/>
  </w:num>
  <w:num w:numId="13">
    <w:abstractNumId w:val="24"/>
  </w:num>
  <w:num w:numId="14">
    <w:abstractNumId w:val="9"/>
  </w:num>
  <w:num w:numId="15">
    <w:abstractNumId w:val="10"/>
  </w:num>
  <w:num w:numId="16">
    <w:abstractNumId w:val="16"/>
  </w:num>
  <w:num w:numId="17">
    <w:abstractNumId w:val="21"/>
  </w:num>
  <w:num w:numId="18">
    <w:abstractNumId w:val="18"/>
  </w:num>
  <w:num w:numId="19">
    <w:abstractNumId w:val="31"/>
  </w:num>
  <w:num w:numId="20">
    <w:abstractNumId w:val="26"/>
  </w:num>
  <w:num w:numId="21">
    <w:abstractNumId w:val="2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8"/>
  </w:num>
  <w:num w:numId="25">
    <w:abstractNumId w:val="13"/>
  </w:num>
  <w:num w:numId="26">
    <w:abstractNumId w:val="23"/>
  </w:num>
  <w:num w:numId="27">
    <w:abstractNumId w:val="33"/>
  </w:num>
  <w:num w:numId="28">
    <w:abstractNumId w:val="11"/>
  </w:num>
  <w:num w:numId="29">
    <w:abstractNumId w:val="34"/>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1642"/>
    <w:rsid w:val="000016AB"/>
    <w:rsid w:val="0000195D"/>
    <w:rsid w:val="00001A77"/>
    <w:rsid w:val="000020EE"/>
    <w:rsid w:val="00002801"/>
    <w:rsid w:val="00002CB3"/>
    <w:rsid w:val="000034EA"/>
    <w:rsid w:val="0000386B"/>
    <w:rsid w:val="00003D3D"/>
    <w:rsid w:val="00003F17"/>
    <w:rsid w:val="0000432E"/>
    <w:rsid w:val="00006566"/>
    <w:rsid w:val="00006693"/>
    <w:rsid w:val="000073D2"/>
    <w:rsid w:val="00007934"/>
    <w:rsid w:val="00007A4E"/>
    <w:rsid w:val="00010B55"/>
    <w:rsid w:val="00010E10"/>
    <w:rsid w:val="00010E76"/>
    <w:rsid w:val="00011513"/>
    <w:rsid w:val="00011842"/>
    <w:rsid w:val="0001247F"/>
    <w:rsid w:val="000138D3"/>
    <w:rsid w:val="00013FBF"/>
    <w:rsid w:val="000142C6"/>
    <w:rsid w:val="00015AB4"/>
    <w:rsid w:val="0001646B"/>
    <w:rsid w:val="00016627"/>
    <w:rsid w:val="00017335"/>
    <w:rsid w:val="00017375"/>
    <w:rsid w:val="0002164A"/>
    <w:rsid w:val="00022A17"/>
    <w:rsid w:val="00024077"/>
    <w:rsid w:val="00024FDE"/>
    <w:rsid w:val="00025112"/>
    <w:rsid w:val="00025C97"/>
    <w:rsid w:val="00026789"/>
    <w:rsid w:val="00031FC3"/>
    <w:rsid w:val="00032154"/>
    <w:rsid w:val="000334AF"/>
    <w:rsid w:val="000349B9"/>
    <w:rsid w:val="00035F2E"/>
    <w:rsid w:val="000361DF"/>
    <w:rsid w:val="00036E3F"/>
    <w:rsid w:val="0003759D"/>
    <w:rsid w:val="0003770C"/>
    <w:rsid w:val="00037996"/>
    <w:rsid w:val="00037AAB"/>
    <w:rsid w:val="0004137D"/>
    <w:rsid w:val="00041FD5"/>
    <w:rsid w:val="000423A9"/>
    <w:rsid w:val="0004281A"/>
    <w:rsid w:val="00044319"/>
    <w:rsid w:val="000446A0"/>
    <w:rsid w:val="000447E2"/>
    <w:rsid w:val="00044D84"/>
    <w:rsid w:val="00045B4E"/>
    <w:rsid w:val="00046395"/>
    <w:rsid w:val="0004698C"/>
    <w:rsid w:val="0004774B"/>
    <w:rsid w:val="00047924"/>
    <w:rsid w:val="0005062D"/>
    <w:rsid w:val="000514D7"/>
    <w:rsid w:val="000522F8"/>
    <w:rsid w:val="000531EA"/>
    <w:rsid w:val="00054209"/>
    <w:rsid w:val="0005484A"/>
    <w:rsid w:val="00054FD8"/>
    <w:rsid w:val="00055925"/>
    <w:rsid w:val="00055D0F"/>
    <w:rsid w:val="00055F52"/>
    <w:rsid w:val="00056AF3"/>
    <w:rsid w:val="00056BAD"/>
    <w:rsid w:val="0005791E"/>
    <w:rsid w:val="000600F1"/>
    <w:rsid w:val="00060E06"/>
    <w:rsid w:val="00061048"/>
    <w:rsid w:val="00061152"/>
    <w:rsid w:val="00062634"/>
    <w:rsid w:val="0006373F"/>
    <w:rsid w:val="000637BC"/>
    <w:rsid w:val="000639B1"/>
    <w:rsid w:val="000642E8"/>
    <w:rsid w:val="00064AA8"/>
    <w:rsid w:val="00064D00"/>
    <w:rsid w:val="00064DEC"/>
    <w:rsid w:val="00066045"/>
    <w:rsid w:val="0006630A"/>
    <w:rsid w:val="00066331"/>
    <w:rsid w:val="000674B0"/>
    <w:rsid w:val="000674FB"/>
    <w:rsid w:val="0007150E"/>
    <w:rsid w:val="000716D3"/>
    <w:rsid w:val="000717D0"/>
    <w:rsid w:val="00071E30"/>
    <w:rsid w:val="00072978"/>
    <w:rsid w:val="00074207"/>
    <w:rsid w:val="00074355"/>
    <w:rsid w:val="00074C5C"/>
    <w:rsid w:val="00076C1C"/>
    <w:rsid w:val="0007750F"/>
    <w:rsid w:val="000776F7"/>
    <w:rsid w:val="00080001"/>
    <w:rsid w:val="000801DB"/>
    <w:rsid w:val="000801E1"/>
    <w:rsid w:val="000803D2"/>
    <w:rsid w:val="00080AE8"/>
    <w:rsid w:val="00081117"/>
    <w:rsid w:val="00081EF9"/>
    <w:rsid w:val="00082467"/>
    <w:rsid w:val="000838AC"/>
    <w:rsid w:val="0008408D"/>
    <w:rsid w:val="000847D1"/>
    <w:rsid w:val="00085CB2"/>
    <w:rsid w:val="00086097"/>
    <w:rsid w:val="00086281"/>
    <w:rsid w:val="00086719"/>
    <w:rsid w:val="00087A3E"/>
    <w:rsid w:val="00087C11"/>
    <w:rsid w:val="00087F86"/>
    <w:rsid w:val="00091845"/>
    <w:rsid w:val="00092269"/>
    <w:rsid w:val="000928A2"/>
    <w:rsid w:val="00093022"/>
    <w:rsid w:val="00093131"/>
    <w:rsid w:val="0009473C"/>
    <w:rsid w:val="00094B35"/>
    <w:rsid w:val="00094F18"/>
    <w:rsid w:val="000951EC"/>
    <w:rsid w:val="00095561"/>
    <w:rsid w:val="00096558"/>
    <w:rsid w:val="00096815"/>
    <w:rsid w:val="000974AA"/>
    <w:rsid w:val="000A0012"/>
    <w:rsid w:val="000A0ADA"/>
    <w:rsid w:val="000A0B29"/>
    <w:rsid w:val="000A1178"/>
    <w:rsid w:val="000A1425"/>
    <w:rsid w:val="000A2A87"/>
    <w:rsid w:val="000A34A5"/>
    <w:rsid w:val="000A38D8"/>
    <w:rsid w:val="000A42EA"/>
    <w:rsid w:val="000A4ECC"/>
    <w:rsid w:val="000A5103"/>
    <w:rsid w:val="000A5120"/>
    <w:rsid w:val="000A611A"/>
    <w:rsid w:val="000A6C86"/>
    <w:rsid w:val="000A6D74"/>
    <w:rsid w:val="000A753F"/>
    <w:rsid w:val="000A78D2"/>
    <w:rsid w:val="000B06E7"/>
    <w:rsid w:val="000B0932"/>
    <w:rsid w:val="000B1577"/>
    <w:rsid w:val="000B2416"/>
    <w:rsid w:val="000B2987"/>
    <w:rsid w:val="000B30FC"/>
    <w:rsid w:val="000B3797"/>
    <w:rsid w:val="000B3FAD"/>
    <w:rsid w:val="000B47DE"/>
    <w:rsid w:val="000B6BA2"/>
    <w:rsid w:val="000B6CE5"/>
    <w:rsid w:val="000B6DEF"/>
    <w:rsid w:val="000B7155"/>
    <w:rsid w:val="000B7184"/>
    <w:rsid w:val="000C046F"/>
    <w:rsid w:val="000C07D1"/>
    <w:rsid w:val="000C1C49"/>
    <w:rsid w:val="000C3BB2"/>
    <w:rsid w:val="000C3DA6"/>
    <w:rsid w:val="000C47F4"/>
    <w:rsid w:val="000C555F"/>
    <w:rsid w:val="000C5ACE"/>
    <w:rsid w:val="000C5C26"/>
    <w:rsid w:val="000C5D81"/>
    <w:rsid w:val="000C5DC6"/>
    <w:rsid w:val="000C5E23"/>
    <w:rsid w:val="000C6337"/>
    <w:rsid w:val="000C66B7"/>
    <w:rsid w:val="000C7F13"/>
    <w:rsid w:val="000D00BC"/>
    <w:rsid w:val="000D1EA4"/>
    <w:rsid w:val="000D2552"/>
    <w:rsid w:val="000D2B7D"/>
    <w:rsid w:val="000D2C5D"/>
    <w:rsid w:val="000D3E75"/>
    <w:rsid w:val="000D51B0"/>
    <w:rsid w:val="000D5EB5"/>
    <w:rsid w:val="000E010B"/>
    <w:rsid w:val="000E06FD"/>
    <w:rsid w:val="000E275A"/>
    <w:rsid w:val="000E37D6"/>
    <w:rsid w:val="000E46B0"/>
    <w:rsid w:val="000E5EC4"/>
    <w:rsid w:val="000E65C9"/>
    <w:rsid w:val="000E74E0"/>
    <w:rsid w:val="000F07B7"/>
    <w:rsid w:val="000F08F7"/>
    <w:rsid w:val="000F10A0"/>
    <w:rsid w:val="000F1C6B"/>
    <w:rsid w:val="000F1C86"/>
    <w:rsid w:val="000F1E8C"/>
    <w:rsid w:val="000F2793"/>
    <w:rsid w:val="000F3166"/>
    <w:rsid w:val="000F38A0"/>
    <w:rsid w:val="000F3D38"/>
    <w:rsid w:val="000F4491"/>
    <w:rsid w:val="000F46B7"/>
    <w:rsid w:val="000F4745"/>
    <w:rsid w:val="000F5250"/>
    <w:rsid w:val="000F57F4"/>
    <w:rsid w:val="000F608F"/>
    <w:rsid w:val="000F67A0"/>
    <w:rsid w:val="000F6DCD"/>
    <w:rsid w:val="000F79B1"/>
    <w:rsid w:val="00102026"/>
    <w:rsid w:val="00102248"/>
    <w:rsid w:val="001029B8"/>
    <w:rsid w:val="00102B97"/>
    <w:rsid w:val="001038A6"/>
    <w:rsid w:val="00104F62"/>
    <w:rsid w:val="0010530A"/>
    <w:rsid w:val="00105893"/>
    <w:rsid w:val="00105C73"/>
    <w:rsid w:val="00105C74"/>
    <w:rsid w:val="00107B03"/>
    <w:rsid w:val="001109F8"/>
    <w:rsid w:val="001117F9"/>
    <w:rsid w:val="00111821"/>
    <w:rsid w:val="00111C6E"/>
    <w:rsid w:val="00112111"/>
    <w:rsid w:val="0011364C"/>
    <w:rsid w:val="00113729"/>
    <w:rsid w:val="0011373F"/>
    <w:rsid w:val="00114155"/>
    <w:rsid w:val="00114443"/>
    <w:rsid w:val="00115205"/>
    <w:rsid w:val="00115288"/>
    <w:rsid w:val="001153C9"/>
    <w:rsid w:val="0011544E"/>
    <w:rsid w:val="001155A3"/>
    <w:rsid w:val="001164CE"/>
    <w:rsid w:val="001173BD"/>
    <w:rsid w:val="00117457"/>
    <w:rsid w:val="00117544"/>
    <w:rsid w:val="00117E84"/>
    <w:rsid w:val="001209E2"/>
    <w:rsid w:val="00120E22"/>
    <w:rsid w:val="00121BDB"/>
    <w:rsid w:val="00121BEF"/>
    <w:rsid w:val="001227BD"/>
    <w:rsid w:val="00123DEA"/>
    <w:rsid w:val="00123FA5"/>
    <w:rsid w:val="00124352"/>
    <w:rsid w:val="00124E32"/>
    <w:rsid w:val="00125314"/>
    <w:rsid w:val="00126105"/>
    <w:rsid w:val="001265ED"/>
    <w:rsid w:val="00126680"/>
    <w:rsid w:val="00126723"/>
    <w:rsid w:val="001273C8"/>
    <w:rsid w:val="00127A4E"/>
    <w:rsid w:val="0013041A"/>
    <w:rsid w:val="001306BC"/>
    <w:rsid w:val="001306D9"/>
    <w:rsid w:val="00133BA9"/>
    <w:rsid w:val="0013699E"/>
    <w:rsid w:val="00136B16"/>
    <w:rsid w:val="001374F7"/>
    <w:rsid w:val="00137603"/>
    <w:rsid w:val="00137A82"/>
    <w:rsid w:val="001403C1"/>
    <w:rsid w:val="00141973"/>
    <w:rsid w:val="0014199E"/>
    <w:rsid w:val="001421A5"/>
    <w:rsid w:val="00142A1C"/>
    <w:rsid w:val="00142F5D"/>
    <w:rsid w:val="00143752"/>
    <w:rsid w:val="00144026"/>
    <w:rsid w:val="0014475C"/>
    <w:rsid w:val="00145478"/>
    <w:rsid w:val="0014563A"/>
    <w:rsid w:val="00145D00"/>
    <w:rsid w:val="00146496"/>
    <w:rsid w:val="0014699D"/>
    <w:rsid w:val="00146F3B"/>
    <w:rsid w:val="001476B3"/>
    <w:rsid w:val="001478DF"/>
    <w:rsid w:val="00147B5D"/>
    <w:rsid w:val="00147F17"/>
    <w:rsid w:val="0015079C"/>
    <w:rsid w:val="001510DD"/>
    <w:rsid w:val="00151CB2"/>
    <w:rsid w:val="00151E60"/>
    <w:rsid w:val="001522BC"/>
    <w:rsid w:val="0015314B"/>
    <w:rsid w:val="00154A0A"/>
    <w:rsid w:val="00155EBB"/>
    <w:rsid w:val="00156252"/>
    <w:rsid w:val="001566E3"/>
    <w:rsid w:val="0015696F"/>
    <w:rsid w:val="00156AE1"/>
    <w:rsid w:val="0015798D"/>
    <w:rsid w:val="00157E1F"/>
    <w:rsid w:val="00157F61"/>
    <w:rsid w:val="0016028F"/>
    <w:rsid w:val="00160C3A"/>
    <w:rsid w:val="00160D71"/>
    <w:rsid w:val="0016386C"/>
    <w:rsid w:val="00163CAC"/>
    <w:rsid w:val="00164604"/>
    <w:rsid w:val="00165112"/>
    <w:rsid w:val="0016531E"/>
    <w:rsid w:val="00165811"/>
    <w:rsid w:val="0016682B"/>
    <w:rsid w:val="00166D6E"/>
    <w:rsid w:val="00166DBD"/>
    <w:rsid w:val="001678C1"/>
    <w:rsid w:val="001722D2"/>
    <w:rsid w:val="00172E17"/>
    <w:rsid w:val="00174D37"/>
    <w:rsid w:val="00175193"/>
    <w:rsid w:val="00177837"/>
    <w:rsid w:val="00177DD3"/>
    <w:rsid w:val="00177E99"/>
    <w:rsid w:val="00180337"/>
    <w:rsid w:val="00181A4B"/>
    <w:rsid w:val="00181BFB"/>
    <w:rsid w:val="00181DFA"/>
    <w:rsid w:val="001820B2"/>
    <w:rsid w:val="00182129"/>
    <w:rsid w:val="0018249A"/>
    <w:rsid w:val="001842EA"/>
    <w:rsid w:val="00185324"/>
    <w:rsid w:val="0018544B"/>
    <w:rsid w:val="00185BF1"/>
    <w:rsid w:val="00186872"/>
    <w:rsid w:val="001876EE"/>
    <w:rsid w:val="0019008E"/>
    <w:rsid w:val="00190A19"/>
    <w:rsid w:val="00191F29"/>
    <w:rsid w:val="0019249C"/>
    <w:rsid w:val="00192566"/>
    <w:rsid w:val="001925A5"/>
    <w:rsid w:val="00193A45"/>
    <w:rsid w:val="001946C2"/>
    <w:rsid w:val="00194E24"/>
    <w:rsid w:val="00195A76"/>
    <w:rsid w:val="00195D88"/>
    <w:rsid w:val="001960EB"/>
    <w:rsid w:val="00196129"/>
    <w:rsid w:val="0019699E"/>
    <w:rsid w:val="001969F2"/>
    <w:rsid w:val="00196AB6"/>
    <w:rsid w:val="00196C32"/>
    <w:rsid w:val="0019752A"/>
    <w:rsid w:val="0019796D"/>
    <w:rsid w:val="001A0192"/>
    <w:rsid w:val="001A02D4"/>
    <w:rsid w:val="001A0B60"/>
    <w:rsid w:val="001A1677"/>
    <w:rsid w:val="001A2939"/>
    <w:rsid w:val="001A385C"/>
    <w:rsid w:val="001A3CE9"/>
    <w:rsid w:val="001A402E"/>
    <w:rsid w:val="001A5363"/>
    <w:rsid w:val="001A53A0"/>
    <w:rsid w:val="001A6555"/>
    <w:rsid w:val="001A6CFC"/>
    <w:rsid w:val="001A6EC8"/>
    <w:rsid w:val="001A73E1"/>
    <w:rsid w:val="001A7673"/>
    <w:rsid w:val="001A7D28"/>
    <w:rsid w:val="001B047F"/>
    <w:rsid w:val="001B06E9"/>
    <w:rsid w:val="001B0F2A"/>
    <w:rsid w:val="001B1280"/>
    <w:rsid w:val="001B1B35"/>
    <w:rsid w:val="001B1BF1"/>
    <w:rsid w:val="001B4926"/>
    <w:rsid w:val="001B5D76"/>
    <w:rsid w:val="001B6A99"/>
    <w:rsid w:val="001B792A"/>
    <w:rsid w:val="001C0981"/>
    <w:rsid w:val="001C0BE7"/>
    <w:rsid w:val="001C0F6C"/>
    <w:rsid w:val="001C314C"/>
    <w:rsid w:val="001C38C6"/>
    <w:rsid w:val="001C3C5D"/>
    <w:rsid w:val="001C3FC6"/>
    <w:rsid w:val="001C3FD6"/>
    <w:rsid w:val="001C4179"/>
    <w:rsid w:val="001C436A"/>
    <w:rsid w:val="001C4A68"/>
    <w:rsid w:val="001C55ED"/>
    <w:rsid w:val="001C5AED"/>
    <w:rsid w:val="001C6231"/>
    <w:rsid w:val="001C6B06"/>
    <w:rsid w:val="001C6D91"/>
    <w:rsid w:val="001C76E8"/>
    <w:rsid w:val="001D0F6B"/>
    <w:rsid w:val="001D0FE9"/>
    <w:rsid w:val="001D1DEB"/>
    <w:rsid w:val="001D1E2A"/>
    <w:rsid w:val="001D28D1"/>
    <w:rsid w:val="001D2B7A"/>
    <w:rsid w:val="001D33BC"/>
    <w:rsid w:val="001D3715"/>
    <w:rsid w:val="001D3C53"/>
    <w:rsid w:val="001D43C4"/>
    <w:rsid w:val="001D475F"/>
    <w:rsid w:val="001D5094"/>
    <w:rsid w:val="001D5D83"/>
    <w:rsid w:val="001D6C2C"/>
    <w:rsid w:val="001D7AD3"/>
    <w:rsid w:val="001D7B73"/>
    <w:rsid w:val="001D7D77"/>
    <w:rsid w:val="001D7FC2"/>
    <w:rsid w:val="001E03E3"/>
    <w:rsid w:val="001E0675"/>
    <w:rsid w:val="001E08B8"/>
    <w:rsid w:val="001E1402"/>
    <w:rsid w:val="001E211F"/>
    <w:rsid w:val="001E252E"/>
    <w:rsid w:val="001E2673"/>
    <w:rsid w:val="001E2744"/>
    <w:rsid w:val="001E28E4"/>
    <w:rsid w:val="001E2BC0"/>
    <w:rsid w:val="001E3C28"/>
    <w:rsid w:val="001E44C2"/>
    <w:rsid w:val="001E4B16"/>
    <w:rsid w:val="001E4BC3"/>
    <w:rsid w:val="001E51AA"/>
    <w:rsid w:val="001E5CB8"/>
    <w:rsid w:val="001E6355"/>
    <w:rsid w:val="001E6419"/>
    <w:rsid w:val="001E738F"/>
    <w:rsid w:val="001E73F4"/>
    <w:rsid w:val="001F33DB"/>
    <w:rsid w:val="001F3B9C"/>
    <w:rsid w:val="001F4379"/>
    <w:rsid w:val="001F4B81"/>
    <w:rsid w:val="001F6654"/>
    <w:rsid w:val="001F6BE2"/>
    <w:rsid w:val="001F6E28"/>
    <w:rsid w:val="001F7393"/>
    <w:rsid w:val="001F7616"/>
    <w:rsid w:val="00200550"/>
    <w:rsid w:val="002006F3"/>
    <w:rsid w:val="0020087C"/>
    <w:rsid w:val="0020256E"/>
    <w:rsid w:val="00202CFB"/>
    <w:rsid w:val="00202D6D"/>
    <w:rsid w:val="0020519C"/>
    <w:rsid w:val="00207185"/>
    <w:rsid w:val="00211541"/>
    <w:rsid w:val="00211B3E"/>
    <w:rsid w:val="00211B6F"/>
    <w:rsid w:val="002140C2"/>
    <w:rsid w:val="0021455B"/>
    <w:rsid w:val="00214623"/>
    <w:rsid w:val="00214DFA"/>
    <w:rsid w:val="0021597C"/>
    <w:rsid w:val="00215F30"/>
    <w:rsid w:val="00216C93"/>
    <w:rsid w:val="00216DC8"/>
    <w:rsid w:val="00217B91"/>
    <w:rsid w:val="00217C83"/>
    <w:rsid w:val="00220681"/>
    <w:rsid w:val="002207A8"/>
    <w:rsid w:val="00220B51"/>
    <w:rsid w:val="00220D60"/>
    <w:rsid w:val="00221900"/>
    <w:rsid w:val="00221CE1"/>
    <w:rsid w:val="00222D18"/>
    <w:rsid w:val="00223410"/>
    <w:rsid w:val="00223B6D"/>
    <w:rsid w:val="00223D71"/>
    <w:rsid w:val="00224372"/>
    <w:rsid w:val="002248BD"/>
    <w:rsid w:val="00225808"/>
    <w:rsid w:val="00226247"/>
    <w:rsid w:val="00230012"/>
    <w:rsid w:val="00231936"/>
    <w:rsid w:val="00231FC2"/>
    <w:rsid w:val="00232000"/>
    <w:rsid w:val="00232F5E"/>
    <w:rsid w:val="0023344E"/>
    <w:rsid w:val="002338CC"/>
    <w:rsid w:val="0023408D"/>
    <w:rsid w:val="00234442"/>
    <w:rsid w:val="00234596"/>
    <w:rsid w:val="00235698"/>
    <w:rsid w:val="00235C59"/>
    <w:rsid w:val="0023611C"/>
    <w:rsid w:val="00236559"/>
    <w:rsid w:val="002369BB"/>
    <w:rsid w:val="00236F74"/>
    <w:rsid w:val="002402B0"/>
    <w:rsid w:val="00240912"/>
    <w:rsid w:val="00241514"/>
    <w:rsid w:val="00241F3A"/>
    <w:rsid w:val="0024272B"/>
    <w:rsid w:val="00243C9F"/>
    <w:rsid w:val="002441AB"/>
    <w:rsid w:val="00244EBA"/>
    <w:rsid w:val="002451E6"/>
    <w:rsid w:val="00246245"/>
    <w:rsid w:val="00246885"/>
    <w:rsid w:val="0025053E"/>
    <w:rsid w:val="002505AB"/>
    <w:rsid w:val="00250E96"/>
    <w:rsid w:val="00251A51"/>
    <w:rsid w:val="00251DE1"/>
    <w:rsid w:val="002523E8"/>
    <w:rsid w:val="00252AE2"/>
    <w:rsid w:val="00253012"/>
    <w:rsid w:val="00253408"/>
    <w:rsid w:val="002540E5"/>
    <w:rsid w:val="002540F8"/>
    <w:rsid w:val="00254191"/>
    <w:rsid w:val="00254365"/>
    <w:rsid w:val="00254972"/>
    <w:rsid w:val="0025500F"/>
    <w:rsid w:val="00255F7F"/>
    <w:rsid w:val="00256FC2"/>
    <w:rsid w:val="00260628"/>
    <w:rsid w:val="00260CB0"/>
    <w:rsid w:val="00261C52"/>
    <w:rsid w:val="00262336"/>
    <w:rsid w:val="00262B76"/>
    <w:rsid w:val="00264062"/>
    <w:rsid w:val="00265D37"/>
    <w:rsid w:val="00266407"/>
    <w:rsid w:val="00266789"/>
    <w:rsid w:val="00266812"/>
    <w:rsid w:val="00267200"/>
    <w:rsid w:val="0026760A"/>
    <w:rsid w:val="00267A13"/>
    <w:rsid w:val="0027002D"/>
    <w:rsid w:val="00271314"/>
    <w:rsid w:val="0027150E"/>
    <w:rsid w:val="00271EF3"/>
    <w:rsid w:val="00272475"/>
    <w:rsid w:val="00272E06"/>
    <w:rsid w:val="00274B92"/>
    <w:rsid w:val="00275B83"/>
    <w:rsid w:val="002761D2"/>
    <w:rsid w:val="0027631C"/>
    <w:rsid w:val="00276537"/>
    <w:rsid w:val="00276958"/>
    <w:rsid w:val="00276BF9"/>
    <w:rsid w:val="002802B3"/>
    <w:rsid w:val="00280AE5"/>
    <w:rsid w:val="002825AC"/>
    <w:rsid w:val="002829DD"/>
    <w:rsid w:val="00282A38"/>
    <w:rsid w:val="00282DA4"/>
    <w:rsid w:val="00284210"/>
    <w:rsid w:val="00284534"/>
    <w:rsid w:val="00284E80"/>
    <w:rsid w:val="00286316"/>
    <w:rsid w:val="0028668F"/>
    <w:rsid w:val="00286D5D"/>
    <w:rsid w:val="002878DA"/>
    <w:rsid w:val="002900A5"/>
    <w:rsid w:val="00290759"/>
    <w:rsid w:val="002912EA"/>
    <w:rsid w:val="0029201D"/>
    <w:rsid w:val="00292CCF"/>
    <w:rsid w:val="00293E03"/>
    <w:rsid w:val="00293E91"/>
    <w:rsid w:val="00293F11"/>
    <w:rsid w:val="00294263"/>
    <w:rsid w:val="00295003"/>
    <w:rsid w:val="00295505"/>
    <w:rsid w:val="00295C1A"/>
    <w:rsid w:val="00295DC1"/>
    <w:rsid w:val="00295E01"/>
    <w:rsid w:val="002A0704"/>
    <w:rsid w:val="002A2328"/>
    <w:rsid w:val="002A242A"/>
    <w:rsid w:val="002A46EC"/>
    <w:rsid w:val="002A515E"/>
    <w:rsid w:val="002A5226"/>
    <w:rsid w:val="002A52C9"/>
    <w:rsid w:val="002A684F"/>
    <w:rsid w:val="002A72EB"/>
    <w:rsid w:val="002A733F"/>
    <w:rsid w:val="002A748A"/>
    <w:rsid w:val="002A7C1C"/>
    <w:rsid w:val="002B0B2C"/>
    <w:rsid w:val="002B0E89"/>
    <w:rsid w:val="002B0FF2"/>
    <w:rsid w:val="002B117B"/>
    <w:rsid w:val="002B3B84"/>
    <w:rsid w:val="002B3CC0"/>
    <w:rsid w:val="002B46D1"/>
    <w:rsid w:val="002B4813"/>
    <w:rsid w:val="002B4B2E"/>
    <w:rsid w:val="002B4BFF"/>
    <w:rsid w:val="002B5166"/>
    <w:rsid w:val="002B541E"/>
    <w:rsid w:val="002B5E88"/>
    <w:rsid w:val="002B6196"/>
    <w:rsid w:val="002B6F9A"/>
    <w:rsid w:val="002B7E66"/>
    <w:rsid w:val="002C0011"/>
    <w:rsid w:val="002C0644"/>
    <w:rsid w:val="002C0807"/>
    <w:rsid w:val="002C0D9E"/>
    <w:rsid w:val="002C1F27"/>
    <w:rsid w:val="002C2765"/>
    <w:rsid w:val="002C2835"/>
    <w:rsid w:val="002C38D7"/>
    <w:rsid w:val="002C4095"/>
    <w:rsid w:val="002C42CA"/>
    <w:rsid w:val="002C466B"/>
    <w:rsid w:val="002C505B"/>
    <w:rsid w:val="002C5770"/>
    <w:rsid w:val="002C5E73"/>
    <w:rsid w:val="002C6233"/>
    <w:rsid w:val="002C6883"/>
    <w:rsid w:val="002C68F7"/>
    <w:rsid w:val="002C6FC4"/>
    <w:rsid w:val="002C7DDA"/>
    <w:rsid w:val="002D08DD"/>
    <w:rsid w:val="002D1678"/>
    <w:rsid w:val="002D1897"/>
    <w:rsid w:val="002D189B"/>
    <w:rsid w:val="002D1CC1"/>
    <w:rsid w:val="002D1DDA"/>
    <w:rsid w:val="002D23FB"/>
    <w:rsid w:val="002D2DCE"/>
    <w:rsid w:val="002D3BED"/>
    <w:rsid w:val="002D448E"/>
    <w:rsid w:val="002D4EB8"/>
    <w:rsid w:val="002D5ACC"/>
    <w:rsid w:val="002D6B42"/>
    <w:rsid w:val="002D76C6"/>
    <w:rsid w:val="002D7BE7"/>
    <w:rsid w:val="002E038B"/>
    <w:rsid w:val="002E0627"/>
    <w:rsid w:val="002E0A97"/>
    <w:rsid w:val="002E0D52"/>
    <w:rsid w:val="002E0D82"/>
    <w:rsid w:val="002E16CA"/>
    <w:rsid w:val="002E242A"/>
    <w:rsid w:val="002E312B"/>
    <w:rsid w:val="002E3142"/>
    <w:rsid w:val="002E31C9"/>
    <w:rsid w:val="002E3A23"/>
    <w:rsid w:val="002E3D3B"/>
    <w:rsid w:val="002E4141"/>
    <w:rsid w:val="002E420E"/>
    <w:rsid w:val="002E61A1"/>
    <w:rsid w:val="002E77E2"/>
    <w:rsid w:val="002E7FCD"/>
    <w:rsid w:val="002F01C2"/>
    <w:rsid w:val="002F02F3"/>
    <w:rsid w:val="002F050B"/>
    <w:rsid w:val="002F073B"/>
    <w:rsid w:val="002F11D9"/>
    <w:rsid w:val="002F2C53"/>
    <w:rsid w:val="002F3286"/>
    <w:rsid w:val="002F3F2E"/>
    <w:rsid w:val="002F5F7A"/>
    <w:rsid w:val="002F6B32"/>
    <w:rsid w:val="002F6F4E"/>
    <w:rsid w:val="002F7569"/>
    <w:rsid w:val="002F787D"/>
    <w:rsid w:val="002F7BEF"/>
    <w:rsid w:val="00301158"/>
    <w:rsid w:val="003031EC"/>
    <w:rsid w:val="00303F3B"/>
    <w:rsid w:val="003040BD"/>
    <w:rsid w:val="00304DA7"/>
    <w:rsid w:val="003052F2"/>
    <w:rsid w:val="003054BE"/>
    <w:rsid w:val="00306F42"/>
    <w:rsid w:val="00307387"/>
    <w:rsid w:val="003077D6"/>
    <w:rsid w:val="0031003C"/>
    <w:rsid w:val="003102C0"/>
    <w:rsid w:val="003104B5"/>
    <w:rsid w:val="0031113E"/>
    <w:rsid w:val="003123F9"/>
    <w:rsid w:val="0031287D"/>
    <w:rsid w:val="0031337C"/>
    <w:rsid w:val="00313AD4"/>
    <w:rsid w:val="00313EF4"/>
    <w:rsid w:val="003144CB"/>
    <w:rsid w:val="00315482"/>
    <w:rsid w:val="003161A3"/>
    <w:rsid w:val="0031656F"/>
    <w:rsid w:val="00317982"/>
    <w:rsid w:val="0032032D"/>
    <w:rsid w:val="00320387"/>
    <w:rsid w:val="00320A8C"/>
    <w:rsid w:val="00320D84"/>
    <w:rsid w:val="00321CB5"/>
    <w:rsid w:val="0032287E"/>
    <w:rsid w:val="003229FE"/>
    <w:rsid w:val="00322A4F"/>
    <w:rsid w:val="00322BE1"/>
    <w:rsid w:val="003234A9"/>
    <w:rsid w:val="00324665"/>
    <w:rsid w:val="00324F0F"/>
    <w:rsid w:val="00325023"/>
    <w:rsid w:val="0032595C"/>
    <w:rsid w:val="00325B42"/>
    <w:rsid w:val="00326658"/>
    <w:rsid w:val="0032666A"/>
    <w:rsid w:val="003268CC"/>
    <w:rsid w:val="00326DC5"/>
    <w:rsid w:val="0032701F"/>
    <w:rsid w:val="00331B5F"/>
    <w:rsid w:val="00332612"/>
    <w:rsid w:val="003328B4"/>
    <w:rsid w:val="00332D5F"/>
    <w:rsid w:val="00332F6E"/>
    <w:rsid w:val="00332FE2"/>
    <w:rsid w:val="003330F2"/>
    <w:rsid w:val="00333CE7"/>
    <w:rsid w:val="00333D5D"/>
    <w:rsid w:val="0033408E"/>
    <w:rsid w:val="003340DB"/>
    <w:rsid w:val="0033483B"/>
    <w:rsid w:val="003348ED"/>
    <w:rsid w:val="003351A8"/>
    <w:rsid w:val="003352D0"/>
    <w:rsid w:val="00335620"/>
    <w:rsid w:val="003409F8"/>
    <w:rsid w:val="00340D37"/>
    <w:rsid w:val="003411EB"/>
    <w:rsid w:val="00342C9B"/>
    <w:rsid w:val="003437CE"/>
    <w:rsid w:val="00343834"/>
    <w:rsid w:val="00345999"/>
    <w:rsid w:val="003462B4"/>
    <w:rsid w:val="00346806"/>
    <w:rsid w:val="00346894"/>
    <w:rsid w:val="00347B4A"/>
    <w:rsid w:val="00347ED9"/>
    <w:rsid w:val="003502BF"/>
    <w:rsid w:val="00350322"/>
    <w:rsid w:val="00350436"/>
    <w:rsid w:val="0035097F"/>
    <w:rsid w:val="003519D9"/>
    <w:rsid w:val="00351D7D"/>
    <w:rsid w:val="00352320"/>
    <w:rsid w:val="003535D1"/>
    <w:rsid w:val="00353689"/>
    <w:rsid w:val="00353945"/>
    <w:rsid w:val="00353A8C"/>
    <w:rsid w:val="00353C17"/>
    <w:rsid w:val="00353FAE"/>
    <w:rsid w:val="00355025"/>
    <w:rsid w:val="00355259"/>
    <w:rsid w:val="0035535F"/>
    <w:rsid w:val="00356402"/>
    <w:rsid w:val="003577B5"/>
    <w:rsid w:val="003605B2"/>
    <w:rsid w:val="003609C0"/>
    <w:rsid w:val="00360D42"/>
    <w:rsid w:val="00361815"/>
    <w:rsid w:val="003618C0"/>
    <w:rsid w:val="00361E97"/>
    <w:rsid w:val="0036347A"/>
    <w:rsid w:val="00363C44"/>
    <w:rsid w:val="00363DDF"/>
    <w:rsid w:val="0036467D"/>
    <w:rsid w:val="0036491A"/>
    <w:rsid w:val="0036712C"/>
    <w:rsid w:val="00367782"/>
    <w:rsid w:val="00367F21"/>
    <w:rsid w:val="00371247"/>
    <w:rsid w:val="00371D45"/>
    <w:rsid w:val="00373D6D"/>
    <w:rsid w:val="00374004"/>
    <w:rsid w:val="00374FF2"/>
    <w:rsid w:val="00375680"/>
    <w:rsid w:val="003772AE"/>
    <w:rsid w:val="00377522"/>
    <w:rsid w:val="00377DAA"/>
    <w:rsid w:val="0038020F"/>
    <w:rsid w:val="00380493"/>
    <w:rsid w:val="00380863"/>
    <w:rsid w:val="003808DF"/>
    <w:rsid w:val="0038094D"/>
    <w:rsid w:val="00381111"/>
    <w:rsid w:val="003812F5"/>
    <w:rsid w:val="0038193E"/>
    <w:rsid w:val="00382964"/>
    <w:rsid w:val="00382E98"/>
    <w:rsid w:val="00383215"/>
    <w:rsid w:val="00383BB6"/>
    <w:rsid w:val="00383C98"/>
    <w:rsid w:val="00384345"/>
    <w:rsid w:val="00384521"/>
    <w:rsid w:val="0038494E"/>
    <w:rsid w:val="00385705"/>
    <w:rsid w:val="00386934"/>
    <w:rsid w:val="00386CF8"/>
    <w:rsid w:val="003875B4"/>
    <w:rsid w:val="003875D6"/>
    <w:rsid w:val="00387BC1"/>
    <w:rsid w:val="00390121"/>
    <w:rsid w:val="00390BEA"/>
    <w:rsid w:val="00395872"/>
    <w:rsid w:val="00395960"/>
    <w:rsid w:val="003A0302"/>
    <w:rsid w:val="003A0B27"/>
    <w:rsid w:val="003A1407"/>
    <w:rsid w:val="003A143E"/>
    <w:rsid w:val="003A3FBE"/>
    <w:rsid w:val="003A4BE3"/>
    <w:rsid w:val="003A6269"/>
    <w:rsid w:val="003A66CE"/>
    <w:rsid w:val="003A73F8"/>
    <w:rsid w:val="003B019E"/>
    <w:rsid w:val="003B1660"/>
    <w:rsid w:val="003B18D6"/>
    <w:rsid w:val="003B2740"/>
    <w:rsid w:val="003B2AE3"/>
    <w:rsid w:val="003B2DCE"/>
    <w:rsid w:val="003B2FAB"/>
    <w:rsid w:val="003B535E"/>
    <w:rsid w:val="003B53E5"/>
    <w:rsid w:val="003B552C"/>
    <w:rsid w:val="003B591A"/>
    <w:rsid w:val="003B5DEE"/>
    <w:rsid w:val="003B65D1"/>
    <w:rsid w:val="003B7375"/>
    <w:rsid w:val="003B7D1D"/>
    <w:rsid w:val="003C0992"/>
    <w:rsid w:val="003C2588"/>
    <w:rsid w:val="003C29A0"/>
    <w:rsid w:val="003C2C4C"/>
    <w:rsid w:val="003C2E76"/>
    <w:rsid w:val="003C30EA"/>
    <w:rsid w:val="003C3F3E"/>
    <w:rsid w:val="003C4A78"/>
    <w:rsid w:val="003C5CD6"/>
    <w:rsid w:val="003C662D"/>
    <w:rsid w:val="003C78E2"/>
    <w:rsid w:val="003D0B10"/>
    <w:rsid w:val="003D36F2"/>
    <w:rsid w:val="003D386A"/>
    <w:rsid w:val="003D5C8D"/>
    <w:rsid w:val="003D5D08"/>
    <w:rsid w:val="003D5FC7"/>
    <w:rsid w:val="003D674E"/>
    <w:rsid w:val="003D741F"/>
    <w:rsid w:val="003E1460"/>
    <w:rsid w:val="003E2391"/>
    <w:rsid w:val="003E2411"/>
    <w:rsid w:val="003E5811"/>
    <w:rsid w:val="003E5B2D"/>
    <w:rsid w:val="003E73AC"/>
    <w:rsid w:val="003E78D7"/>
    <w:rsid w:val="003F0B3A"/>
    <w:rsid w:val="003F0C1C"/>
    <w:rsid w:val="003F1268"/>
    <w:rsid w:val="003F1D5F"/>
    <w:rsid w:val="003F1E24"/>
    <w:rsid w:val="003F245C"/>
    <w:rsid w:val="003F28AF"/>
    <w:rsid w:val="003F2C33"/>
    <w:rsid w:val="003F2F20"/>
    <w:rsid w:val="003F3F17"/>
    <w:rsid w:val="003F4036"/>
    <w:rsid w:val="003F433B"/>
    <w:rsid w:val="003F5173"/>
    <w:rsid w:val="003F5EA3"/>
    <w:rsid w:val="003F79C2"/>
    <w:rsid w:val="003F7EA5"/>
    <w:rsid w:val="003F7EC1"/>
    <w:rsid w:val="0040017D"/>
    <w:rsid w:val="004007C3"/>
    <w:rsid w:val="00401143"/>
    <w:rsid w:val="004016D2"/>
    <w:rsid w:val="0040289F"/>
    <w:rsid w:val="00402F70"/>
    <w:rsid w:val="00403294"/>
    <w:rsid w:val="004035AD"/>
    <w:rsid w:val="00403CE0"/>
    <w:rsid w:val="00403FB1"/>
    <w:rsid w:val="00404312"/>
    <w:rsid w:val="00404D7D"/>
    <w:rsid w:val="004052F7"/>
    <w:rsid w:val="00405D0D"/>
    <w:rsid w:val="00406264"/>
    <w:rsid w:val="0040632C"/>
    <w:rsid w:val="00406480"/>
    <w:rsid w:val="004073B4"/>
    <w:rsid w:val="00407C6E"/>
    <w:rsid w:val="004101B9"/>
    <w:rsid w:val="004107F4"/>
    <w:rsid w:val="0041086B"/>
    <w:rsid w:val="00410A12"/>
    <w:rsid w:val="00410AAE"/>
    <w:rsid w:val="00410EC3"/>
    <w:rsid w:val="00413036"/>
    <w:rsid w:val="004130A8"/>
    <w:rsid w:val="0041340A"/>
    <w:rsid w:val="00413B71"/>
    <w:rsid w:val="00414439"/>
    <w:rsid w:val="00415128"/>
    <w:rsid w:val="00415895"/>
    <w:rsid w:val="00415EC9"/>
    <w:rsid w:val="004161D5"/>
    <w:rsid w:val="004165C0"/>
    <w:rsid w:val="004172AE"/>
    <w:rsid w:val="00420066"/>
    <w:rsid w:val="00420311"/>
    <w:rsid w:val="0042061E"/>
    <w:rsid w:val="00421E29"/>
    <w:rsid w:val="00422C02"/>
    <w:rsid w:val="00423D3F"/>
    <w:rsid w:val="00424000"/>
    <w:rsid w:val="004247EF"/>
    <w:rsid w:val="00424AEB"/>
    <w:rsid w:val="00424FA3"/>
    <w:rsid w:val="00425845"/>
    <w:rsid w:val="0042615D"/>
    <w:rsid w:val="00426A0F"/>
    <w:rsid w:val="004304B5"/>
    <w:rsid w:val="00430FA9"/>
    <w:rsid w:val="00431268"/>
    <w:rsid w:val="0043157A"/>
    <w:rsid w:val="00431650"/>
    <w:rsid w:val="0043166B"/>
    <w:rsid w:val="00431713"/>
    <w:rsid w:val="00431E85"/>
    <w:rsid w:val="004336EE"/>
    <w:rsid w:val="00433DC4"/>
    <w:rsid w:val="004346D4"/>
    <w:rsid w:val="004348E6"/>
    <w:rsid w:val="00434C53"/>
    <w:rsid w:val="00434CED"/>
    <w:rsid w:val="004350E1"/>
    <w:rsid w:val="00436888"/>
    <w:rsid w:val="00437628"/>
    <w:rsid w:val="00440803"/>
    <w:rsid w:val="00440A9F"/>
    <w:rsid w:val="00441623"/>
    <w:rsid w:val="004417FE"/>
    <w:rsid w:val="004422EA"/>
    <w:rsid w:val="00442CDB"/>
    <w:rsid w:val="00443565"/>
    <w:rsid w:val="004438A6"/>
    <w:rsid w:val="00443E5D"/>
    <w:rsid w:val="0044423E"/>
    <w:rsid w:val="00444644"/>
    <w:rsid w:val="00445905"/>
    <w:rsid w:val="00446EE6"/>
    <w:rsid w:val="004502F8"/>
    <w:rsid w:val="004507AD"/>
    <w:rsid w:val="00451C20"/>
    <w:rsid w:val="00452DFD"/>
    <w:rsid w:val="00453B80"/>
    <w:rsid w:val="00453C60"/>
    <w:rsid w:val="004541A1"/>
    <w:rsid w:val="004545BA"/>
    <w:rsid w:val="00455928"/>
    <w:rsid w:val="00455CCB"/>
    <w:rsid w:val="00456303"/>
    <w:rsid w:val="00456958"/>
    <w:rsid w:val="00457C0C"/>
    <w:rsid w:val="00457CFA"/>
    <w:rsid w:val="00460361"/>
    <w:rsid w:val="004606BB"/>
    <w:rsid w:val="0046073F"/>
    <w:rsid w:val="00461E96"/>
    <w:rsid w:val="004620A4"/>
    <w:rsid w:val="004621B1"/>
    <w:rsid w:val="0046229B"/>
    <w:rsid w:val="004625AD"/>
    <w:rsid w:val="00462794"/>
    <w:rsid w:val="00463440"/>
    <w:rsid w:val="00463821"/>
    <w:rsid w:val="004639DF"/>
    <w:rsid w:val="00464B4A"/>
    <w:rsid w:val="00464E0D"/>
    <w:rsid w:val="00464F07"/>
    <w:rsid w:val="004660F8"/>
    <w:rsid w:val="004664ED"/>
    <w:rsid w:val="0047016D"/>
    <w:rsid w:val="00470E58"/>
    <w:rsid w:val="004714BA"/>
    <w:rsid w:val="00471C84"/>
    <w:rsid w:val="00471CA1"/>
    <w:rsid w:val="0047246B"/>
    <w:rsid w:val="0047301D"/>
    <w:rsid w:val="004732E3"/>
    <w:rsid w:val="00473BBA"/>
    <w:rsid w:val="00474710"/>
    <w:rsid w:val="00475302"/>
    <w:rsid w:val="00475338"/>
    <w:rsid w:val="00475AA2"/>
    <w:rsid w:val="00476118"/>
    <w:rsid w:val="0047728B"/>
    <w:rsid w:val="0047732A"/>
    <w:rsid w:val="004809F5"/>
    <w:rsid w:val="00480B8A"/>
    <w:rsid w:val="00481103"/>
    <w:rsid w:val="004822E2"/>
    <w:rsid w:val="00483721"/>
    <w:rsid w:val="004838BD"/>
    <w:rsid w:val="00484335"/>
    <w:rsid w:val="00484447"/>
    <w:rsid w:val="00485ABF"/>
    <w:rsid w:val="00485FD0"/>
    <w:rsid w:val="00486592"/>
    <w:rsid w:val="004871DA"/>
    <w:rsid w:val="004872D0"/>
    <w:rsid w:val="0048799F"/>
    <w:rsid w:val="00487C58"/>
    <w:rsid w:val="00487CA1"/>
    <w:rsid w:val="004906C0"/>
    <w:rsid w:val="004925F8"/>
    <w:rsid w:val="00492696"/>
    <w:rsid w:val="00492D08"/>
    <w:rsid w:val="004933B4"/>
    <w:rsid w:val="00493F64"/>
    <w:rsid w:val="00494006"/>
    <w:rsid w:val="00494116"/>
    <w:rsid w:val="00494197"/>
    <w:rsid w:val="00494355"/>
    <w:rsid w:val="004945ED"/>
    <w:rsid w:val="00494777"/>
    <w:rsid w:val="00495A01"/>
    <w:rsid w:val="00495F73"/>
    <w:rsid w:val="00496BD8"/>
    <w:rsid w:val="00496FAE"/>
    <w:rsid w:val="004A0F93"/>
    <w:rsid w:val="004A106A"/>
    <w:rsid w:val="004A15CF"/>
    <w:rsid w:val="004A17CE"/>
    <w:rsid w:val="004A1AB7"/>
    <w:rsid w:val="004A1D95"/>
    <w:rsid w:val="004A2781"/>
    <w:rsid w:val="004A30FE"/>
    <w:rsid w:val="004A3BED"/>
    <w:rsid w:val="004A478E"/>
    <w:rsid w:val="004A4893"/>
    <w:rsid w:val="004A4B56"/>
    <w:rsid w:val="004A4E08"/>
    <w:rsid w:val="004A5952"/>
    <w:rsid w:val="004A6961"/>
    <w:rsid w:val="004A7540"/>
    <w:rsid w:val="004A79A7"/>
    <w:rsid w:val="004B136C"/>
    <w:rsid w:val="004B16F4"/>
    <w:rsid w:val="004B1A6D"/>
    <w:rsid w:val="004B2143"/>
    <w:rsid w:val="004B293A"/>
    <w:rsid w:val="004B3863"/>
    <w:rsid w:val="004B3A92"/>
    <w:rsid w:val="004B3C4A"/>
    <w:rsid w:val="004B54F7"/>
    <w:rsid w:val="004B6D3A"/>
    <w:rsid w:val="004C1417"/>
    <w:rsid w:val="004C2052"/>
    <w:rsid w:val="004C24BB"/>
    <w:rsid w:val="004C3302"/>
    <w:rsid w:val="004C495A"/>
    <w:rsid w:val="004C4A42"/>
    <w:rsid w:val="004C5173"/>
    <w:rsid w:val="004C5A7D"/>
    <w:rsid w:val="004C6DC8"/>
    <w:rsid w:val="004C6EEC"/>
    <w:rsid w:val="004C75A1"/>
    <w:rsid w:val="004C7DE4"/>
    <w:rsid w:val="004D0007"/>
    <w:rsid w:val="004D05AB"/>
    <w:rsid w:val="004D0927"/>
    <w:rsid w:val="004D10A4"/>
    <w:rsid w:val="004D12E9"/>
    <w:rsid w:val="004D3616"/>
    <w:rsid w:val="004D3BC0"/>
    <w:rsid w:val="004D4292"/>
    <w:rsid w:val="004D43F0"/>
    <w:rsid w:val="004D45E6"/>
    <w:rsid w:val="004D465D"/>
    <w:rsid w:val="004D47AB"/>
    <w:rsid w:val="004D4DFE"/>
    <w:rsid w:val="004D4F9E"/>
    <w:rsid w:val="004D59B3"/>
    <w:rsid w:val="004D5A3A"/>
    <w:rsid w:val="004D6EAE"/>
    <w:rsid w:val="004D7847"/>
    <w:rsid w:val="004D7863"/>
    <w:rsid w:val="004E1201"/>
    <w:rsid w:val="004E206E"/>
    <w:rsid w:val="004E2B8C"/>
    <w:rsid w:val="004E32EF"/>
    <w:rsid w:val="004E3315"/>
    <w:rsid w:val="004E441A"/>
    <w:rsid w:val="004E463C"/>
    <w:rsid w:val="004E604A"/>
    <w:rsid w:val="004E6C76"/>
    <w:rsid w:val="004E7067"/>
    <w:rsid w:val="004E74EB"/>
    <w:rsid w:val="004E75DC"/>
    <w:rsid w:val="004E7B4F"/>
    <w:rsid w:val="004E7B71"/>
    <w:rsid w:val="004E7C15"/>
    <w:rsid w:val="004F02B9"/>
    <w:rsid w:val="004F04B3"/>
    <w:rsid w:val="004F08B4"/>
    <w:rsid w:val="004F0BD9"/>
    <w:rsid w:val="004F1ED0"/>
    <w:rsid w:val="004F26E5"/>
    <w:rsid w:val="004F26EE"/>
    <w:rsid w:val="004F2FC4"/>
    <w:rsid w:val="004F33A1"/>
    <w:rsid w:val="004F562E"/>
    <w:rsid w:val="004F6086"/>
    <w:rsid w:val="004F6FE3"/>
    <w:rsid w:val="004F7416"/>
    <w:rsid w:val="005013D9"/>
    <w:rsid w:val="0050237E"/>
    <w:rsid w:val="00502473"/>
    <w:rsid w:val="0050247A"/>
    <w:rsid w:val="005028A6"/>
    <w:rsid w:val="005043F2"/>
    <w:rsid w:val="00504F07"/>
    <w:rsid w:val="00506AFE"/>
    <w:rsid w:val="00507329"/>
    <w:rsid w:val="00507C03"/>
    <w:rsid w:val="005104E3"/>
    <w:rsid w:val="00510AD6"/>
    <w:rsid w:val="00511E52"/>
    <w:rsid w:val="00511F32"/>
    <w:rsid w:val="00512022"/>
    <w:rsid w:val="00512650"/>
    <w:rsid w:val="00512CFF"/>
    <w:rsid w:val="005157FC"/>
    <w:rsid w:val="0051620E"/>
    <w:rsid w:val="0051632C"/>
    <w:rsid w:val="00516C6D"/>
    <w:rsid w:val="005177D8"/>
    <w:rsid w:val="00520177"/>
    <w:rsid w:val="00520322"/>
    <w:rsid w:val="00521C40"/>
    <w:rsid w:val="00523157"/>
    <w:rsid w:val="005232E5"/>
    <w:rsid w:val="00524A47"/>
    <w:rsid w:val="00525A06"/>
    <w:rsid w:val="005263CD"/>
    <w:rsid w:val="00526561"/>
    <w:rsid w:val="00527283"/>
    <w:rsid w:val="005274F0"/>
    <w:rsid w:val="00527663"/>
    <w:rsid w:val="00527DEB"/>
    <w:rsid w:val="005302FB"/>
    <w:rsid w:val="00530A7F"/>
    <w:rsid w:val="00530BEA"/>
    <w:rsid w:val="00531C0C"/>
    <w:rsid w:val="00532065"/>
    <w:rsid w:val="0053307A"/>
    <w:rsid w:val="00534192"/>
    <w:rsid w:val="00536565"/>
    <w:rsid w:val="005372CD"/>
    <w:rsid w:val="00537305"/>
    <w:rsid w:val="0053744E"/>
    <w:rsid w:val="005374C7"/>
    <w:rsid w:val="005378D4"/>
    <w:rsid w:val="005401F6"/>
    <w:rsid w:val="005404F8"/>
    <w:rsid w:val="00540C45"/>
    <w:rsid w:val="00541381"/>
    <w:rsid w:val="0054156C"/>
    <w:rsid w:val="00541D4C"/>
    <w:rsid w:val="005426CD"/>
    <w:rsid w:val="00542927"/>
    <w:rsid w:val="005432CE"/>
    <w:rsid w:val="005448DF"/>
    <w:rsid w:val="005455A9"/>
    <w:rsid w:val="00545C68"/>
    <w:rsid w:val="00546039"/>
    <w:rsid w:val="005469F0"/>
    <w:rsid w:val="00546AFF"/>
    <w:rsid w:val="005476A3"/>
    <w:rsid w:val="00547798"/>
    <w:rsid w:val="0055105B"/>
    <w:rsid w:val="005523FA"/>
    <w:rsid w:val="0055441F"/>
    <w:rsid w:val="005552C7"/>
    <w:rsid w:val="005554C3"/>
    <w:rsid w:val="00555A18"/>
    <w:rsid w:val="005575B4"/>
    <w:rsid w:val="00557F80"/>
    <w:rsid w:val="005601D6"/>
    <w:rsid w:val="00560B7D"/>
    <w:rsid w:val="00560D29"/>
    <w:rsid w:val="00560E2D"/>
    <w:rsid w:val="00561770"/>
    <w:rsid w:val="00561A68"/>
    <w:rsid w:val="0056285B"/>
    <w:rsid w:val="00562F6E"/>
    <w:rsid w:val="005632C2"/>
    <w:rsid w:val="005637FF"/>
    <w:rsid w:val="00565476"/>
    <w:rsid w:val="00567A4B"/>
    <w:rsid w:val="00567E6A"/>
    <w:rsid w:val="00567EA9"/>
    <w:rsid w:val="00570167"/>
    <w:rsid w:val="00571350"/>
    <w:rsid w:val="005718CE"/>
    <w:rsid w:val="00571B84"/>
    <w:rsid w:val="00572579"/>
    <w:rsid w:val="005735C2"/>
    <w:rsid w:val="00573AA7"/>
    <w:rsid w:val="005745A3"/>
    <w:rsid w:val="005760CC"/>
    <w:rsid w:val="00576666"/>
    <w:rsid w:val="00580898"/>
    <w:rsid w:val="00580AB1"/>
    <w:rsid w:val="00580D43"/>
    <w:rsid w:val="0058136B"/>
    <w:rsid w:val="00582391"/>
    <w:rsid w:val="00582443"/>
    <w:rsid w:val="00582827"/>
    <w:rsid w:val="005834DE"/>
    <w:rsid w:val="00583797"/>
    <w:rsid w:val="00583F64"/>
    <w:rsid w:val="00585451"/>
    <w:rsid w:val="005856AE"/>
    <w:rsid w:val="00587367"/>
    <w:rsid w:val="00587B19"/>
    <w:rsid w:val="00590562"/>
    <w:rsid w:val="00590D09"/>
    <w:rsid w:val="005916DD"/>
    <w:rsid w:val="005928DA"/>
    <w:rsid w:val="0059385E"/>
    <w:rsid w:val="00593922"/>
    <w:rsid w:val="00593CA1"/>
    <w:rsid w:val="0059407B"/>
    <w:rsid w:val="00596F40"/>
    <w:rsid w:val="00597FE0"/>
    <w:rsid w:val="005A0D97"/>
    <w:rsid w:val="005A117A"/>
    <w:rsid w:val="005A342E"/>
    <w:rsid w:val="005A42CC"/>
    <w:rsid w:val="005A4740"/>
    <w:rsid w:val="005A4BBD"/>
    <w:rsid w:val="005A4CF3"/>
    <w:rsid w:val="005A656D"/>
    <w:rsid w:val="005A6612"/>
    <w:rsid w:val="005A73C8"/>
    <w:rsid w:val="005A7519"/>
    <w:rsid w:val="005A7BB6"/>
    <w:rsid w:val="005A7F3E"/>
    <w:rsid w:val="005A7FAD"/>
    <w:rsid w:val="005B0016"/>
    <w:rsid w:val="005B02D6"/>
    <w:rsid w:val="005B0EE7"/>
    <w:rsid w:val="005B1406"/>
    <w:rsid w:val="005B1B6A"/>
    <w:rsid w:val="005B2713"/>
    <w:rsid w:val="005B4911"/>
    <w:rsid w:val="005B4AFD"/>
    <w:rsid w:val="005B4B6B"/>
    <w:rsid w:val="005B4FA0"/>
    <w:rsid w:val="005B53B2"/>
    <w:rsid w:val="005B5A1A"/>
    <w:rsid w:val="005B5EB2"/>
    <w:rsid w:val="005B648D"/>
    <w:rsid w:val="005B6E1B"/>
    <w:rsid w:val="005B6E75"/>
    <w:rsid w:val="005B6EED"/>
    <w:rsid w:val="005B7EF8"/>
    <w:rsid w:val="005C13C1"/>
    <w:rsid w:val="005C1CE1"/>
    <w:rsid w:val="005C25E4"/>
    <w:rsid w:val="005C2A27"/>
    <w:rsid w:val="005C2BB4"/>
    <w:rsid w:val="005C31CF"/>
    <w:rsid w:val="005C377B"/>
    <w:rsid w:val="005C3789"/>
    <w:rsid w:val="005C4715"/>
    <w:rsid w:val="005C4A73"/>
    <w:rsid w:val="005C4EBD"/>
    <w:rsid w:val="005C60C0"/>
    <w:rsid w:val="005C7ADF"/>
    <w:rsid w:val="005D050E"/>
    <w:rsid w:val="005D195B"/>
    <w:rsid w:val="005D1A00"/>
    <w:rsid w:val="005D1BCA"/>
    <w:rsid w:val="005D1CDC"/>
    <w:rsid w:val="005D2ABB"/>
    <w:rsid w:val="005D3487"/>
    <w:rsid w:val="005D3955"/>
    <w:rsid w:val="005D3A3E"/>
    <w:rsid w:val="005D3B46"/>
    <w:rsid w:val="005D4798"/>
    <w:rsid w:val="005D4C20"/>
    <w:rsid w:val="005D6BA7"/>
    <w:rsid w:val="005D7AA6"/>
    <w:rsid w:val="005E00D0"/>
    <w:rsid w:val="005E017E"/>
    <w:rsid w:val="005E07E0"/>
    <w:rsid w:val="005E0900"/>
    <w:rsid w:val="005E0913"/>
    <w:rsid w:val="005E0E5E"/>
    <w:rsid w:val="005E0E63"/>
    <w:rsid w:val="005E1052"/>
    <w:rsid w:val="005E111D"/>
    <w:rsid w:val="005E1F6A"/>
    <w:rsid w:val="005E2F0C"/>
    <w:rsid w:val="005E3400"/>
    <w:rsid w:val="005E3576"/>
    <w:rsid w:val="005E3B44"/>
    <w:rsid w:val="005E4B6C"/>
    <w:rsid w:val="005E4FD1"/>
    <w:rsid w:val="005E554B"/>
    <w:rsid w:val="005E60DB"/>
    <w:rsid w:val="005E685A"/>
    <w:rsid w:val="005E71B5"/>
    <w:rsid w:val="005E7896"/>
    <w:rsid w:val="005F0091"/>
    <w:rsid w:val="005F05CC"/>
    <w:rsid w:val="005F06B9"/>
    <w:rsid w:val="005F0B98"/>
    <w:rsid w:val="005F22FD"/>
    <w:rsid w:val="005F235E"/>
    <w:rsid w:val="005F2AC5"/>
    <w:rsid w:val="005F2C5D"/>
    <w:rsid w:val="005F2E24"/>
    <w:rsid w:val="005F35B5"/>
    <w:rsid w:val="005F47D4"/>
    <w:rsid w:val="005F4C40"/>
    <w:rsid w:val="005F544C"/>
    <w:rsid w:val="005F6163"/>
    <w:rsid w:val="005F744F"/>
    <w:rsid w:val="005F7F2F"/>
    <w:rsid w:val="00600470"/>
    <w:rsid w:val="006009E8"/>
    <w:rsid w:val="00600BEE"/>
    <w:rsid w:val="00601460"/>
    <w:rsid w:val="00602DFE"/>
    <w:rsid w:val="00602F97"/>
    <w:rsid w:val="00603D85"/>
    <w:rsid w:val="006041C9"/>
    <w:rsid w:val="0060479E"/>
    <w:rsid w:val="006054D6"/>
    <w:rsid w:val="00605E13"/>
    <w:rsid w:val="006064DC"/>
    <w:rsid w:val="0060688F"/>
    <w:rsid w:val="00606895"/>
    <w:rsid w:val="006076F4"/>
    <w:rsid w:val="00607AA1"/>
    <w:rsid w:val="00607E15"/>
    <w:rsid w:val="00610B87"/>
    <w:rsid w:val="00610C0A"/>
    <w:rsid w:val="00611821"/>
    <w:rsid w:val="00612099"/>
    <w:rsid w:val="0061389D"/>
    <w:rsid w:val="006138E4"/>
    <w:rsid w:val="0061422D"/>
    <w:rsid w:val="006143B1"/>
    <w:rsid w:val="00615BA3"/>
    <w:rsid w:val="00615BDB"/>
    <w:rsid w:val="00615EB8"/>
    <w:rsid w:val="00616028"/>
    <w:rsid w:val="00620124"/>
    <w:rsid w:val="0062095B"/>
    <w:rsid w:val="00620BD2"/>
    <w:rsid w:val="00621A1F"/>
    <w:rsid w:val="00621C89"/>
    <w:rsid w:val="00621F3D"/>
    <w:rsid w:val="00622DDE"/>
    <w:rsid w:val="00623112"/>
    <w:rsid w:val="006244C6"/>
    <w:rsid w:val="00625CC8"/>
    <w:rsid w:val="006269BA"/>
    <w:rsid w:val="00627C85"/>
    <w:rsid w:val="006304DA"/>
    <w:rsid w:val="00630959"/>
    <w:rsid w:val="00630B8B"/>
    <w:rsid w:val="00631054"/>
    <w:rsid w:val="006314C3"/>
    <w:rsid w:val="00632F9D"/>
    <w:rsid w:val="0063316C"/>
    <w:rsid w:val="006347AC"/>
    <w:rsid w:val="00634921"/>
    <w:rsid w:val="00634B71"/>
    <w:rsid w:val="006360C3"/>
    <w:rsid w:val="006367DD"/>
    <w:rsid w:val="00636B9C"/>
    <w:rsid w:val="0063702B"/>
    <w:rsid w:val="0063755F"/>
    <w:rsid w:val="006408FC"/>
    <w:rsid w:val="006415F4"/>
    <w:rsid w:val="00641689"/>
    <w:rsid w:val="0064330E"/>
    <w:rsid w:val="00643549"/>
    <w:rsid w:val="006435AF"/>
    <w:rsid w:val="0064368C"/>
    <w:rsid w:val="00643C99"/>
    <w:rsid w:val="00643EBA"/>
    <w:rsid w:val="00644396"/>
    <w:rsid w:val="00644864"/>
    <w:rsid w:val="00645827"/>
    <w:rsid w:val="0064599C"/>
    <w:rsid w:val="006467FA"/>
    <w:rsid w:val="00646E03"/>
    <w:rsid w:val="0065030E"/>
    <w:rsid w:val="0065095E"/>
    <w:rsid w:val="00650D18"/>
    <w:rsid w:val="00650D63"/>
    <w:rsid w:val="0065165D"/>
    <w:rsid w:val="00651887"/>
    <w:rsid w:val="006521BA"/>
    <w:rsid w:val="00653325"/>
    <w:rsid w:val="00653A72"/>
    <w:rsid w:val="00654683"/>
    <w:rsid w:val="006549DC"/>
    <w:rsid w:val="00654A6D"/>
    <w:rsid w:val="00655E38"/>
    <w:rsid w:val="00656EC8"/>
    <w:rsid w:val="00657EF5"/>
    <w:rsid w:val="006611E5"/>
    <w:rsid w:val="006620B9"/>
    <w:rsid w:val="0066220E"/>
    <w:rsid w:val="0066276D"/>
    <w:rsid w:val="00662C23"/>
    <w:rsid w:val="00662C66"/>
    <w:rsid w:val="0066300F"/>
    <w:rsid w:val="006637A9"/>
    <w:rsid w:val="00664EE3"/>
    <w:rsid w:val="0066527C"/>
    <w:rsid w:val="00666E97"/>
    <w:rsid w:val="00667189"/>
    <w:rsid w:val="006676AD"/>
    <w:rsid w:val="00667896"/>
    <w:rsid w:val="0066792E"/>
    <w:rsid w:val="00667DB1"/>
    <w:rsid w:val="006702AF"/>
    <w:rsid w:val="0067048C"/>
    <w:rsid w:val="006705D3"/>
    <w:rsid w:val="006708CF"/>
    <w:rsid w:val="00670FCB"/>
    <w:rsid w:val="00671057"/>
    <w:rsid w:val="00671A4A"/>
    <w:rsid w:val="00671DD1"/>
    <w:rsid w:val="0067225C"/>
    <w:rsid w:val="0067294D"/>
    <w:rsid w:val="006742FD"/>
    <w:rsid w:val="00676331"/>
    <w:rsid w:val="00677963"/>
    <w:rsid w:val="00680441"/>
    <w:rsid w:val="006812D3"/>
    <w:rsid w:val="00681E24"/>
    <w:rsid w:val="0068246B"/>
    <w:rsid w:val="00683C39"/>
    <w:rsid w:val="006852CF"/>
    <w:rsid w:val="00685647"/>
    <w:rsid w:val="00685FCE"/>
    <w:rsid w:val="006869CC"/>
    <w:rsid w:val="006873F7"/>
    <w:rsid w:val="00687B0F"/>
    <w:rsid w:val="00690185"/>
    <w:rsid w:val="006928BE"/>
    <w:rsid w:val="00693662"/>
    <w:rsid w:val="00694344"/>
    <w:rsid w:val="00694E50"/>
    <w:rsid w:val="00695484"/>
    <w:rsid w:val="00696480"/>
    <w:rsid w:val="00696F23"/>
    <w:rsid w:val="00697361"/>
    <w:rsid w:val="0069741C"/>
    <w:rsid w:val="00697A24"/>
    <w:rsid w:val="00697DEF"/>
    <w:rsid w:val="006A0080"/>
    <w:rsid w:val="006A0353"/>
    <w:rsid w:val="006A062E"/>
    <w:rsid w:val="006A1A60"/>
    <w:rsid w:val="006A2532"/>
    <w:rsid w:val="006A3151"/>
    <w:rsid w:val="006A3378"/>
    <w:rsid w:val="006A3CD0"/>
    <w:rsid w:val="006A4606"/>
    <w:rsid w:val="006A4F90"/>
    <w:rsid w:val="006A554A"/>
    <w:rsid w:val="006A5D2F"/>
    <w:rsid w:val="006A6A04"/>
    <w:rsid w:val="006A6BF2"/>
    <w:rsid w:val="006A6F7F"/>
    <w:rsid w:val="006A7A9B"/>
    <w:rsid w:val="006A7D61"/>
    <w:rsid w:val="006A7EFF"/>
    <w:rsid w:val="006B1405"/>
    <w:rsid w:val="006B268E"/>
    <w:rsid w:val="006B2775"/>
    <w:rsid w:val="006B28B7"/>
    <w:rsid w:val="006B2906"/>
    <w:rsid w:val="006B2C13"/>
    <w:rsid w:val="006B2F01"/>
    <w:rsid w:val="006B30B8"/>
    <w:rsid w:val="006B30F4"/>
    <w:rsid w:val="006B4842"/>
    <w:rsid w:val="006B525E"/>
    <w:rsid w:val="006B6CE2"/>
    <w:rsid w:val="006B7535"/>
    <w:rsid w:val="006B7AB5"/>
    <w:rsid w:val="006C045B"/>
    <w:rsid w:val="006C0713"/>
    <w:rsid w:val="006C1B4D"/>
    <w:rsid w:val="006C21A0"/>
    <w:rsid w:val="006C2BD1"/>
    <w:rsid w:val="006C386F"/>
    <w:rsid w:val="006C3F4C"/>
    <w:rsid w:val="006C4D27"/>
    <w:rsid w:val="006C766B"/>
    <w:rsid w:val="006D044D"/>
    <w:rsid w:val="006D080D"/>
    <w:rsid w:val="006D0BC7"/>
    <w:rsid w:val="006D0CB5"/>
    <w:rsid w:val="006D0DF9"/>
    <w:rsid w:val="006D11F5"/>
    <w:rsid w:val="006D1597"/>
    <w:rsid w:val="006D1972"/>
    <w:rsid w:val="006D220C"/>
    <w:rsid w:val="006D3BCC"/>
    <w:rsid w:val="006D4713"/>
    <w:rsid w:val="006D4F5F"/>
    <w:rsid w:val="006D5269"/>
    <w:rsid w:val="006D585E"/>
    <w:rsid w:val="006D5CD2"/>
    <w:rsid w:val="006D662A"/>
    <w:rsid w:val="006D6BCD"/>
    <w:rsid w:val="006D6FB6"/>
    <w:rsid w:val="006D715F"/>
    <w:rsid w:val="006D79D2"/>
    <w:rsid w:val="006E11E1"/>
    <w:rsid w:val="006E21B3"/>
    <w:rsid w:val="006E24C4"/>
    <w:rsid w:val="006E2AEE"/>
    <w:rsid w:val="006E3CE3"/>
    <w:rsid w:val="006E4CCB"/>
    <w:rsid w:val="006E564F"/>
    <w:rsid w:val="006E570D"/>
    <w:rsid w:val="006E5E0B"/>
    <w:rsid w:val="006E66B8"/>
    <w:rsid w:val="006E6CE7"/>
    <w:rsid w:val="006F0794"/>
    <w:rsid w:val="006F1B9D"/>
    <w:rsid w:val="006F297D"/>
    <w:rsid w:val="006F3832"/>
    <w:rsid w:val="006F415C"/>
    <w:rsid w:val="006F4AB7"/>
    <w:rsid w:val="006F5356"/>
    <w:rsid w:val="006F5A3F"/>
    <w:rsid w:val="006F65DD"/>
    <w:rsid w:val="006F6DBF"/>
    <w:rsid w:val="006F77E2"/>
    <w:rsid w:val="006F7D49"/>
    <w:rsid w:val="006F7DC0"/>
    <w:rsid w:val="00700D73"/>
    <w:rsid w:val="007019E0"/>
    <w:rsid w:val="00701F1E"/>
    <w:rsid w:val="007038DD"/>
    <w:rsid w:val="00703A89"/>
    <w:rsid w:val="00705543"/>
    <w:rsid w:val="0070573C"/>
    <w:rsid w:val="007058FB"/>
    <w:rsid w:val="00706337"/>
    <w:rsid w:val="007066DD"/>
    <w:rsid w:val="00710657"/>
    <w:rsid w:val="0071090C"/>
    <w:rsid w:val="00710B54"/>
    <w:rsid w:val="00711B5D"/>
    <w:rsid w:val="00711F25"/>
    <w:rsid w:val="007123BB"/>
    <w:rsid w:val="007129CF"/>
    <w:rsid w:val="007141AE"/>
    <w:rsid w:val="00714B19"/>
    <w:rsid w:val="00714F8C"/>
    <w:rsid w:val="00715839"/>
    <w:rsid w:val="00716234"/>
    <w:rsid w:val="00716E85"/>
    <w:rsid w:val="007211AF"/>
    <w:rsid w:val="0072120E"/>
    <w:rsid w:val="0072187D"/>
    <w:rsid w:val="00721DD8"/>
    <w:rsid w:val="00721FFE"/>
    <w:rsid w:val="00723544"/>
    <w:rsid w:val="00724656"/>
    <w:rsid w:val="00724B1B"/>
    <w:rsid w:val="00724C31"/>
    <w:rsid w:val="00724DBA"/>
    <w:rsid w:val="00725EDB"/>
    <w:rsid w:val="00726C83"/>
    <w:rsid w:val="00727246"/>
    <w:rsid w:val="00727ECA"/>
    <w:rsid w:val="00727F53"/>
    <w:rsid w:val="007305DC"/>
    <w:rsid w:val="00731124"/>
    <w:rsid w:val="0073189A"/>
    <w:rsid w:val="007327D5"/>
    <w:rsid w:val="007332F8"/>
    <w:rsid w:val="007343CB"/>
    <w:rsid w:val="00734834"/>
    <w:rsid w:val="00734DE5"/>
    <w:rsid w:val="00734F35"/>
    <w:rsid w:val="00735C41"/>
    <w:rsid w:val="007366AE"/>
    <w:rsid w:val="007374FF"/>
    <w:rsid w:val="0074004F"/>
    <w:rsid w:val="00740768"/>
    <w:rsid w:val="00740CAA"/>
    <w:rsid w:val="00740DC5"/>
    <w:rsid w:val="007428C3"/>
    <w:rsid w:val="00743527"/>
    <w:rsid w:val="007446C1"/>
    <w:rsid w:val="00744FA7"/>
    <w:rsid w:val="00745F25"/>
    <w:rsid w:val="00750CC8"/>
    <w:rsid w:val="007518EA"/>
    <w:rsid w:val="007519B2"/>
    <w:rsid w:val="00751ABA"/>
    <w:rsid w:val="00751BAF"/>
    <w:rsid w:val="007523C6"/>
    <w:rsid w:val="00752600"/>
    <w:rsid w:val="00752C06"/>
    <w:rsid w:val="00753B20"/>
    <w:rsid w:val="00753CB6"/>
    <w:rsid w:val="007553A5"/>
    <w:rsid w:val="00755834"/>
    <w:rsid w:val="00755C72"/>
    <w:rsid w:val="00755EE7"/>
    <w:rsid w:val="00756ED0"/>
    <w:rsid w:val="00757661"/>
    <w:rsid w:val="007577E7"/>
    <w:rsid w:val="00757D3D"/>
    <w:rsid w:val="0076131D"/>
    <w:rsid w:val="007616F1"/>
    <w:rsid w:val="00761EB6"/>
    <w:rsid w:val="00761FEE"/>
    <w:rsid w:val="0076366E"/>
    <w:rsid w:val="007638B2"/>
    <w:rsid w:val="00763E20"/>
    <w:rsid w:val="00764762"/>
    <w:rsid w:val="0076619F"/>
    <w:rsid w:val="00766A43"/>
    <w:rsid w:val="00766D9B"/>
    <w:rsid w:val="00767284"/>
    <w:rsid w:val="00767484"/>
    <w:rsid w:val="0077026E"/>
    <w:rsid w:val="00770FE3"/>
    <w:rsid w:val="0077178F"/>
    <w:rsid w:val="007718E6"/>
    <w:rsid w:val="00771EB7"/>
    <w:rsid w:val="007725A5"/>
    <w:rsid w:val="00772923"/>
    <w:rsid w:val="007729FA"/>
    <w:rsid w:val="007739AD"/>
    <w:rsid w:val="00773AD2"/>
    <w:rsid w:val="00773B22"/>
    <w:rsid w:val="007742EB"/>
    <w:rsid w:val="0077460F"/>
    <w:rsid w:val="007752B6"/>
    <w:rsid w:val="00775DA2"/>
    <w:rsid w:val="00775F80"/>
    <w:rsid w:val="00776381"/>
    <w:rsid w:val="007777C8"/>
    <w:rsid w:val="00777FF8"/>
    <w:rsid w:val="0078023E"/>
    <w:rsid w:val="007807F8"/>
    <w:rsid w:val="00781C08"/>
    <w:rsid w:val="00782DEB"/>
    <w:rsid w:val="0078584E"/>
    <w:rsid w:val="00786847"/>
    <w:rsid w:val="00786974"/>
    <w:rsid w:val="0078722B"/>
    <w:rsid w:val="007904C6"/>
    <w:rsid w:val="00790C05"/>
    <w:rsid w:val="00791D6C"/>
    <w:rsid w:val="00791DEF"/>
    <w:rsid w:val="00791EFB"/>
    <w:rsid w:val="0079234E"/>
    <w:rsid w:val="00792F0E"/>
    <w:rsid w:val="00793E53"/>
    <w:rsid w:val="00793E7C"/>
    <w:rsid w:val="00794456"/>
    <w:rsid w:val="00796329"/>
    <w:rsid w:val="00796D65"/>
    <w:rsid w:val="007973EE"/>
    <w:rsid w:val="007979E0"/>
    <w:rsid w:val="007A07EE"/>
    <w:rsid w:val="007A10AF"/>
    <w:rsid w:val="007A10B8"/>
    <w:rsid w:val="007A18DD"/>
    <w:rsid w:val="007A1A41"/>
    <w:rsid w:val="007A1DB4"/>
    <w:rsid w:val="007A37D1"/>
    <w:rsid w:val="007A51C7"/>
    <w:rsid w:val="007A6557"/>
    <w:rsid w:val="007A6B28"/>
    <w:rsid w:val="007A6F03"/>
    <w:rsid w:val="007A7BFE"/>
    <w:rsid w:val="007B04DC"/>
    <w:rsid w:val="007B09C1"/>
    <w:rsid w:val="007B1669"/>
    <w:rsid w:val="007B3C39"/>
    <w:rsid w:val="007B3F73"/>
    <w:rsid w:val="007B4306"/>
    <w:rsid w:val="007B4CDC"/>
    <w:rsid w:val="007B4CFB"/>
    <w:rsid w:val="007B5157"/>
    <w:rsid w:val="007B536F"/>
    <w:rsid w:val="007B5549"/>
    <w:rsid w:val="007B59EF"/>
    <w:rsid w:val="007B6D4C"/>
    <w:rsid w:val="007B7B91"/>
    <w:rsid w:val="007C2BB3"/>
    <w:rsid w:val="007C3ABB"/>
    <w:rsid w:val="007C43E7"/>
    <w:rsid w:val="007C45DE"/>
    <w:rsid w:val="007C5244"/>
    <w:rsid w:val="007C59B9"/>
    <w:rsid w:val="007C5CE0"/>
    <w:rsid w:val="007C6101"/>
    <w:rsid w:val="007C6CFC"/>
    <w:rsid w:val="007C7287"/>
    <w:rsid w:val="007C74A0"/>
    <w:rsid w:val="007D122D"/>
    <w:rsid w:val="007D1FE0"/>
    <w:rsid w:val="007D3F13"/>
    <w:rsid w:val="007D54E8"/>
    <w:rsid w:val="007D5996"/>
    <w:rsid w:val="007D6BD9"/>
    <w:rsid w:val="007D769F"/>
    <w:rsid w:val="007D7E2E"/>
    <w:rsid w:val="007D7EDA"/>
    <w:rsid w:val="007E044F"/>
    <w:rsid w:val="007E12A1"/>
    <w:rsid w:val="007E15F4"/>
    <w:rsid w:val="007E161A"/>
    <w:rsid w:val="007E1717"/>
    <w:rsid w:val="007E21E9"/>
    <w:rsid w:val="007E2DDA"/>
    <w:rsid w:val="007E31D8"/>
    <w:rsid w:val="007E3B28"/>
    <w:rsid w:val="007E4C28"/>
    <w:rsid w:val="007E52BB"/>
    <w:rsid w:val="007E56CB"/>
    <w:rsid w:val="007E5B34"/>
    <w:rsid w:val="007E621B"/>
    <w:rsid w:val="007E62C1"/>
    <w:rsid w:val="007E6604"/>
    <w:rsid w:val="007E6F78"/>
    <w:rsid w:val="007E719A"/>
    <w:rsid w:val="007E7E84"/>
    <w:rsid w:val="007F096C"/>
    <w:rsid w:val="007F1353"/>
    <w:rsid w:val="007F1B10"/>
    <w:rsid w:val="007F23B6"/>
    <w:rsid w:val="007F2742"/>
    <w:rsid w:val="007F41A7"/>
    <w:rsid w:val="007F45C3"/>
    <w:rsid w:val="007F5E27"/>
    <w:rsid w:val="007F67C0"/>
    <w:rsid w:val="007F702C"/>
    <w:rsid w:val="007F740F"/>
    <w:rsid w:val="00800122"/>
    <w:rsid w:val="0080061A"/>
    <w:rsid w:val="00800BBB"/>
    <w:rsid w:val="00800FCF"/>
    <w:rsid w:val="008019DB"/>
    <w:rsid w:val="00802716"/>
    <w:rsid w:val="00802F5A"/>
    <w:rsid w:val="00802F99"/>
    <w:rsid w:val="00803433"/>
    <w:rsid w:val="00804422"/>
    <w:rsid w:val="00804555"/>
    <w:rsid w:val="00804EEA"/>
    <w:rsid w:val="00807723"/>
    <w:rsid w:val="00807D50"/>
    <w:rsid w:val="00810CB1"/>
    <w:rsid w:val="00811D29"/>
    <w:rsid w:val="00812F47"/>
    <w:rsid w:val="00814346"/>
    <w:rsid w:val="00814715"/>
    <w:rsid w:val="00815118"/>
    <w:rsid w:val="008166BB"/>
    <w:rsid w:val="008166F5"/>
    <w:rsid w:val="00816987"/>
    <w:rsid w:val="008170B7"/>
    <w:rsid w:val="00817250"/>
    <w:rsid w:val="00820329"/>
    <w:rsid w:val="0082042B"/>
    <w:rsid w:val="00820843"/>
    <w:rsid w:val="00820EF1"/>
    <w:rsid w:val="00821CCF"/>
    <w:rsid w:val="0082258A"/>
    <w:rsid w:val="00823CAD"/>
    <w:rsid w:val="00823E8C"/>
    <w:rsid w:val="00824556"/>
    <w:rsid w:val="00825D65"/>
    <w:rsid w:val="00826008"/>
    <w:rsid w:val="0082614A"/>
    <w:rsid w:val="00826167"/>
    <w:rsid w:val="00826C6F"/>
    <w:rsid w:val="00827347"/>
    <w:rsid w:val="0082741F"/>
    <w:rsid w:val="0082760C"/>
    <w:rsid w:val="00830028"/>
    <w:rsid w:val="008302D4"/>
    <w:rsid w:val="008302DD"/>
    <w:rsid w:val="008305F1"/>
    <w:rsid w:val="00830730"/>
    <w:rsid w:val="008307ED"/>
    <w:rsid w:val="00830D91"/>
    <w:rsid w:val="0083111D"/>
    <w:rsid w:val="00831159"/>
    <w:rsid w:val="008319C7"/>
    <w:rsid w:val="008329E4"/>
    <w:rsid w:val="00832B93"/>
    <w:rsid w:val="00832F01"/>
    <w:rsid w:val="00833066"/>
    <w:rsid w:val="008333B3"/>
    <w:rsid w:val="00833970"/>
    <w:rsid w:val="00833CFE"/>
    <w:rsid w:val="00834740"/>
    <w:rsid w:val="00835D2E"/>
    <w:rsid w:val="008360FA"/>
    <w:rsid w:val="008368C7"/>
    <w:rsid w:val="008370AA"/>
    <w:rsid w:val="0083796F"/>
    <w:rsid w:val="008400BE"/>
    <w:rsid w:val="00842387"/>
    <w:rsid w:val="00842ABE"/>
    <w:rsid w:val="00843940"/>
    <w:rsid w:val="00844E73"/>
    <w:rsid w:val="008453FE"/>
    <w:rsid w:val="0084670F"/>
    <w:rsid w:val="00846960"/>
    <w:rsid w:val="008504EB"/>
    <w:rsid w:val="0085092A"/>
    <w:rsid w:val="008510D0"/>
    <w:rsid w:val="008512C0"/>
    <w:rsid w:val="00851515"/>
    <w:rsid w:val="008516CB"/>
    <w:rsid w:val="00851D64"/>
    <w:rsid w:val="0085361E"/>
    <w:rsid w:val="00853AC6"/>
    <w:rsid w:val="00853B05"/>
    <w:rsid w:val="00853D8E"/>
    <w:rsid w:val="00854FEE"/>
    <w:rsid w:val="00855451"/>
    <w:rsid w:val="008561C2"/>
    <w:rsid w:val="0085653F"/>
    <w:rsid w:val="00856810"/>
    <w:rsid w:val="008568B3"/>
    <w:rsid w:val="00856EC1"/>
    <w:rsid w:val="00860A9E"/>
    <w:rsid w:val="008612A9"/>
    <w:rsid w:val="00861DD2"/>
    <w:rsid w:val="00863BF6"/>
    <w:rsid w:val="008650E2"/>
    <w:rsid w:val="00865C8E"/>
    <w:rsid w:val="0086794B"/>
    <w:rsid w:val="00867B4B"/>
    <w:rsid w:val="00867BEA"/>
    <w:rsid w:val="008703BE"/>
    <w:rsid w:val="008710B3"/>
    <w:rsid w:val="00871E6F"/>
    <w:rsid w:val="008732B8"/>
    <w:rsid w:val="00874EBF"/>
    <w:rsid w:val="008759B6"/>
    <w:rsid w:val="008768B9"/>
    <w:rsid w:val="00876AE9"/>
    <w:rsid w:val="008772EE"/>
    <w:rsid w:val="008778F8"/>
    <w:rsid w:val="00877F4F"/>
    <w:rsid w:val="00880240"/>
    <w:rsid w:val="00881125"/>
    <w:rsid w:val="00882545"/>
    <w:rsid w:val="00883A14"/>
    <w:rsid w:val="008843E4"/>
    <w:rsid w:val="008848D8"/>
    <w:rsid w:val="00884EFC"/>
    <w:rsid w:val="00885534"/>
    <w:rsid w:val="008856ED"/>
    <w:rsid w:val="00885AFC"/>
    <w:rsid w:val="00885B03"/>
    <w:rsid w:val="0088626D"/>
    <w:rsid w:val="00886E04"/>
    <w:rsid w:val="008870CC"/>
    <w:rsid w:val="008872A6"/>
    <w:rsid w:val="00887902"/>
    <w:rsid w:val="00887D58"/>
    <w:rsid w:val="008903AD"/>
    <w:rsid w:val="00891A53"/>
    <w:rsid w:val="00892D39"/>
    <w:rsid w:val="0089437F"/>
    <w:rsid w:val="00894F31"/>
    <w:rsid w:val="00896259"/>
    <w:rsid w:val="008972DD"/>
    <w:rsid w:val="008A15D3"/>
    <w:rsid w:val="008A249D"/>
    <w:rsid w:val="008A3182"/>
    <w:rsid w:val="008A36B8"/>
    <w:rsid w:val="008A5666"/>
    <w:rsid w:val="008A5AB8"/>
    <w:rsid w:val="008A6D43"/>
    <w:rsid w:val="008A7356"/>
    <w:rsid w:val="008A737A"/>
    <w:rsid w:val="008A7879"/>
    <w:rsid w:val="008A798F"/>
    <w:rsid w:val="008A7A7A"/>
    <w:rsid w:val="008A7CDE"/>
    <w:rsid w:val="008B031E"/>
    <w:rsid w:val="008B0D76"/>
    <w:rsid w:val="008B11B6"/>
    <w:rsid w:val="008B3385"/>
    <w:rsid w:val="008B3415"/>
    <w:rsid w:val="008B353F"/>
    <w:rsid w:val="008B3CE3"/>
    <w:rsid w:val="008B40F2"/>
    <w:rsid w:val="008B4446"/>
    <w:rsid w:val="008B4819"/>
    <w:rsid w:val="008B5289"/>
    <w:rsid w:val="008B5E74"/>
    <w:rsid w:val="008B7031"/>
    <w:rsid w:val="008C0E1D"/>
    <w:rsid w:val="008C10A7"/>
    <w:rsid w:val="008C1123"/>
    <w:rsid w:val="008C117A"/>
    <w:rsid w:val="008C19EB"/>
    <w:rsid w:val="008C261A"/>
    <w:rsid w:val="008C2787"/>
    <w:rsid w:val="008C339E"/>
    <w:rsid w:val="008C4402"/>
    <w:rsid w:val="008C497C"/>
    <w:rsid w:val="008C4CE8"/>
    <w:rsid w:val="008C6EA6"/>
    <w:rsid w:val="008C6F78"/>
    <w:rsid w:val="008C779A"/>
    <w:rsid w:val="008C7BFA"/>
    <w:rsid w:val="008D10A7"/>
    <w:rsid w:val="008D1CDD"/>
    <w:rsid w:val="008D38F9"/>
    <w:rsid w:val="008D3F00"/>
    <w:rsid w:val="008D41CF"/>
    <w:rsid w:val="008D5693"/>
    <w:rsid w:val="008D5B61"/>
    <w:rsid w:val="008E0B5A"/>
    <w:rsid w:val="008E0C67"/>
    <w:rsid w:val="008E0D17"/>
    <w:rsid w:val="008E20BB"/>
    <w:rsid w:val="008E2357"/>
    <w:rsid w:val="008E300A"/>
    <w:rsid w:val="008E4335"/>
    <w:rsid w:val="008E4669"/>
    <w:rsid w:val="008E52DC"/>
    <w:rsid w:val="008E6773"/>
    <w:rsid w:val="008E6D1B"/>
    <w:rsid w:val="008E710F"/>
    <w:rsid w:val="008E7351"/>
    <w:rsid w:val="008F1C6C"/>
    <w:rsid w:val="008F1C74"/>
    <w:rsid w:val="008F1E32"/>
    <w:rsid w:val="008F2D01"/>
    <w:rsid w:val="008F2E64"/>
    <w:rsid w:val="008F3D7D"/>
    <w:rsid w:val="008F480A"/>
    <w:rsid w:val="008F5B6B"/>
    <w:rsid w:val="008F75FC"/>
    <w:rsid w:val="008F7BF9"/>
    <w:rsid w:val="008F7C18"/>
    <w:rsid w:val="00900BE8"/>
    <w:rsid w:val="00903D0B"/>
    <w:rsid w:val="00904122"/>
    <w:rsid w:val="0090670A"/>
    <w:rsid w:val="00906E5F"/>
    <w:rsid w:val="009072BE"/>
    <w:rsid w:val="0091023F"/>
    <w:rsid w:val="0091045C"/>
    <w:rsid w:val="0091158B"/>
    <w:rsid w:val="00912E72"/>
    <w:rsid w:val="00912EF5"/>
    <w:rsid w:val="009130A3"/>
    <w:rsid w:val="00913110"/>
    <w:rsid w:val="0091330B"/>
    <w:rsid w:val="00914736"/>
    <w:rsid w:val="00915130"/>
    <w:rsid w:val="009165E0"/>
    <w:rsid w:val="00916BBA"/>
    <w:rsid w:val="009175F6"/>
    <w:rsid w:val="0092302F"/>
    <w:rsid w:val="009231DC"/>
    <w:rsid w:val="009238FF"/>
    <w:rsid w:val="00925381"/>
    <w:rsid w:val="00925B38"/>
    <w:rsid w:val="0092659C"/>
    <w:rsid w:val="0092711A"/>
    <w:rsid w:val="00927670"/>
    <w:rsid w:val="00931730"/>
    <w:rsid w:val="00931E6A"/>
    <w:rsid w:val="009328D0"/>
    <w:rsid w:val="009350D5"/>
    <w:rsid w:val="00935268"/>
    <w:rsid w:val="0093612C"/>
    <w:rsid w:val="00936B58"/>
    <w:rsid w:val="00936D6F"/>
    <w:rsid w:val="0093784A"/>
    <w:rsid w:val="00937B5D"/>
    <w:rsid w:val="00937F94"/>
    <w:rsid w:val="00940F2E"/>
    <w:rsid w:val="009419CE"/>
    <w:rsid w:val="009425C9"/>
    <w:rsid w:val="00942699"/>
    <w:rsid w:val="009429A0"/>
    <w:rsid w:val="00942A5B"/>
    <w:rsid w:val="00942A7B"/>
    <w:rsid w:val="00942B3F"/>
    <w:rsid w:val="00942F30"/>
    <w:rsid w:val="00942F3D"/>
    <w:rsid w:val="00943149"/>
    <w:rsid w:val="00943275"/>
    <w:rsid w:val="00943D15"/>
    <w:rsid w:val="00944268"/>
    <w:rsid w:val="00944A10"/>
    <w:rsid w:val="00945196"/>
    <w:rsid w:val="0094546F"/>
    <w:rsid w:val="00945538"/>
    <w:rsid w:val="00945935"/>
    <w:rsid w:val="0094621C"/>
    <w:rsid w:val="00946D94"/>
    <w:rsid w:val="00947C94"/>
    <w:rsid w:val="00947D83"/>
    <w:rsid w:val="00947F85"/>
    <w:rsid w:val="009508A0"/>
    <w:rsid w:val="009517C9"/>
    <w:rsid w:val="00952308"/>
    <w:rsid w:val="009529EF"/>
    <w:rsid w:val="00952D84"/>
    <w:rsid w:val="0095393B"/>
    <w:rsid w:val="00954CE6"/>
    <w:rsid w:val="00955099"/>
    <w:rsid w:val="0095589E"/>
    <w:rsid w:val="00957344"/>
    <w:rsid w:val="00957ACA"/>
    <w:rsid w:val="00960CF7"/>
    <w:rsid w:val="00961436"/>
    <w:rsid w:val="00961C4C"/>
    <w:rsid w:val="009621E0"/>
    <w:rsid w:val="00962A42"/>
    <w:rsid w:val="00962D21"/>
    <w:rsid w:val="009635F7"/>
    <w:rsid w:val="00964810"/>
    <w:rsid w:val="00964E87"/>
    <w:rsid w:val="00965C50"/>
    <w:rsid w:val="0096655F"/>
    <w:rsid w:val="00966633"/>
    <w:rsid w:val="009671A9"/>
    <w:rsid w:val="009714D3"/>
    <w:rsid w:val="00971D4B"/>
    <w:rsid w:val="00971FAD"/>
    <w:rsid w:val="0097241D"/>
    <w:rsid w:val="00973070"/>
    <w:rsid w:val="009737AD"/>
    <w:rsid w:val="00973C3D"/>
    <w:rsid w:val="00973F98"/>
    <w:rsid w:val="00974EF5"/>
    <w:rsid w:val="009752EF"/>
    <w:rsid w:val="0097554C"/>
    <w:rsid w:val="00975979"/>
    <w:rsid w:val="009764EC"/>
    <w:rsid w:val="00977731"/>
    <w:rsid w:val="0098106D"/>
    <w:rsid w:val="00981274"/>
    <w:rsid w:val="00982288"/>
    <w:rsid w:val="00982542"/>
    <w:rsid w:val="0098260E"/>
    <w:rsid w:val="009826BF"/>
    <w:rsid w:val="009829DD"/>
    <w:rsid w:val="00982F69"/>
    <w:rsid w:val="00984A52"/>
    <w:rsid w:val="00985155"/>
    <w:rsid w:val="00985958"/>
    <w:rsid w:val="00986B76"/>
    <w:rsid w:val="009910CD"/>
    <w:rsid w:val="0099176F"/>
    <w:rsid w:val="00991BB7"/>
    <w:rsid w:val="00991E9B"/>
    <w:rsid w:val="00991ECD"/>
    <w:rsid w:val="00992564"/>
    <w:rsid w:val="00994608"/>
    <w:rsid w:val="00995531"/>
    <w:rsid w:val="009959FE"/>
    <w:rsid w:val="00996503"/>
    <w:rsid w:val="009966C8"/>
    <w:rsid w:val="00996AB6"/>
    <w:rsid w:val="00996B93"/>
    <w:rsid w:val="009977C6"/>
    <w:rsid w:val="009A0BDC"/>
    <w:rsid w:val="009A2596"/>
    <w:rsid w:val="009A3796"/>
    <w:rsid w:val="009A4680"/>
    <w:rsid w:val="009A6CF4"/>
    <w:rsid w:val="009A788D"/>
    <w:rsid w:val="009A7959"/>
    <w:rsid w:val="009A7E83"/>
    <w:rsid w:val="009A7FC9"/>
    <w:rsid w:val="009B0C0E"/>
    <w:rsid w:val="009B1D02"/>
    <w:rsid w:val="009B26CB"/>
    <w:rsid w:val="009B2A17"/>
    <w:rsid w:val="009B2A59"/>
    <w:rsid w:val="009B2E64"/>
    <w:rsid w:val="009B2FF0"/>
    <w:rsid w:val="009B37DC"/>
    <w:rsid w:val="009B38F0"/>
    <w:rsid w:val="009B4959"/>
    <w:rsid w:val="009B4EA2"/>
    <w:rsid w:val="009B654B"/>
    <w:rsid w:val="009B6B19"/>
    <w:rsid w:val="009C1251"/>
    <w:rsid w:val="009C1CED"/>
    <w:rsid w:val="009C22B8"/>
    <w:rsid w:val="009C354D"/>
    <w:rsid w:val="009C385E"/>
    <w:rsid w:val="009C4C5A"/>
    <w:rsid w:val="009C59FB"/>
    <w:rsid w:val="009C631F"/>
    <w:rsid w:val="009C65C6"/>
    <w:rsid w:val="009C65F6"/>
    <w:rsid w:val="009C67FC"/>
    <w:rsid w:val="009C69DE"/>
    <w:rsid w:val="009C6A85"/>
    <w:rsid w:val="009C6A9A"/>
    <w:rsid w:val="009C707D"/>
    <w:rsid w:val="009C7BA5"/>
    <w:rsid w:val="009D1E13"/>
    <w:rsid w:val="009D2046"/>
    <w:rsid w:val="009D2048"/>
    <w:rsid w:val="009D204F"/>
    <w:rsid w:val="009D2EA0"/>
    <w:rsid w:val="009D3D30"/>
    <w:rsid w:val="009D3D8F"/>
    <w:rsid w:val="009D4083"/>
    <w:rsid w:val="009D46E1"/>
    <w:rsid w:val="009D49DB"/>
    <w:rsid w:val="009D4BA4"/>
    <w:rsid w:val="009D5619"/>
    <w:rsid w:val="009D57FB"/>
    <w:rsid w:val="009D5C63"/>
    <w:rsid w:val="009D64E3"/>
    <w:rsid w:val="009D7A24"/>
    <w:rsid w:val="009E02AC"/>
    <w:rsid w:val="009E08B6"/>
    <w:rsid w:val="009E0C69"/>
    <w:rsid w:val="009E10A1"/>
    <w:rsid w:val="009E1F45"/>
    <w:rsid w:val="009E28B1"/>
    <w:rsid w:val="009E292A"/>
    <w:rsid w:val="009E3187"/>
    <w:rsid w:val="009E35F1"/>
    <w:rsid w:val="009E3BE7"/>
    <w:rsid w:val="009E42B9"/>
    <w:rsid w:val="009E4310"/>
    <w:rsid w:val="009E4E89"/>
    <w:rsid w:val="009E5407"/>
    <w:rsid w:val="009E6339"/>
    <w:rsid w:val="009E6574"/>
    <w:rsid w:val="009E65EB"/>
    <w:rsid w:val="009E6B32"/>
    <w:rsid w:val="009E7543"/>
    <w:rsid w:val="009E759F"/>
    <w:rsid w:val="009E7B9A"/>
    <w:rsid w:val="009F018A"/>
    <w:rsid w:val="009F07DF"/>
    <w:rsid w:val="009F09FF"/>
    <w:rsid w:val="009F0BE2"/>
    <w:rsid w:val="009F0CD3"/>
    <w:rsid w:val="009F0FA0"/>
    <w:rsid w:val="009F1871"/>
    <w:rsid w:val="009F1A33"/>
    <w:rsid w:val="009F1BFC"/>
    <w:rsid w:val="009F1E28"/>
    <w:rsid w:val="009F27CD"/>
    <w:rsid w:val="009F2D0F"/>
    <w:rsid w:val="009F61FC"/>
    <w:rsid w:val="009F7C58"/>
    <w:rsid w:val="00A00B9A"/>
    <w:rsid w:val="00A01331"/>
    <w:rsid w:val="00A0160A"/>
    <w:rsid w:val="00A01828"/>
    <w:rsid w:val="00A03C34"/>
    <w:rsid w:val="00A04808"/>
    <w:rsid w:val="00A05053"/>
    <w:rsid w:val="00A057D4"/>
    <w:rsid w:val="00A06CC9"/>
    <w:rsid w:val="00A073F4"/>
    <w:rsid w:val="00A10178"/>
    <w:rsid w:val="00A102C9"/>
    <w:rsid w:val="00A105BC"/>
    <w:rsid w:val="00A105E2"/>
    <w:rsid w:val="00A10DEA"/>
    <w:rsid w:val="00A10E57"/>
    <w:rsid w:val="00A11558"/>
    <w:rsid w:val="00A11B82"/>
    <w:rsid w:val="00A12C48"/>
    <w:rsid w:val="00A13D45"/>
    <w:rsid w:val="00A13F9E"/>
    <w:rsid w:val="00A14E9A"/>
    <w:rsid w:val="00A14ECF"/>
    <w:rsid w:val="00A15173"/>
    <w:rsid w:val="00A158F8"/>
    <w:rsid w:val="00A15D7D"/>
    <w:rsid w:val="00A1693C"/>
    <w:rsid w:val="00A16D69"/>
    <w:rsid w:val="00A16DC6"/>
    <w:rsid w:val="00A17492"/>
    <w:rsid w:val="00A20A96"/>
    <w:rsid w:val="00A21282"/>
    <w:rsid w:val="00A21DDA"/>
    <w:rsid w:val="00A22524"/>
    <w:rsid w:val="00A22D4A"/>
    <w:rsid w:val="00A23086"/>
    <w:rsid w:val="00A23193"/>
    <w:rsid w:val="00A23699"/>
    <w:rsid w:val="00A24DD7"/>
    <w:rsid w:val="00A25961"/>
    <w:rsid w:val="00A25C48"/>
    <w:rsid w:val="00A26350"/>
    <w:rsid w:val="00A2657B"/>
    <w:rsid w:val="00A268F9"/>
    <w:rsid w:val="00A27AE1"/>
    <w:rsid w:val="00A31285"/>
    <w:rsid w:val="00A31581"/>
    <w:rsid w:val="00A329C0"/>
    <w:rsid w:val="00A338DB"/>
    <w:rsid w:val="00A35831"/>
    <w:rsid w:val="00A36E85"/>
    <w:rsid w:val="00A37AF8"/>
    <w:rsid w:val="00A430AA"/>
    <w:rsid w:val="00A445CC"/>
    <w:rsid w:val="00A4468D"/>
    <w:rsid w:val="00A4641C"/>
    <w:rsid w:val="00A472AF"/>
    <w:rsid w:val="00A47369"/>
    <w:rsid w:val="00A50EF4"/>
    <w:rsid w:val="00A51AD1"/>
    <w:rsid w:val="00A51D85"/>
    <w:rsid w:val="00A51F55"/>
    <w:rsid w:val="00A52852"/>
    <w:rsid w:val="00A52870"/>
    <w:rsid w:val="00A52BE6"/>
    <w:rsid w:val="00A537E8"/>
    <w:rsid w:val="00A53CAD"/>
    <w:rsid w:val="00A542C8"/>
    <w:rsid w:val="00A545A9"/>
    <w:rsid w:val="00A5480C"/>
    <w:rsid w:val="00A5505D"/>
    <w:rsid w:val="00A552FC"/>
    <w:rsid w:val="00A55833"/>
    <w:rsid w:val="00A558E9"/>
    <w:rsid w:val="00A56150"/>
    <w:rsid w:val="00A56237"/>
    <w:rsid w:val="00A5703A"/>
    <w:rsid w:val="00A5741F"/>
    <w:rsid w:val="00A576DE"/>
    <w:rsid w:val="00A609F0"/>
    <w:rsid w:val="00A60B28"/>
    <w:rsid w:val="00A61CEA"/>
    <w:rsid w:val="00A62FEA"/>
    <w:rsid w:val="00A64583"/>
    <w:rsid w:val="00A648F0"/>
    <w:rsid w:val="00A64F7B"/>
    <w:rsid w:val="00A65807"/>
    <w:rsid w:val="00A6662C"/>
    <w:rsid w:val="00A66838"/>
    <w:rsid w:val="00A67AB8"/>
    <w:rsid w:val="00A704C3"/>
    <w:rsid w:val="00A70C2E"/>
    <w:rsid w:val="00A711BF"/>
    <w:rsid w:val="00A71204"/>
    <w:rsid w:val="00A7122D"/>
    <w:rsid w:val="00A714EB"/>
    <w:rsid w:val="00A71BCD"/>
    <w:rsid w:val="00A729DA"/>
    <w:rsid w:val="00A72BFC"/>
    <w:rsid w:val="00A73496"/>
    <w:rsid w:val="00A73961"/>
    <w:rsid w:val="00A740CD"/>
    <w:rsid w:val="00A75323"/>
    <w:rsid w:val="00A75BAE"/>
    <w:rsid w:val="00A766A4"/>
    <w:rsid w:val="00A76852"/>
    <w:rsid w:val="00A76ED2"/>
    <w:rsid w:val="00A770D0"/>
    <w:rsid w:val="00A77C16"/>
    <w:rsid w:val="00A8072A"/>
    <w:rsid w:val="00A81146"/>
    <w:rsid w:val="00A81E34"/>
    <w:rsid w:val="00A81E71"/>
    <w:rsid w:val="00A84133"/>
    <w:rsid w:val="00A85AF7"/>
    <w:rsid w:val="00A86A79"/>
    <w:rsid w:val="00A91C60"/>
    <w:rsid w:val="00A91E59"/>
    <w:rsid w:val="00A920FB"/>
    <w:rsid w:val="00A92587"/>
    <w:rsid w:val="00A92590"/>
    <w:rsid w:val="00A93383"/>
    <w:rsid w:val="00A95F96"/>
    <w:rsid w:val="00A96197"/>
    <w:rsid w:val="00A96D45"/>
    <w:rsid w:val="00A975A8"/>
    <w:rsid w:val="00A97987"/>
    <w:rsid w:val="00A97B32"/>
    <w:rsid w:val="00A97B73"/>
    <w:rsid w:val="00A97EAE"/>
    <w:rsid w:val="00AA007D"/>
    <w:rsid w:val="00AA04DF"/>
    <w:rsid w:val="00AA15D0"/>
    <w:rsid w:val="00AA2652"/>
    <w:rsid w:val="00AA2C38"/>
    <w:rsid w:val="00AA2F1B"/>
    <w:rsid w:val="00AA31B6"/>
    <w:rsid w:val="00AA3ACE"/>
    <w:rsid w:val="00AA3F58"/>
    <w:rsid w:val="00AA48F7"/>
    <w:rsid w:val="00AA4E5E"/>
    <w:rsid w:val="00AA5064"/>
    <w:rsid w:val="00AA645D"/>
    <w:rsid w:val="00AA6A9B"/>
    <w:rsid w:val="00AA6C75"/>
    <w:rsid w:val="00AA6EA1"/>
    <w:rsid w:val="00AA72C7"/>
    <w:rsid w:val="00AA77F8"/>
    <w:rsid w:val="00AB010D"/>
    <w:rsid w:val="00AB040F"/>
    <w:rsid w:val="00AB113B"/>
    <w:rsid w:val="00AB21E3"/>
    <w:rsid w:val="00AB2B46"/>
    <w:rsid w:val="00AB48DD"/>
    <w:rsid w:val="00AB5305"/>
    <w:rsid w:val="00AB64A4"/>
    <w:rsid w:val="00AC0214"/>
    <w:rsid w:val="00AC0BCB"/>
    <w:rsid w:val="00AC0D42"/>
    <w:rsid w:val="00AC103F"/>
    <w:rsid w:val="00AC1368"/>
    <w:rsid w:val="00AC13D5"/>
    <w:rsid w:val="00AC1C6F"/>
    <w:rsid w:val="00AC1E89"/>
    <w:rsid w:val="00AC21D3"/>
    <w:rsid w:val="00AC2C4E"/>
    <w:rsid w:val="00AC2DF8"/>
    <w:rsid w:val="00AC2EF1"/>
    <w:rsid w:val="00AC4F67"/>
    <w:rsid w:val="00AC7178"/>
    <w:rsid w:val="00AC7D20"/>
    <w:rsid w:val="00AD07D4"/>
    <w:rsid w:val="00AD0ED5"/>
    <w:rsid w:val="00AD138A"/>
    <w:rsid w:val="00AD180F"/>
    <w:rsid w:val="00AD1DA9"/>
    <w:rsid w:val="00AD283B"/>
    <w:rsid w:val="00AD32FA"/>
    <w:rsid w:val="00AD3B6E"/>
    <w:rsid w:val="00AD49D6"/>
    <w:rsid w:val="00AD51E3"/>
    <w:rsid w:val="00AD5C4C"/>
    <w:rsid w:val="00AD7050"/>
    <w:rsid w:val="00AD7476"/>
    <w:rsid w:val="00AD7640"/>
    <w:rsid w:val="00AE058E"/>
    <w:rsid w:val="00AE0869"/>
    <w:rsid w:val="00AE09ED"/>
    <w:rsid w:val="00AE3DFE"/>
    <w:rsid w:val="00AE40C0"/>
    <w:rsid w:val="00AE440D"/>
    <w:rsid w:val="00AE4660"/>
    <w:rsid w:val="00AE497C"/>
    <w:rsid w:val="00AE5255"/>
    <w:rsid w:val="00AE5684"/>
    <w:rsid w:val="00AE594B"/>
    <w:rsid w:val="00AE5E43"/>
    <w:rsid w:val="00AE665B"/>
    <w:rsid w:val="00AE6DBF"/>
    <w:rsid w:val="00AE7B08"/>
    <w:rsid w:val="00AF03A3"/>
    <w:rsid w:val="00AF0544"/>
    <w:rsid w:val="00AF108D"/>
    <w:rsid w:val="00AF1515"/>
    <w:rsid w:val="00AF17E9"/>
    <w:rsid w:val="00AF1993"/>
    <w:rsid w:val="00AF2A30"/>
    <w:rsid w:val="00AF2EB8"/>
    <w:rsid w:val="00AF42F1"/>
    <w:rsid w:val="00AF4667"/>
    <w:rsid w:val="00AF4F91"/>
    <w:rsid w:val="00AF4FB8"/>
    <w:rsid w:val="00AF6537"/>
    <w:rsid w:val="00AF7A21"/>
    <w:rsid w:val="00AF7AF3"/>
    <w:rsid w:val="00B01CD2"/>
    <w:rsid w:val="00B02AFF"/>
    <w:rsid w:val="00B02B4D"/>
    <w:rsid w:val="00B02BD2"/>
    <w:rsid w:val="00B03255"/>
    <w:rsid w:val="00B03B16"/>
    <w:rsid w:val="00B03FC7"/>
    <w:rsid w:val="00B051AE"/>
    <w:rsid w:val="00B0546D"/>
    <w:rsid w:val="00B05887"/>
    <w:rsid w:val="00B05A72"/>
    <w:rsid w:val="00B05C28"/>
    <w:rsid w:val="00B05C8D"/>
    <w:rsid w:val="00B062D8"/>
    <w:rsid w:val="00B06F9D"/>
    <w:rsid w:val="00B07591"/>
    <w:rsid w:val="00B07BC2"/>
    <w:rsid w:val="00B10EEE"/>
    <w:rsid w:val="00B11928"/>
    <w:rsid w:val="00B13049"/>
    <w:rsid w:val="00B1330D"/>
    <w:rsid w:val="00B14669"/>
    <w:rsid w:val="00B14E73"/>
    <w:rsid w:val="00B1651D"/>
    <w:rsid w:val="00B16E6D"/>
    <w:rsid w:val="00B174D4"/>
    <w:rsid w:val="00B17F7C"/>
    <w:rsid w:val="00B2019B"/>
    <w:rsid w:val="00B20360"/>
    <w:rsid w:val="00B22173"/>
    <w:rsid w:val="00B2235E"/>
    <w:rsid w:val="00B24150"/>
    <w:rsid w:val="00B243BE"/>
    <w:rsid w:val="00B24AA4"/>
    <w:rsid w:val="00B25576"/>
    <w:rsid w:val="00B26BFC"/>
    <w:rsid w:val="00B27416"/>
    <w:rsid w:val="00B27615"/>
    <w:rsid w:val="00B300D4"/>
    <w:rsid w:val="00B30F9A"/>
    <w:rsid w:val="00B30FCE"/>
    <w:rsid w:val="00B31DB8"/>
    <w:rsid w:val="00B31ECE"/>
    <w:rsid w:val="00B326A0"/>
    <w:rsid w:val="00B328AE"/>
    <w:rsid w:val="00B32A99"/>
    <w:rsid w:val="00B34A1C"/>
    <w:rsid w:val="00B3604E"/>
    <w:rsid w:val="00B364CE"/>
    <w:rsid w:val="00B367BA"/>
    <w:rsid w:val="00B377F1"/>
    <w:rsid w:val="00B37B64"/>
    <w:rsid w:val="00B400A7"/>
    <w:rsid w:val="00B402D3"/>
    <w:rsid w:val="00B404F4"/>
    <w:rsid w:val="00B4110F"/>
    <w:rsid w:val="00B41D45"/>
    <w:rsid w:val="00B421B5"/>
    <w:rsid w:val="00B43169"/>
    <w:rsid w:val="00B435AF"/>
    <w:rsid w:val="00B436D1"/>
    <w:rsid w:val="00B44245"/>
    <w:rsid w:val="00B444C1"/>
    <w:rsid w:val="00B445D8"/>
    <w:rsid w:val="00B4484C"/>
    <w:rsid w:val="00B46156"/>
    <w:rsid w:val="00B4683F"/>
    <w:rsid w:val="00B46C59"/>
    <w:rsid w:val="00B47414"/>
    <w:rsid w:val="00B4783B"/>
    <w:rsid w:val="00B53117"/>
    <w:rsid w:val="00B53F8C"/>
    <w:rsid w:val="00B54512"/>
    <w:rsid w:val="00B54661"/>
    <w:rsid w:val="00B54FD3"/>
    <w:rsid w:val="00B55189"/>
    <w:rsid w:val="00B556BC"/>
    <w:rsid w:val="00B5752F"/>
    <w:rsid w:val="00B6036A"/>
    <w:rsid w:val="00B614B5"/>
    <w:rsid w:val="00B62EFF"/>
    <w:rsid w:val="00B631AF"/>
    <w:rsid w:val="00B639C8"/>
    <w:rsid w:val="00B63B86"/>
    <w:rsid w:val="00B64985"/>
    <w:rsid w:val="00B661B4"/>
    <w:rsid w:val="00B6641B"/>
    <w:rsid w:val="00B66A5A"/>
    <w:rsid w:val="00B70793"/>
    <w:rsid w:val="00B70E13"/>
    <w:rsid w:val="00B70FDB"/>
    <w:rsid w:val="00B72996"/>
    <w:rsid w:val="00B73F96"/>
    <w:rsid w:val="00B7405A"/>
    <w:rsid w:val="00B741AC"/>
    <w:rsid w:val="00B74A5A"/>
    <w:rsid w:val="00B74BDE"/>
    <w:rsid w:val="00B74D02"/>
    <w:rsid w:val="00B74DEE"/>
    <w:rsid w:val="00B75082"/>
    <w:rsid w:val="00B75A0A"/>
    <w:rsid w:val="00B7648B"/>
    <w:rsid w:val="00B76587"/>
    <w:rsid w:val="00B76728"/>
    <w:rsid w:val="00B80087"/>
    <w:rsid w:val="00B80BAD"/>
    <w:rsid w:val="00B81D7A"/>
    <w:rsid w:val="00B81F9D"/>
    <w:rsid w:val="00B8212C"/>
    <w:rsid w:val="00B83D1D"/>
    <w:rsid w:val="00B84269"/>
    <w:rsid w:val="00B8657D"/>
    <w:rsid w:val="00B86CA8"/>
    <w:rsid w:val="00B90627"/>
    <w:rsid w:val="00B92333"/>
    <w:rsid w:val="00B92847"/>
    <w:rsid w:val="00B92EDC"/>
    <w:rsid w:val="00B95C21"/>
    <w:rsid w:val="00B9673B"/>
    <w:rsid w:val="00B96B29"/>
    <w:rsid w:val="00B96B8F"/>
    <w:rsid w:val="00B978EA"/>
    <w:rsid w:val="00B97E39"/>
    <w:rsid w:val="00B97EA5"/>
    <w:rsid w:val="00B97FD5"/>
    <w:rsid w:val="00BA09DA"/>
    <w:rsid w:val="00BA0A82"/>
    <w:rsid w:val="00BA1128"/>
    <w:rsid w:val="00BA1360"/>
    <w:rsid w:val="00BA1857"/>
    <w:rsid w:val="00BA2FF6"/>
    <w:rsid w:val="00BA325B"/>
    <w:rsid w:val="00BA557C"/>
    <w:rsid w:val="00BA5C95"/>
    <w:rsid w:val="00BA5F48"/>
    <w:rsid w:val="00BA6149"/>
    <w:rsid w:val="00BA6489"/>
    <w:rsid w:val="00BA6C7F"/>
    <w:rsid w:val="00BA79EB"/>
    <w:rsid w:val="00BA7F4C"/>
    <w:rsid w:val="00BB0068"/>
    <w:rsid w:val="00BB3190"/>
    <w:rsid w:val="00BB36EE"/>
    <w:rsid w:val="00BB3B38"/>
    <w:rsid w:val="00BB3B6E"/>
    <w:rsid w:val="00BB5167"/>
    <w:rsid w:val="00BB5337"/>
    <w:rsid w:val="00BB562B"/>
    <w:rsid w:val="00BB56BA"/>
    <w:rsid w:val="00BB6265"/>
    <w:rsid w:val="00BB6A5B"/>
    <w:rsid w:val="00BB7EA2"/>
    <w:rsid w:val="00BB7FE7"/>
    <w:rsid w:val="00BC02EA"/>
    <w:rsid w:val="00BC05A2"/>
    <w:rsid w:val="00BC23DA"/>
    <w:rsid w:val="00BC4334"/>
    <w:rsid w:val="00BC4618"/>
    <w:rsid w:val="00BC46C2"/>
    <w:rsid w:val="00BC47DA"/>
    <w:rsid w:val="00BC6013"/>
    <w:rsid w:val="00BC753E"/>
    <w:rsid w:val="00BC7EF4"/>
    <w:rsid w:val="00BC7F5D"/>
    <w:rsid w:val="00BD04F3"/>
    <w:rsid w:val="00BD2277"/>
    <w:rsid w:val="00BD2579"/>
    <w:rsid w:val="00BD28C2"/>
    <w:rsid w:val="00BD2D9E"/>
    <w:rsid w:val="00BD3807"/>
    <w:rsid w:val="00BD3B65"/>
    <w:rsid w:val="00BD3C03"/>
    <w:rsid w:val="00BD4079"/>
    <w:rsid w:val="00BD4D4A"/>
    <w:rsid w:val="00BD55B3"/>
    <w:rsid w:val="00BD59F1"/>
    <w:rsid w:val="00BD69C2"/>
    <w:rsid w:val="00BD70EB"/>
    <w:rsid w:val="00BD733D"/>
    <w:rsid w:val="00BD73B9"/>
    <w:rsid w:val="00BD7B78"/>
    <w:rsid w:val="00BE0571"/>
    <w:rsid w:val="00BE1689"/>
    <w:rsid w:val="00BE3748"/>
    <w:rsid w:val="00BE37B7"/>
    <w:rsid w:val="00BE3F79"/>
    <w:rsid w:val="00BE43A4"/>
    <w:rsid w:val="00BE4DCA"/>
    <w:rsid w:val="00BE4EAB"/>
    <w:rsid w:val="00BE65D9"/>
    <w:rsid w:val="00BE6F28"/>
    <w:rsid w:val="00BE7E66"/>
    <w:rsid w:val="00BF0661"/>
    <w:rsid w:val="00BF0DFE"/>
    <w:rsid w:val="00BF1178"/>
    <w:rsid w:val="00BF1FE5"/>
    <w:rsid w:val="00BF2CE4"/>
    <w:rsid w:val="00BF359C"/>
    <w:rsid w:val="00BF37AF"/>
    <w:rsid w:val="00BF3F63"/>
    <w:rsid w:val="00BF483E"/>
    <w:rsid w:val="00BF610A"/>
    <w:rsid w:val="00BF6A86"/>
    <w:rsid w:val="00BF6E97"/>
    <w:rsid w:val="00BF6F67"/>
    <w:rsid w:val="00C00181"/>
    <w:rsid w:val="00C00B29"/>
    <w:rsid w:val="00C016EB"/>
    <w:rsid w:val="00C01C79"/>
    <w:rsid w:val="00C04373"/>
    <w:rsid w:val="00C045A2"/>
    <w:rsid w:val="00C050E2"/>
    <w:rsid w:val="00C05AC8"/>
    <w:rsid w:val="00C0617F"/>
    <w:rsid w:val="00C064A7"/>
    <w:rsid w:val="00C06F2C"/>
    <w:rsid w:val="00C108A0"/>
    <w:rsid w:val="00C10D7F"/>
    <w:rsid w:val="00C114AF"/>
    <w:rsid w:val="00C12E2D"/>
    <w:rsid w:val="00C13B74"/>
    <w:rsid w:val="00C13D96"/>
    <w:rsid w:val="00C13F0B"/>
    <w:rsid w:val="00C141FE"/>
    <w:rsid w:val="00C14CF4"/>
    <w:rsid w:val="00C16008"/>
    <w:rsid w:val="00C1640D"/>
    <w:rsid w:val="00C16923"/>
    <w:rsid w:val="00C175FE"/>
    <w:rsid w:val="00C17C5E"/>
    <w:rsid w:val="00C20079"/>
    <w:rsid w:val="00C20987"/>
    <w:rsid w:val="00C20B54"/>
    <w:rsid w:val="00C20B8B"/>
    <w:rsid w:val="00C20F4F"/>
    <w:rsid w:val="00C21035"/>
    <w:rsid w:val="00C21566"/>
    <w:rsid w:val="00C228C4"/>
    <w:rsid w:val="00C22EDE"/>
    <w:rsid w:val="00C2489F"/>
    <w:rsid w:val="00C2534B"/>
    <w:rsid w:val="00C25765"/>
    <w:rsid w:val="00C259D4"/>
    <w:rsid w:val="00C264D7"/>
    <w:rsid w:val="00C2659C"/>
    <w:rsid w:val="00C27B43"/>
    <w:rsid w:val="00C27EA8"/>
    <w:rsid w:val="00C306A0"/>
    <w:rsid w:val="00C30F1E"/>
    <w:rsid w:val="00C31104"/>
    <w:rsid w:val="00C3129B"/>
    <w:rsid w:val="00C32232"/>
    <w:rsid w:val="00C32896"/>
    <w:rsid w:val="00C32A79"/>
    <w:rsid w:val="00C32AAA"/>
    <w:rsid w:val="00C33397"/>
    <w:rsid w:val="00C343DE"/>
    <w:rsid w:val="00C351F7"/>
    <w:rsid w:val="00C354F1"/>
    <w:rsid w:val="00C35BF6"/>
    <w:rsid w:val="00C35E1A"/>
    <w:rsid w:val="00C362A7"/>
    <w:rsid w:val="00C37480"/>
    <w:rsid w:val="00C37E05"/>
    <w:rsid w:val="00C40E0C"/>
    <w:rsid w:val="00C413CE"/>
    <w:rsid w:val="00C42234"/>
    <w:rsid w:val="00C4265D"/>
    <w:rsid w:val="00C427B2"/>
    <w:rsid w:val="00C4298A"/>
    <w:rsid w:val="00C44314"/>
    <w:rsid w:val="00C44D1F"/>
    <w:rsid w:val="00C44EDD"/>
    <w:rsid w:val="00C460E8"/>
    <w:rsid w:val="00C4654B"/>
    <w:rsid w:val="00C465E8"/>
    <w:rsid w:val="00C475C2"/>
    <w:rsid w:val="00C50EA8"/>
    <w:rsid w:val="00C5134F"/>
    <w:rsid w:val="00C52591"/>
    <w:rsid w:val="00C528C1"/>
    <w:rsid w:val="00C532FC"/>
    <w:rsid w:val="00C53562"/>
    <w:rsid w:val="00C54405"/>
    <w:rsid w:val="00C54A0C"/>
    <w:rsid w:val="00C54AFB"/>
    <w:rsid w:val="00C54CAE"/>
    <w:rsid w:val="00C550AD"/>
    <w:rsid w:val="00C55D3A"/>
    <w:rsid w:val="00C55FC8"/>
    <w:rsid w:val="00C56AEF"/>
    <w:rsid w:val="00C57228"/>
    <w:rsid w:val="00C608B9"/>
    <w:rsid w:val="00C60926"/>
    <w:rsid w:val="00C60FF8"/>
    <w:rsid w:val="00C61311"/>
    <w:rsid w:val="00C62DC3"/>
    <w:rsid w:val="00C63544"/>
    <w:rsid w:val="00C63EC1"/>
    <w:rsid w:val="00C640CE"/>
    <w:rsid w:val="00C641D1"/>
    <w:rsid w:val="00C64C39"/>
    <w:rsid w:val="00C64FCA"/>
    <w:rsid w:val="00C6525C"/>
    <w:rsid w:val="00C65730"/>
    <w:rsid w:val="00C66A97"/>
    <w:rsid w:val="00C66C29"/>
    <w:rsid w:val="00C72551"/>
    <w:rsid w:val="00C725D8"/>
    <w:rsid w:val="00C7274A"/>
    <w:rsid w:val="00C72922"/>
    <w:rsid w:val="00C72D3B"/>
    <w:rsid w:val="00C730EC"/>
    <w:rsid w:val="00C73198"/>
    <w:rsid w:val="00C73466"/>
    <w:rsid w:val="00C73687"/>
    <w:rsid w:val="00C736AB"/>
    <w:rsid w:val="00C74B6D"/>
    <w:rsid w:val="00C7510D"/>
    <w:rsid w:val="00C75124"/>
    <w:rsid w:val="00C76D2A"/>
    <w:rsid w:val="00C76D49"/>
    <w:rsid w:val="00C77947"/>
    <w:rsid w:val="00C77AF9"/>
    <w:rsid w:val="00C77DE6"/>
    <w:rsid w:val="00C80726"/>
    <w:rsid w:val="00C8122C"/>
    <w:rsid w:val="00C8161F"/>
    <w:rsid w:val="00C81797"/>
    <w:rsid w:val="00C827F4"/>
    <w:rsid w:val="00C83F50"/>
    <w:rsid w:val="00C841B9"/>
    <w:rsid w:val="00C84D6C"/>
    <w:rsid w:val="00C84EE2"/>
    <w:rsid w:val="00C85B6B"/>
    <w:rsid w:val="00C87A60"/>
    <w:rsid w:val="00C90595"/>
    <w:rsid w:val="00C92150"/>
    <w:rsid w:val="00C927C7"/>
    <w:rsid w:val="00C92EE2"/>
    <w:rsid w:val="00C93581"/>
    <w:rsid w:val="00C9449D"/>
    <w:rsid w:val="00C94F5C"/>
    <w:rsid w:val="00C966A2"/>
    <w:rsid w:val="00C9675F"/>
    <w:rsid w:val="00C96968"/>
    <w:rsid w:val="00C96F3C"/>
    <w:rsid w:val="00C974D8"/>
    <w:rsid w:val="00CA00BE"/>
    <w:rsid w:val="00CA053F"/>
    <w:rsid w:val="00CA0BBB"/>
    <w:rsid w:val="00CA1189"/>
    <w:rsid w:val="00CA138E"/>
    <w:rsid w:val="00CA16A3"/>
    <w:rsid w:val="00CA1A4C"/>
    <w:rsid w:val="00CA2681"/>
    <w:rsid w:val="00CA2F50"/>
    <w:rsid w:val="00CA3478"/>
    <w:rsid w:val="00CA3644"/>
    <w:rsid w:val="00CA38C1"/>
    <w:rsid w:val="00CA3DD7"/>
    <w:rsid w:val="00CA58A1"/>
    <w:rsid w:val="00CA6B0B"/>
    <w:rsid w:val="00CB1314"/>
    <w:rsid w:val="00CB1315"/>
    <w:rsid w:val="00CB2208"/>
    <w:rsid w:val="00CB2794"/>
    <w:rsid w:val="00CB2F82"/>
    <w:rsid w:val="00CB334D"/>
    <w:rsid w:val="00CB34E9"/>
    <w:rsid w:val="00CB35FD"/>
    <w:rsid w:val="00CB422E"/>
    <w:rsid w:val="00CB44D0"/>
    <w:rsid w:val="00CB4A32"/>
    <w:rsid w:val="00CB59A8"/>
    <w:rsid w:val="00CB5A24"/>
    <w:rsid w:val="00CB5C38"/>
    <w:rsid w:val="00CB6CF1"/>
    <w:rsid w:val="00CB71EE"/>
    <w:rsid w:val="00CC031F"/>
    <w:rsid w:val="00CC06B9"/>
    <w:rsid w:val="00CC0A90"/>
    <w:rsid w:val="00CC0C20"/>
    <w:rsid w:val="00CC0F02"/>
    <w:rsid w:val="00CC1556"/>
    <w:rsid w:val="00CC1570"/>
    <w:rsid w:val="00CC18A5"/>
    <w:rsid w:val="00CC4B54"/>
    <w:rsid w:val="00CC55A5"/>
    <w:rsid w:val="00CC618D"/>
    <w:rsid w:val="00CC66C2"/>
    <w:rsid w:val="00CC753E"/>
    <w:rsid w:val="00CC76E4"/>
    <w:rsid w:val="00CC783F"/>
    <w:rsid w:val="00CD1246"/>
    <w:rsid w:val="00CD188D"/>
    <w:rsid w:val="00CD22FF"/>
    <w:rsid w:val="00CD277C"/>
    <w:rsid w:val="00CD27A2"/>
    <w:rsid w:val="00CD3F4C"/>
    <w:rsid w:val="00CD42C9"/>
    <w:rsid w:val="00CD4B6A"/>
    <w:rsid w:val="00CD66D6"/>
    <w:rsid w:val="00CE0031"/>
    <w:rsid w:val="00CE0F09"/>
    <w:rsid w:val="00CE1272"/>
    <w:rsid w:val="00CE1D7D"/>
    <w:rsid w:val="00CE1E5C"/>
    <w:rsid w:val="00CE27B7"/>
    <w:rsid w:val="00CE35B3"/>
    <w:rsid w:val="00CE3811"/>
    <w:rsid w:val="00CE3BBC"/>
    <w:rsid w:val="00CE5177"/>
    <w:rsid w:val="00CE6781"/>
    <w:rsid w:val="00CF0BBC"/>
    <w:rsid w:val="00CF1202"/>
    <w:rsid w:val="00CF1381"/>
    <w:rsid w:val="00CF1969"/>
    <w:rsid w:val="00CF2CC5"/>
    <w:rsid w:val="00CF30B8"/>
    <w:rsid w:val="00CF3BF1"/>
    <w:rsid w:val="00CF428F"/>
    <w:rsid w:val="00CF466C"/>
    <w:rsid w:val="00CF717D"/>
    <w:rsid w:val="00CF79FF"/>
    <w:rsid w:val="00CF7B34"/>
    <w:rsid w:val="00D004B5"/>
    <w:rsid w:val="00D00F16"/>
    <w:rsid w:val="00D0198B"/>
    <w:rsid w:val="00D01B2A"/>
    <w:rsid w:val="00D01BFB"/>
    <w:rsid w:val="00D0212E"/>
    <w:rsid w:val="00D0235A"/>
    <w:rsid w:val="00D029F8"/>
    <w:rsid w:val="00D02DBB"/>
    <w:rsid w:val="00D04D89"/>
    <w:rsid w:val="00D055F9"/>
    <w:rsid w:val="00D058B4"/>
    <w:rsid w:val="00D05AEE"/>
    <w:rsid w:val="00D06846"/>
    <w:rsid w:val="00D0728B"/>
    <w:rsid w:val="00D103AD"/>
    <w:rsid w:val="00D10A0D"/>
    <w:rsid w:val="00D11158"/>
    <w:rsid w:val="00D11B7F"/>
    <w:rsid w:val="00D125B0"/>
    <w:rsid w:val="00D12A38"/>
    <w:rsid w:val="00D13ADE"/>
    <w:rsid w:val="00D13B6E"/>
    <w:rsid w:val="00D152A2"/>
    <w:rsid w:val="00D15445"/>
    <w:rsid w:val="00D1552F"/>
    <w:rsid w:val="00D156DC"/>
    <w:rsid w:val="00D163F7"/>
    <w:rsid w:val="00D16833"/>
    <w:rsid w:val="00D179B5"/>
    <w:rsid w:val="00D201AF"/>
    <w:rsid w:val="00D20353"/>
    <w:rsid w:val="00D21148"/>
    <w:rsid w:val="00D216E3"/>
    <w:rsid w:val="00D21BDC"/>
    <w:rsid w:val="00D2282B"/>
    <w:rsid w:val="00D22BF4"/>
    <w:rsid w:val="00D22D88"/>
    <w:rsid w:val="00D2403A"/>
    <w:rsid w:val="00D2538D"/>
    <w:rsid w:val="00D2680A"/>
    <w:rsid w:val="00D27C39"/>
    <w:rsid w:val="00D301A6"/>
    <w:rsid w:val="00D30483"/>
    <w:rsid w:val="00D305F2"/>
    <w:rsid w:val="00D310ED"/>
    <w:rsid w:val="00D324C4"/>
    <w:rsid w:val="00D3265B"/>
    <w:rsid w:val="00D32F5D"/>
    <w:rsid w:val="00D331BA"/>
    <w:rsid w:val="00D33B5E"/>
    <w:rsid w:val="00D3479B"/>
    <w:rsid w:val="00D354AB"/>
    <w:rsid w:val="00D369B6"/>
    <w:rsid w:val="00D36BB1"/>
    <w:rsid w:val="00D36C02"/>
    <w:rsid w:val="00D3754E"/>
    <w:rsid w:val="00D40564"/>
    <w:rsid w:val="00D41777"/>
    <w:rsid w:val="00D44040"/>
    <w:rsid w:val="00D4599E"/>
    <w:rsid w:val="00D479FD"/>
    <w:rsid w:val="00D47C0D"/>
    <w:rsid w:val="00D50258"/>
    <w:rsid w:val="00D50A61"/>
    <w:rsid w:val="00D50EC6"/>
    <w:rsid w:val="00D5186D"/>
    <w:rsid w:val="00D52159"/>
    <w:rsid w:val="00D52DC8"/>
    <w:rsid w:val="00D53741"/>
    <w:rsid w:val="00D537D1"/>
    <w:rsid w:val="00D5397C"/>
    <w:rsid w:val="00D53C55"/>
    <w:rsid w:val="00D53DDE"/>
    <w:rsid w:val="00D53EEE"/>
    <w:rsid w:val="00D548B7"/>
    <w:rsid w:val="00D54B8B"/>
    <w:rsid w:val="00D551DE"/>
    <w:rsid w:val="00D552C1"/>
    <w:rsid w:val="00D563BD"/>
    <w:rsid w:val="00D56606"/>
    <w:rsid w:val="00D56C02"/>
    <w:rsid w:val="00D5739C"/>
    <w:rsid w:val="00D57E8F"/>
    <w:rsid w:val="00D614C0"/>
    <w:rsid w:val="00D616F4"/>
    <w:rsid w:val="00D63A3B"/>
    <w:rsid w:val="00D641B6"/>
    <w:rsid w:val="00D650C7"/>
    <w:rsid w:val="00D65D34"/>
    <w:rsid w:val="00D66066"/>
    <w:rsid w:val="00D6689B"/>
    <w:rsid w:val="00D6738D"/>
    <w:rsid w:val="00D67FBF"/>
    <w:rsid w:val="00D709B4"/>
    <w:rsid w:val="00D71D6B"/>
    <w:rsid w:val="00D73310"/>
    <w:rsid w:val="00D73B20"/>
    <w:rsid w:val="00D73CDA"/>
    <w:rsid w:val="00D753EB"/>
    <w:rsid w:val="00D760E4"/>
    <w:rsid w:val="00D7766B"/>
    <w:rsid w:val="00D8085C"/>
    <w:rsid w:val="00D80DA9"/>
    <w:rsid w:val="00D81C5B"/>
    <w:rsid w:val="00D829B3"/>
    <w:rsid w:val="00D83014"/>
    <w:rsid w:val="00D8321E"/>
    <w:rsid w:val="00D8382E"/>
    <w:rsid w:val="00D84B07"/>
    <w:rsid w:val="00D852E1"/>
    <w:rsid w:val="00D8535B"/>
    <w:rsid w:val="00D853AE"/>
    <w:rsid w:val="00D85945"/>
    <w:rsid w:val="00D86391"/>
    <w:rsid w:val="00D867EB"/>
    <w:rsid w:val="00D86D56"/>
    <w:rsid w:val="00D870E8"/>
    <w:rsid w:val="00D87E64"/>
    <w:rsid w:val="00D90A3A"/>
    <w:rsid w:val="00D9123A"/>
    <w:rsid w:val="00D91778"/>
    <w:rsid w:val="00D91DEB"/>
    <w:rsid w:val="00D92AA2"/>
    <w:rsid w:val="00D92DDC"/>
    <w:rsid w:val="00D93A7F"/>
    <w:rsid w:val="00D93E4E"/>
    <w:rsid w:val="00D941DC"/>
    <w:rsid w:val="00D94A6F"/>
    <w:rsid w:val="00D94BA8"/>
    <w:rsid w:val="00D95522"/>
    <w:rsid w:val="00D95C13"/>
    <w:rsid w:val="00D964E2"/>
    <w:rsid w:val="00D96B2C"/>
    <w:rsid w:val="00D96D78"/>
    <w:rsid w:val="00D970E4"/>
    <w:rsid w:val="00D97F61"/>
    <w:rsid w:val="00DA02EF"/>
    <w:rsid w:val="00DA062A"/>
    <w:rsid w:val="00DA0829"/>
    <w:rsid w:val="00DA0A04"/>
    <w:rsid w:val="00DA192E"/>
    <w:rsid w:val="00DA28F1"/>
    <w:rsid w:val="00DA37F5"/>
    <w:rsid w:val="00DA507A"/>
    <w:rsid w:val="00DA6054"/>
    <w:rsid w:val="00DA6205"/>
    <w:rsid w:val="00DA62F3"/>
    <w:rsid w:val="00DB0308"/>
    <w:rsid w:val="00DB03FF"/>
    <w:rsid w:val="00DB109D"/>
    <w:rsid w:val="00DB1362"/>
    <w:rsid w:val="00DB13CE"/>
    <w:rsid w:val="00DB1995"/>
    <w:rsid w:val="00DB2ADB"/>
    <w:rsid w:val="00DB38F8"/>
    <w:rsid w:val="00DB5016"/>
    <w:rsid w:val="00DB5394"/>
    <w:rsid w:val="00DB5FE5"/>
    <w:rsid w:val="00DB6114"/>
    <w:rsid w:val="00DB65E0"/>
    <w:rsid w:val="00DB66A0"/>
    <w:rsid w:val="00DB6D97"/>
    <w:rsid w:val="00DB7EA6"/>
    <w:rsid w:val="00DC02BF"/>
    <w:rsid w:val="00DC0D5D"/>
    <w:rsid w:val="00DC16F5"/>
    <w:rsid w:val="00DC20FC"/>
    <w:rsid w:val="00DC28CD"/>
    <w:rsid w:val="00DC2FDC"/>
    <w:rsid w:val="00DC3954"/>
    <w:rsid w:val="00DC3C28"/>
    <w:rsid w:val="00DC3F66"/>
    <w:rsid w:val="00DC3FE0"/>
    <w:rsid w:val="00DC5165"/>
    <w:rsid w:val="00DC5547"/>
    <w:rsid w:val="00DC5D4A"/>
    <w:rsid w:val="00DC5EE2"/>
    <w:rsid w:val="00DC6249"/>
    <w:rsid w:val="00DC7A58"/>
    <w:rsid w:val="00DC7C1C"/>
    <w:rsid w:val="00DC7C82"/>
    <w:rsid w:val="00DD006B"/>
    <w:rsid w:val="00DD06C7"/>
    <w:rsid w:val="00DD0FF4"/>
    <w:rsid w:val="00DD150A"/>
    <w:rsid w:val="00DD162C"/>
    <w:rsid w:val="00DD228E"/>
    <w:rsid w:val="00DD3199"/>
    <w:rsid w:val="00DD3A3E"/>
    <w:rsid w:val="00DD4209"/>
    <w:rsid w:val="00DD49FA"/>
    <w:rsid w:val="00DD4EB9"/>
    <w:rsid w:val="00DD502E"/>
    <w:rsid w:val="00DE01E4"/>
    <w:rsid w:val="00DE0839"/>
    <w:rsid w:val="00DE0FAA"/>
    <w:rsid w:val="00DE1623"/>
    <w:rsid w:val="00DE21EE"/>
    <w:rsid w:val="00DE2321"/>
    <w:rsid w:val="00DE2577"/>
    <w:rsid w:val="00DE3658"/>
    <w:rsid w:val="00DE37C9"/>
    <w:rsid w:val="00DE3FF9"/>
    <w:rsid w:val="00DE55A1"/>
    <w:rsid w:val="00DE63BC"/>
    <w:rsid w:val="00DE6E54"/>
    <w:rsid w:val="00DE7137"/>
    <w:rsid w:val="00DE75F0"/>
    <w:rsid w:val="00DF0760"/>
    <w:rsid w:val="00DF1AB6"/>
    <w:rsid w:val="00DF3EEA"/>
    <w:rsid w:val="00DF4801"/>
    <w:rsid w:val="00DF5F3A"/>
    <w:rsid w:val="00DF64B8"/>
    <w:rsid w:val="00DF6710"/>
    <w:rsid w:val="00DF6785"/>
    <w:rsid w:val="00DF7395"/>
    <w:rsid w:val="00DF7EE2"/>
    <w:rsid w:val="00E00B1C"/>
    <w:rsid w:val="00E023BB"/>
    <w:rsid w:val="00E0247D"/>
    <w:rsid w:val="00E02BDE"/>
    <w:rsid w:val="00E048E3"/>
    <w:rsid w:val="00E0701B"/>
    <w:rsid w:val="00E07640"/>
    <w:rsid w:val="00E076E6"/>
    <w:rsid w:val="00E0783C"/>
    <w:rsid w:val="00E078A9"/>
    <w:rsid w:val="00E07973"/>
    <w:rsid w:val="00E07984"/>
    <w:rsid w:val="00E07A28"/>
    <w:rsid w:val="00E10646"/>
    <w:rsid w:val="00E117E0"/>
    <w:rsid w:val="00E123AB"/>
    <w:rsid w:val="00E1259B"/>
    <w:rsid w:val="00E127EE"/>
    <w:rsid w:val="00E12CE6"/>
    <w:rsid w:val="00E13432"/>
    <w:rsid w:val="00E13B5C"/>
    <w:rsid w:val="00E14B72"/>
    <w:rsid w:val="00E15122"/>
    <w:rsid w:val="00E159BF"/>
    <w:rsid w:val="00E15C3A"/>
    <w:rsid w:val="00E164DA"/>
    <w:rsid w:val="00E168D6"/>
    <w:rsid w:val="00E2036F"/>
    <w:rsid w:val="00E207F8"/>
    <w:rsid w:val="00E20AD8"/>
    <w:rsid w:val="00E22A64"/>
    <w:rsid w:val="00E22EED"/>
    <w:rsid w:val="00E234AC"/>
    <w:rsid w:val="00E248AE"/>
    <w:rsid w:val="00E24EC3"/>
    <w:rsid w:val="00E25988"/>
    <w:rsid w:val="00E25A29"/>
    <w:rsid w:val="00E26B84"/>
    <w:rsid w:val="00E2751D"/>
    <w:rsid w:val="00E27D0F"/>
    <w:rsid w:val="00E31010"/>
    <w:rsid w:val="00E310AB"/>
    <w:rsid w:val="00E310F2"/>
    <w:rsid w:val="00E3112E"/>
    <w:rsid w:val="00E312EA"/>
    <w:rsid w:val="00E3139B"/>
    <w:rsid w:val="00E31817"/>
    <w:rsid w:val="00E32054"/>
    <w:rsid w:val="00E32887"/>
    <w:rsid w:val="00E328CB"/>
    <w:rsid w:val="00E33149"/>
    <w:rsid w:val="00E3424B"/>
    <w:rsid w:val="00E347BA"/>
    <w:rsid w:val="00E35211"/>
    <w:rsid w:val="00E3678D"/>
    <w:rsid w:val="00E368A5"/>
    <w:rsid w:val="00E36F2C"/>
    <w:rsid w:val="00E36F91"/>
    <w:rsid w:val="00E3746A"/>
    <w:rsid w:val="00E379C9"/>
    <w:rsid w:val="00E402F8"/>
    <w:rsid w:val="00E40737"/>
    <w:rsid w:val="00E416B6"/>
    <w:rsid w:val="00E43147"/>
    <w:rsid w:val="00E44040"/>
    <w:rsid w:val="00E446B0"/>
    <w:rsid w:val="00E45014"/>
    <w:rsid w:val="00E45FB5"/>
    <w:rsid w:val="00E462CB"/>
    <w:rsid w:val="00E46860"/>
    <w:rsid w:val="00E469CE"/>
    <w:rsid w:val="00E46D3C"/>
    <w:rsid w:val="00E4723F"/>
    <w:rsid w:val="00E479CD"/>
    <w:rsid w:val="00E509A1"/>
    <w:rsid w:val="00E50EC6"/>
    <w:rsid w:val="00E51F5C"/>
    <w:rsid w:val="00E52284"/>
    <w:rsid w:val="00E5240C"/>
    <w:rsid w:val="00E52C98"/>
    <w:rsid w:val="00E530BC"/>
    <w:rsid w:val="00E530D5"/>
    <w:rsid w:val="00E53376"/>
    <w:rsid w:val="00E538D0"/>
    <w:rsid w:val="00E540A7"/>
    <w:rsid w:val="00E54253"/>
    <w:rsid w:val="00E54B71"/>
    <w:rsid w:val="00E561C7"/>
    <w:rsid w:val="00E561E2"/>
    <w:rsid w:val="00E56D2F"/>
    <w:rsid w:val="00E61656"/>
    <w:rsid w:val="00E628F2"/>
    <w:rsid w:val="00E62BC1"/>
    <w:rsid w:val="00E631A3"/>
    <w:rsid w:val="00E63827"/>
    <w:rsid w:val="00E640F2"/>
    <w:rsid w:val="00E64A99"/>
    <w:rsid w:val="00E64E16"/>
    <w:rsid w:val="00E654AF"/>
    <w:rsid w:val="00E65BD3"/>
    <w:rsid w:val="00E67406"/>
    <w:rsid w:val="00E674C9"/>
    <w:rsid w:val="00E700C6"/>
    <w:rsid w:val="00E701F4"/>
    <w:rsid w:val="00E704D6"/>
    <w:rsid w:val="00E7122F"/>
    <w:rsid w:val="00E7125C"/>
    <w:rsid w:val="00E71CAD"/>
    <w:rsid w:val="00E7276E"/>
    <w:rsid w:val="00E72A80"/>
    <w:rsid w:val="00E7393A"/>
    <w:rsid w:val="00E73C8A"/>
    <w:rsid w:val="00E73D99"/>
    <w:rsid w:val="00E74BAD"/>
    <w:rsid w:val="00E75A40"/>
    <w:rsid w:val="00E769F9"/>
    <w:rsid w:val="00E76AD5"/>
    <w:rsid w:val="00E779A2"/>
    <w:rsid w:val="00E77A04"/>
    <w:rsid w:val="00E80EDA"/>
    <w:rsid w:val="00E816B8"/>
    <w:rsid w:val="00E81C71"/>
    <w:rsid w:val="00E8242C"/>
    <w:rsid w:val="00E8267C"/>
    <w:rsid w:val="00E84E72"/>
    <w:rsid w:val="00E85080"/>
    <w:rsid w:val="00E851AE"/>
    <w:rsid w:val="00E8583A"/>
    <w:rsid w:val="00E85C9B"/>
    <w:rsid w:val="00E85FD6"/>
    <w:rsid w:val="00E87FCD"/>
    <w:rsid w:val="00E911AA"/>
    <w:rsid w:val="00E9143A"/>
    <w:rsid w:val="00E91EF3"/>
    <w:rsid w:val="00E92F3A"/>
    <w:rsid w:val="00E93931"/>
    <w:rsid w:val="00E9399D"/>
    <w:rsid w:val="00E94E4C"/>
    <w:rsid w:val="00E974B5"/>
    <w:rsid w:val="00EA0875"/>
    <w:rsid w:val="00EA0A51"/>
    <w:rsid w:val="00EA12D4"/>
    <w:rsid w:val="00EA1DDF"/>
    <w:rsid w:val="00EA2A95"/>
    <w:rsid w:val="00EA2FEE"/>
    <w:rsid w:val="00EA35DF"/>
    <w:rsid w:val="00EA52D0"/>
    <w:rsid w:val="00EA5EB0"/>
    <w:rsid w:val="00EA752F"/>
    <w:rsid w:val="00EA7710"/>
    <w:rsid w:val="00EA7A9C"/>
    <w:rsid w:val="00EB0233"/>
    <w:rsid w:val="00EB0C67"/>
    <w:rsid w:val="00EB0C92"/>
    <w:rsid w:val="00EB23C3"/>
    <w:rsid w:val="00EB256E"/>
    <w:rsid w:val="00EB2A0C"/>
    <w:rsid w:val="00EB2FF5"/>
    <w:rsid w:val="00EB43CD"/>
    <w:rsid w:val="00EB45B3"/>
    <w:rsid w:val="00EB49BE"/>
    <w:rsid w:val="00EB4C5E"/>
    <w:rsid w:val="00EB53CB"/>
    <w:rsid w:val="00EB6A41"/>
    <w:rsid w:val="00EB727D"/>
    <w:rsid w:val="00EC0748"/>
    <w:rsid w:val="00EC080F"/>
    <w:rsid w:val="00EC3246"/>
    <w:rsid w:val="00EC3553"/>
    <w:rsid w:val="00EC4620"/>
    <w:rsid w:val="00EC513A"/>
    <w:rsid w:val="00EC5480"/>
    <w:rsid w:val="00EC57C4"/>
    <w:rsid w:val="00EC68EF"/>
    <w:rsid w:val="00EC76C9"/>
    <w:rsid w:val="00EC7866"/>
    <w:rsid w:val="00EC7A0C"/>
    <w:rsid w:val="00ED049A"/>
    <w:rsid w:val="00ED12EA"/>
    <w:rsid w:val="00ED1C8E"/>
    <w:rsid w:val="00ED32BF"/>
    <w:rsid w:val="00ED35FA"/>
    <w:rsid w:val="00ED3623"/>
    <w:rsid w:val="00ED42A2"/>
    <w:rsid w:val="00ED5D35"/>
    <w:rsid w:val="00ED61EC"/>
    <w:rsid w:val="00ED67D0"/>
    <w:rsid w:val="00ED7EB3"/>
    <w:rsid w:val="00EE04DE"/>
    <w:rsid w:val="00EE0BD6"/>
    <w:rsid w:val="00EE0D52"/>
    <w:rsid w:val="00EE0FE8"/>
    <w:rsid w:val="00EE2C3F"/>
    <w:rsid w:val="00EE331A"/>
    <w:rsid w:val="00EE461B"/>
    <w:rsid w:val="00EE5116"/>
    <w:rsid w:val="00EE63E8"/>
    <w:rsid w:val="00EE7AE2"/>
    <w:rsid w:val="00EF0901"/>
    <w:rsid w:val="00EF10B5"/>
    <w:rsid w:val="00EF112A"/>
    <w:rsid w:val="00EF134F"/>
    <w:rsid w:val="00EF181B"/>
    <w:rsid w:val="00EF3C57"/>
    <w:rsid w:val="00EF3FB7"/>
    <w:rsid w:val="00EF42E0"/>
    <w:rsid w:val="00EF4695"/>
    <w:rsid w:val="00EF4D0E"/>
    <w:rsid w:val="00EF5D63"/>
    <w:rsid w:val="00EF69C2"/>
    <w:rsid w:val="00EF6FFF"/>
    <w:rsid w:val="00EF73BA"/>
    <w:rsid w:val="00EF785D"/>
    <w:rsid w:val="00EF78DF"/>
    <w:rsid w:val="00F005E1"/>
    <w:rsid w:val="00F0073C"/>
    <w:rsid w:val="00F0174C"/>
    <w:rsid w:val="00F01C46"/>
    <w:rsid w:val="00F022F7"/>
    <w:rsid w:val="00F03BB7"/>
    <w:rsid w:val="00F046BE"/>
    <w:rsid w:val="00F049D5"/>
    <w:rsid w:val="00F049E1"/>
    <w:rsid w:val="00F04C41"/>
    <w:rsid w:val="00F04E4F"/>
    <w:rsid w:val="00F05D0E"/>
    <w:rsid w:val="00F05E17"/>
    <w:rsid w:val="00F05F5E"/>
    <w:rsid w:val="00F060D5"/>
    <w:rsid w:val="00F06898"/>
    <w:rsid w:val="00F07130"/>
    <w:rsid w:val="00F075AF"/>
    <w:rsid w:val="00F07F95"/>
    <w:rsid w:val="00F101BF"/>
    <w:rsid w:val="00F10418"/>
    <w:rsid w:val="00F115C0"/>
    <w:rsid w:val="00F11F7B"/>
    <w:rsid w:val="00F12884"/>
    <w:rsid w:val="00F12F4B"/>
    <w:rsid w:val="00F12FDE"/>
    <w:rsid w:val="00F141AA"/>
    <w:rsid w:val="00F14517"/>
    <w:rsid w:val="00F14536"/>
    <w:rsid w:val="00F165AE"/>
    <w:rsid w:val="00F1730B"/>
    <w:rsid w:val="00F1775A"/>
    <w:rsid w:val="00F17B2F"/>
    <w:rsid w:val="00F2055C"/>
    <w:rsid w:val="00F2107C"/>
    <w:rsid w:val="00F211C7"/>
    <w:rsid w:val="00F21DC1"/>
    <w:rsid w:val="00F21E2A"/>
    <w:rsid w:val="00F221EE"/>
    <w:rsid w:val="00F22A1E"/>
    <w:rsid w:val="00F22EDE"/>
    <w:rsid w:val="00F23351"/>
    <w:rsid w:val="00F234BA"/>
    <w:rsid w:val="00F235D1"/>
    <w:rsid w:val="00F235D4"/>
    <w:rsid w:val="00F24AE1"/>
    <w:rsid w:val="00F24E7B"/>
    <w:rsid w:val="00F250AC"/>
    <w:rsid w:val="00F25103"/>
    <w:rsid w:val="00F259C0"/>
    <w:rsid w:val="00F269D1"/>
    <w:rsid w:val="00F269D7"/>
    <w:rsid w:val="00F27B0C"/>
    <w:rsid w:val="00F3089A"/>
    <w:rsid w:val="00F31316"/>
    <w:rsid w:val="00F31875"/>
    <w:rsid w:val="00F33790"/>
    <w:rsid w:val="00F3434B"/>
    <w:rsid w:val="00F347A5"/>
    <w:rsid w:val="00F34BCA"/>
    <w:rsid w:val="00F34E28"/>
    <w:rsid w:val="00F370B4"/>
    <w:rsid w:val="00F37322"/>
    <w:rsid w:val="00F37AC4"/>
    <w:rsid w:val="00F402E0"/>
    <w:rsid w:val="00F4135F"/>
    <w:rsid w:val="00F41620"/>
    <w:rsid w:val="00F42050"/>
    <w:rsid w:val="00F42051"/>
    <w:rsid w:val="00F42FE5"/>
    <w:rsid w:val="00F448DA"/>
    <w:rsid w:val="00F45399"/>
    <w:rsid w:val="00F45C13"/>
    <w:rsid w:val="00F45C58"/>
    <w:rsid w:val="00F460BE"/>
    <w:rsid w:val="00F46CF0"/>
    <w:rsid w:val="00F5019B"/>
    <w:rsid w:val="00F51396"/>
    <w:rsid w:val="00F51B51"/>
    <w:rsid w:val="00F53347"/>
    <w:rsid w:val="00F53F55"/>
    <w:rsid w:val="00F53FFF"/>
    <w:rsid w:val="00F541DC"/>
    <w:rsid w:val="00F548F7"/>
    <w:rsid w:val="00F54FF8"/>
    <w:rsid w:val="00F55778"/>
    <w:rsid w:val="00F56B29"/>
    <w:rsid w:val="00F578C5"/>
    <w:rsid w:val="00F60538"/>
    <w:rsid w:val="00F60653"/>
    <w:rsid w:val="00F612AC"/>
    <w:rsid w:val="00F62C6D"/>
    <w:rsid w:val="00F63020"/>
    <w:rsid w:val="00F6346F"/>
    <w:rsid w:val="00F644E3"/>
    <w:rsid w:val="00F649C2"/>
    <w:rsid w:val="00F64D63"/>
    <w:rsid w:val="00F652CA"/>
    <w:rsid w:val="00F657D8"/>
    <w:rsid w:val="00F6639A"/>
    <w:rsid w:val="00F6645B"/>
    <w:rsid w:val="00F66624"/>
    <w:rsid w:val="00F66F68"/>
    <w:rsid w:val="00F676C7"/>
    <w:rsid w:val="00F67F40"/>
    <w:rsid w:val="00F70C04"/>
    <w:rsid w:val="00F70D0E"/>
    <w:rsid w:val="00F70ED7"/>
    <w:rsid w:val="00F71B92"/>
    <w:rsid w:val="00F720D6"/>
    <w:rsid w:val="00F72BFE"/>
    <w:rsid w:val="00F73975"/>
    <w:rsid w:val="00F744CC"/>
    <w:rsid w:val="00F749DA"/>
    <w:rsid w:val="00F760A7"/>
    <w:rsid w:val="00F766AA"/>
    <w:rsid w:val="00F7674A"/>
    <w:rsid w:val="00F7793A"/>
    <w:rsid w:val="00F77996"/>
    <w:rsid w:val="00F81A5B"/>
    <w:rsid w:val="00F831A5"/>
    <w:rsid w:val="00F84505"/>
    <w:rsid w:val="00F847B4"/>
    <w:rsid w:val="00F854EF"/>
    <w:rsid w:val="00F85AEF"/>
    <w:rsid w:val="00F86118"/>
    <w:rsid w:val="00F902B3"/>
    <w:rsid w:val="00F9118F"/>
    <w:rsid w:val="00F91F04"/>
    <w:rsid w:val="00F929DC"/>
    <w:rsid w:val="00F92EBC"/>
    <w:rsid w:val="00F93504"/>
    <w:rsid w:val="00F94077"/>
    <w:rsid w:val="00F940E4"/>
    <w:rsid w:val="00F941E3"/>
    <w:rsid w:val="00F94824"/>
    <w:rsid w:val="00F9490C"/>
    <w:rsid w:val="00F9515C"/>
    <w:rsid w:val="00F951C3"/>
    <w:rsid w:val="00F95635"/>
    <w:rsid w:val="00F95AE3"/>
    <w:rsid w:val="00F95F10"/>
    <w:rsid w:val="00F96219"/>
    <w:rsid w:val="00F96FDA"/>
    <w:rsid w:val="00FA0117"/>
    <w:rsid w:val="00FA11B9"/>
    <w:rsid w:val="00FA1D5D"/>
    <w:rsid w:val="00FA222E"/>
    <w:rsid w:val="00FA2537"/>
    <w:rsid w:val="00FA2544"/>
    <w:rsid w:val="00FA27DF"/>
    <w:rsid w:val="00FA282C"/>
    <w:rsid w:val="00FA2894"/>
    <w:rsid w:val="00FA4472"/>
    <w:rsid w:val="00FA4B3C"/>
    <w:rsid w:val="00FA58E4"/>
    <w:rsid w:val="00FA5CB7"/>
    <w:rsid w:val="00FA6033"/>
    <w:rsid w:val="00FA6223"/>
    <w:rsid w:val="00FA645D"/>
    <w:rsid w:val="00FA7C6C"/>
    <w:rsid w:val="00FB048F"/>
    <w:rsid w:val="00FB11A5"/>
    <w:rsid w:val="00FB1972"/>
    <w:rsid w:val="00FB3CB2"/>
    <w:rsid w:val="00FB634B"/>
    <w:rsid w:val="00FB7698"/>
    <w:rsid w:val="00FB7E31"/>
    <w:rsid w:val="00FC0226"/>
    <w:rsid w:val="00FC039F"/>
    <w:rsid w:val="00FC0736"/>
    <w:rsid w:val="00FC19C9"/>
    <w:rsid w:val="00FC238D"/>
    <w:rsid w:val="00FC35C9"/>
    <w:rsid w:val="00FC3F82"/>
    <w:rsid w:val="00FC43D4"/>
    <w:rsid w:val="00FC5C92"/>
    <w:rsid w:val="00FC6B3A"/>
    <w:rsid w:val="00FC6F54"/>
    <w:rsid w:val="00FC7142"/>
    <w:rsid w:val="00FC76F5"/>
    <w:rsid w:val="00FC7D56"/>
    <w:rsid w:val="00FD01E0"/>
    <w:rsid w:val="00FD08A8"/>
    <w:rsid w:val="00FD2210"/>
    <w:rsid w:val="00FD30D5"/>
    <w:rsid w:val="00FD3220"/>
    <w:rsid w:val="00FD405F"/>
    <w:rsid w:val="00FD4F61"/>
    <w:rsid w:val="00FD51C8"/>
    <w:rsid w:val="00FD5A88"/>
    <w:rsid w:val="00FD7048"/>
    <w:rsid w:val="00FD7932"/>
    <w:rsid w:val="00FE0599"/>
    <w:rsid w:val="00FE0A99"/>
    <w:rsid w:val="00FE1124"/>
    <w:rsid w:val="00FE1B9A"/>
    <w:rsid w:val="00FE48DC"/>
    <w:rsid w:val="00FE536D"/>
    <w:rsid w:val="00FE5AF0"/>
    <w:rsid w:val="00FE64B0"/>
    <w:rsid w:val="00FE6756"/>
    <w:rsid w:val="00FE6F24"/>
    <w:rsid w:val="00FE799E"/>
    <w:rsid w:val="00FE7E4B"/>
    <w:rsid w:val="00FE7F4E"/>
    <w:rsid w:val="00FF0B28"/>
    <w:rsid w:val="00FF1B25"/>
    <w:rsid w:val="00FF1B58"/>
    <w:rsid w:val="00FF212C"/>
    <w:rsid w:val="00FF239D"/>
    <w:rsid w:val="00FF2F33"/>
    <w:rsid w:val="00FF3BED"/>
    <w:rsid w:val="00FF4180"/>
    <w:rsid w:val="00FF42DF"/>
    <w:rsid w:val="00FF4929"/>
    <w:rsid w:val="00FF4AA2"/>
    <w:rsid w:val="00FF5D05"/>
    <w:rsid w:val="00FF6088"/>
    <w:rsid w:val="00FF61CF"/>
    <w:rsid w:val="00FF63B3"/>
    <w:rsid w:val="00FF654F"/>
    <w:rsid w:val="00FF6FE2"/>
    <w:rsid w:val="00FF74D7"/>
    <w:rsid w:val="00FF7692"/>
    <w:rsid w:val="00FF7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4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Number" w:uiPriority="0"/>
    <w:lsdException w:name="List 2"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uiPriority="0"/>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lang w:val="x-none" w:eastAsia="x-none"/>
    </w:rPr>
  </w:style>
  <w:style w:type="paragraph" w:styleId="21">
    <w:name w:val="heading 2"/>
    <w:aliases w:val="H2"/>
    <w:basedOn w:val="a1"/>
    <w:next w:val="a1"/>
    <w:link w:val="22"/>
    <w:qFormat/>
    <w:rsid w:val="00496BD8"/>
    <w:pPr>
      <w:keepNext/>
      <w:numPr>
        <w:ilvl w:val="1"/>
        <w:numId w:val="2"/>
      </w:numPr>
      <w:jc w:val="center"/>
      <w:outlineLvl w:val="1"/>
    </w:pPr>
    <w:rPr>
      <w:b/>
      <w:bCs/>
      <w:sz w:val="30"/>
      <w:szCs w:val="30"/>
      <w:lang w:val="x-none" w:eastAsia="x-none"/>
    </w:rPr>
  </w:style>
  <w:style w:type="paragraph" w:styleId="3">
    <w:name w:val="heading 3"/>
    <w:basedOn w:val="a1"/>
    <w:next w:val="a1"/>
    <w:link w:val="31"/>
    <w:qFormat/>
    <w:rsid w:val="00496BD8"/>
    <w:pPr>
      <w:keepNext/>
      <w:numPr>
        <w:ilvl w:val="2"/>
        <w:numId w:val="2"/>
      </w:numPr>
      <w:spacing w:before="240"/>
      <w:outlineLvl w:val="2"/>
    </w:pPr>
    <w:rPr>
      <w:rFonts w:ascii="Arial" w:hAnsi="Arial"/>
      <w:b/>
      <w:bCs/>
      <w:lang w:val="x-none" w:eastAsia="x-none"/>
    </w:rPr>
  </w:style>
  <w:style w:type="paragraph" w:styleId="4">
    <w:name w:val="heading 4"/>
    <w:basedOn w:val="a1"/>
    <w:next w:val="a1"/>
    <w:link w:val="40"/>
    <w:qFormat/>
    <w:rsid w:val="00496BD8"/>
    <w:pPr>
      <w:keepNext/>
      <w:spacing w:before="240"/>
      <w:outlineLvl w:val="3"/>
    </w:pPr>
    <w:rPr>
      <w:rFonts w:ascii="Calibri" w:hAnsi="Calibri"/>
      <w:b/>
      <w:bCs/>
      <w:sz w:val="28"/>
      <w:szCs w:val="28"/>
      <w:lang w:val="x-none" w:eastAsia="x-none"/>
    </w:rPr>
  </w:style>
  <w:style w:type="paragraph" w:styleId="5">
    <w:name w:val="heading 5"/>
    <w:basedOn w:val="a1"/>
    <w:next w:val="a1"/>
    <w:link w:val="50"/>
    <w:qFormat/>
    <w:locked/>
    <w:rsid w:val="00D11B7F"/>
    <w:pPr>
      <w:spacing w:before="240"/>
      <w:outlineLvl w:val="4"/>
    </w:pPr>
    <w:rPr>
      <w:rFonts w:ascii="Calibri" w:hAnsi="Calibri"/>
      <w:b/>
      <w:bCs/>
      <w:i/>
      <w:iCs/>
      <w:sz w:val="26"/>
      <w:szCs w:val="26"/>
      <w:lang w:val="x-none" w:eastAsia="x-none"/>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lang w:val="x-none" w:eastAsia="x-none"/>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lang w:val="x-none" w:eastAsia="x-none"/>
    </w:rPr>
  </w:style>
  <w:style w:type="paragraph" w:styleId="8">
    <w:name w:val="heading 8"/>
    <w:basedOn w:val="a1"/>
    <w:next w:val="a1"/>
    <w:link w:val="80"/>
    <w:qFormat/>
    <w:rsid w:val="003B019E"/>
    <w:pPr>
      <w:spacing w:before="240"/>
      <w:outlineLvl w:val="7"/>
    </w:pPr>
    <w:rPr>
      <w:rFonts w:ascii="Calibri" w:hAnsi="Calibri"/>
      <w:i/>
      <w:iCs/>
      <w:lang w:val="x-none" w:eastAsia="x-none"/>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lang w:val="x-none" w:eastAsia="x-none"/>
    </w:rPr>
  </w:style>
  <w:style w:type="character" w:customStyle="1" w:styleId="22">
    <w:name w:val="Заголовок 2 Знак"/>
    <w:aliases w:val="H2 Знак"/>
    <w:link w:val="21"/>
    <w:locked/>
    <w:rsid w:val="00BB562B"/>
    <w:rPr>
      <w:b/>
      <w:bCs/>
      <w:sz w:val="30"/>
      <w:szCs w:val="30"/>
      <w:lang w:val="x-none" w:eastAsia="x-none"/>
    </w:rPr>
  </w:style>
  <w:style w:type="character" w:customStyle="1" w:styleId="31">
    <w:name w:val="Заголовок 3 Знак"/>
    <w:link w:val="3"/>
    <w:locked/>
    <w:rsid w:val="00BB562B"/>
    <w:rPr>
      <w:rFonts w:ascii="Arial" w:hAnsi="Arial"/>
      <w:b/>
      <w:bCs/>
      <w:sz w:val="24"/>
      <w:szCs w:val="24"/>
      <w:lang w:val="x-none" w:eastAsia="x-none"/>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3">
    <w:name w:val="toc 2"/>
    <w:basedOn w:val="a1"/>
    <w:next w:val="a1"/>
    <w:autoRedefine/>
    <w:rsid w:val="00496BD8"/>
    <w:pPr>
      <w:spacing w:after="0"/>
      <w:ind w:left="240"/>
      <w:jc w:val="left"/>
    </w:pPr>
    <w:rPr>
      <w:smallCaps/>
      <w:sz w:val="20"/>
      <w:szCs w:val="20"/>
    </w:rPr>
  </w:style>
  <w:style w:type="character" w:styleId="a5">
    <w:name w:val="Hyperlink"/>
    <w:uiPriority w:val="99"/>
    <w:rsid w:val="00496BD8"/>
    <w:rPr>
      <w:rFonts w:cs="Times New Roman"/>
      <w:color w:val="0000FF"/>
      <w:u w:val="single"/>
    </w:rPr>
  </w:style>
  <w:style w:type="paragraph" w:customStyle="1" w:styleId="12">
    <w:name w:val="Стиль1"/>
    <w:basedOn w:val="a1"/>
    <w:rsid w:val="00066045"/>
    <w:pPr>
      <w:keepNext/>
      <w:keepLines/>
      <w:widowControl w:val="0"/>
      <w:numPr>
        <w:numId w:val="3"/>
      </w:numPr>
      <w:suppressLineNumbers/>
      <w:suppressAutoHyphens/>
    </w:pPr>
    <w:rPr>
      <w:b/>
      <w:sz w:val="28"/>
    </w:rPr>
  </w:style>
  <w:style w:type="paragraph" w:customStyle="1" w:styleId="25">
    <w:name w:val="Стиль2"/>
    <w:basedOn w:val="26"/>
    <w:rsid w:val="00066045"/>
    <w:pPr>
      <w:keepNext/>
      <w:keepLines/>
      <w:widowControl w:val="0"/>
      <w:numPr>
        <w:ilvl w:val="1"/>
      </w:numPr>
      <w:suppressLineNumbers/>
      <w:tabs>
        <w:tab w:val="num" w:pos="432"/>
      </w:tabs>
      <w:suppressAutoHyphens/>
      <w:ind w:left="432" w:hanging="432"/>
    </w:pPr>
    <w:rPr>
      <w:b/>
      <w:szCs w:val="20"/>
    </w:rPr>
  </w:style>
  <w:style w:type="paragraph" w:styleId="26">
    <w:name w:val="List Number 2"/>
    <w:basedOn w:val="a1"/>
    <w:rsid w:val="00066045"/>
    <w:pPr>
      <w:tabs>
        <w:tab w:val="num" w:pos="432"/>
      </w:tabs>
      <w:ind w:left="432" w:hanging="432"/>
    </w:pPr>
  </w:style>
  <w:style w:type="paragraph" w:customStyle="1" w:styleId="30">
    <w:name w:val="Стиль3 Знак"/>
    <w:basedOn w:val="27"/>
    <w:rsid w:val="00066045"/>
    <w:pPr>
      <w:widowControl w:val="0"/>
      <w:numPr>
        <w:ilvl w:val="2"/>
        <w:numId w:val="3"/>
      </w:numPr>
      <w:tabs>
        <w:tab w:val="clear" w:pos="227"/>
        <w:tab w:val="num" w:pos="360"/>
      </w:tabs>
      <w:adjustRightInd w:val="0"/>
      <w:spacing w:after="0" w:line="240" w:lineRule="auto"/>
      <w:ind w:left="0"/>
      <w:textAlignment w:val="baseline"/>
    </w:pPr>
    <w:rPr>
      <w:szCs w:val="20"/>
    </w:rPr>
  </w:style>
  <w:style w:type="paragraph" w:styleId="27">
    <w:name w:val="Body Text Indent 2"/>
    <w:basedOn w:val="a1"/>
    <w:link w:val="28"/>
    <w:rsid w:val="00066045"/>
    <w:pPr>
      <w:spacing w:after="120" w:line="480" w:lineRule="auto"/>
      <w:ind w:left="283"/>
    </w:pPr>
    <w:rPr>
      <w:lang w:val="x-none" w:eastAsia="x-none"/>
    </w:rPr>
  </w:style>
  <w:style w:type="character" w:customStyle="1" w:styleId="28">
    <w:name w:val="Основной текст с отступом 2 Знак"/>
    <w:link w:val="27"/>
    <w:locked/>
    <w:rsid w:val="00BB562B"/>
    <w:rPr>
      <w:rFonts w:cs="Times New Roman"/>
      <w:sz w:val="24"/>
      <w:szCs w:val="24"/>
    </w:rPr>
  </w:style>
  <w:style w:type="paragraph" w:customStyle="1" w:styleId="32">
    <w:name w:val="Стиль3"/>
    <w:basedOn w:val="27"/>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7"/>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rPr>
      <w:lang w:val="x-none" w:eastAsia="x-none"/>
    </w:r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9">
    <w:name w:val="Body Text 2"/>
    <w:basedOn w:val="a1"/>
    <w:link w:val="2a"/>
    <w:rsid w:val="006E5E0B"/>
    <w:pPr>
      <w:spacing w:after="120" w:line="480" w:lineRule="auto"/>
    </w:pPr>
    <w:rPr>
      <w:lang w:val="x-none" w:eastAsia="x-none"/>
    </w:rPr>
  </w:style>
  <w:style w:type="character" w:customStyle="1" w:styleId="2a">
    <w:name w:val="Основной текст 2 Знак"/>
    <w:link w:val="29"/>
    <w:locked/>
    <w:rsid w:val="00BB562B"/>
    <w:rPr>
      <w:rFonts w:cs="Times New Roman"/>
      <w:sz w:val="24"/>
      <w:szCs w:val="24"/>
    </w:rPr>
  </w:style>
  <w:style w:type="paragraph" w:styleId="34">
    <w:name w:val="Body Text 3"/>
    <w:basedOn w:val="a1"/>
    <w:link w:val="35"/>
    <w:rsid w:val="00610C0A"/>
    <w:pPr>
      <w:spacing w:after="120"/>
    </w:pPr>
    <w:rPr>
      <w:sz w:val="16"/>
      <w:szCs w:val="16"/>
      <w:lang w:val="x-none" w:eastAsia="x-none"/>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rPr>
      <w:lang w:val="x-none" w:eastAsia="x-none"/>
    </w:rPr>
  </w:style>
  <w:style w:type="character" w:customStyle="1" w:styleId="aa">
    <w:name w:val="Дата Знак"/>
    <w:link w:val="a9"/>
    <w:locked/>
    <w:rsid w:val="00BB562B"/>
    <w:rPr>
      <w:rFonts w:cs="Times New Roman"/>
      <w:sz w:val="24"/>
      <w:szCs w:val="24"/>
    </w:rPr>
  </w:style>
  <w:style w:type="paragraph" w:styleId="ab">
    <w:name w:val="Normal (Web)"/>
    <w:aliases w:val="Обычный (веб) Знак,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
    <w:basedOn w:val="a1"/>
    <w:uiPriority w:val="99"/>
    <w:qFormat/>
    <w:rsid w:val="0058136B"/>
    <w:pPr>
      <w:spacing w:before="100" w:beforeAutospacing="1" w:after="100" w:afterAutospacing="1"/>
      <w:jc w:val="left"/>
    </w:pPr>
  </w:style>
  <w:style w:type="table" w:styleId="ac">
    <w:name w:val="Table Grid"/>
    <w:basedOn w:val="a3"/>
    <w:uiPriority w:val="3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lang w:val="x-none" w:eastAsia="x-none"/>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lang w:val="x-none" w:eastAsia="x-none"/>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lang w:val="x-none" w:eastAsia="x-none"/>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1"/>
    <w:link w:val="af8"/>
    <w:qFormat/>
    <w:rsid w:val="00E36F91"/>
    <w:pPr>
      <w:spacing w:after="120"/>
    </w:pPr>
    <w:rPr>
      <w:lang w:val="x-none" w:eastAsia="x-none"/>
    </w:r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uiPriority w:val="99"/>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lang w:val="x-none" w:eastAsia="x-none"/>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rPr>
      <w:lang w:val="x-none" w:eastAsia="x-none"/>
    </w:rPr>
  </w:style>
  <w:style w:type="character" w:customStyle="1" w:styleId="aff1">
    <w:name w:val="Основной текст с отступом Знак"/>
    <w:link w:val="aff0"/>
    <w:locked/>
    <w:rsid w:val="00BB562B"/>
    <w:rPr>
      <w:rFonts w:cs="Times New Roman"/>
      <w:sz w:val="24"/>
      <w:szCs w:val="24"/>
    </w:rPr>
  </w:style>
  <w:style w:type="paragraph" w:customStyle="1" w:styleId="71">
    <w:name w:val="Название7"/>
    <w:basedOn w:val="a1"/>
    <w:link w:val="aff2"/>
    <w:qFormat/>
    <w:rsid w:val="00002801"/>
    <w:pPr>
      <w:spacing w:after="0"/>
      <w:ind w:right="50"/>
      <w:jc w:val="center"/>
    </w:pPr>
    <w:rPr>
      <w:b/>
      <w:szCs w:val="20"/>
    </w:rPr>
  </w:style>
  <w:style w:type="character" w:customStyle="1" w:styleId="aff2">
    <w:name w:val="Название Знак"/>
    <w:link w:val="71"/>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3">
    <w:name w:val="Îñíîâí"/>
    <w:basedOn w:val="a1"/>
    <w:rsid w:val="005B4B6B"/>
    <w:pPr>
      <w:widowControl w:val="0"/>
      <w:spacing w:after="0"/>
    </w:pPr>
    <w:rPr>
      <w:rFonts w:ascii="Arial" w:hAnsi="Arial" w:cs="Arial"/>
      <w:sz w:val="22"/>
      <w:szCs w:val="20"/>
    </w:rPr>
  </w:style>
  <w:style w:type="paragraph" w:styleId="aff4">
    <w:name w:val="List Paragraph"/>
    <w:aliases w:val="Bullet List,FooterText,numbered,Цветной список - Акцент 11,ПС - Нумерованный,it_List1,Абзац списка литеральный,lp1,Paragraphe de liste1,Ненумерованный список,Use Case List Paragraph,Список нумерованный цифры"/>
    <w:basedOn w:val="a1"/>
    <w:link w:val="aff5"/>
    <w:uiPriority w:val="34"/>
    <w:qFormat/>
    <w:rsid w:val="005B4B6B"/>
    <w:pPr>
      <w:ind w:left="720"/>
      <w:contextualSpacing/>
    </w:pPr>
    <w:rPr>
      <w:lang w:val="x-none" w:eastAsia="x-none"/>
    </w:r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6">
    <w:name w:val="Document Map"/>
    <w:basedOn w:val="a1"/>
    <w:link w:val="aff7"/>
    <w:uiPriority w:val="99"/>
    <w:semiHidden/>
    <w:unhideWhenUsed/>
    <w:rsid w:val="00FF61CF"/>
    <w:pPr>
      <w:spacing w:after="0"/>
    </w:pPr>
    <w:rPr>
      <w:rFonts w:ascii="Tahoma" w:hAnsi="Tahoma"/>
      <w:sz w:val="16"/>
      <w:szCs w:val="16"/>
      <w:lang w:val="x-none" w:eastAsia="x-none"/>
    </w:rPr>
  </w:style>
  <w:style w:type="character" w:customStyle="1" w:styleId="aff7">
    <w:name w:val="Схема документа Знак"/>
    <w:link w:val="aff6"/>
    <w:uiPriority w:val="99"/>
    <w:semiHidden/>
    <w:rsid w:val="00FF61CF"/>
    <w:rPr>
      <w:rFonts w:ascii="Tahoma" w:hAnsi="Tahoma" w:cs="Tahoma"/>
      <w:sz w:val="16"/>
      <w:szCs w:val="16"/>
    </w:rPr>
  </w:style>
  <w:style w:type="paragraph" w:styleId="aff8">
    <w:name w:val="No Spacing"/>
    <w:link w:val="aff9"/>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4"/>
      </w:numPr>
      <w:spacing w:after="0"/>
      <w:jc w:val="left"/>
    </w:pPr>
    <w:rPr>
      <w:szCs w:val="20"/>
    </w:rPr>
  </w:style>
  <w:style w:type="paragraph" w:styleId="affa">
    <w:name w:val="header"/>
    <w:basedOn w:val="a1"/>
    <w:link w:val="affb"/>
    <w:unhideWhenUsed/>
    <w:rsid w:val="00AF0544"/>
    <w:pPr>
      <w:tabs>
        <w:tab w:val="center" w:pos="4677"/>
        <w:tab w:val="right" w:pos="9355"/>
      </w:tabs>
    </w:pPr>
    <w:rPr>
      <w:lang w:val="x-none" w:eastAsia="x-none"/>
    </w:rPr>
  </w:style>
  <w:style w:type="character" w:customStyle="1" w:styleId="affb">
    <w:name w:val="Верхний колонтитул Знак"/>
    <w:link w:val="affa"/>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a">
    <w:name w:val="Сетка таблицы1"/>
    <w:basedOn w:val="a3"/>
    <w:next w:val="ac"/>
    <w:uiPriority w:val="59"/>
    <w:rsid w:val="00F049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b">
    <w:name w:val="Нет списка1"/>
    <w:next w:val="a4"/>
    <w:semiHidden/>
    <w:unhideWhenUsed/>
    <w:rsid w:val="00E701F4"/>
  </w:style>
  <w:style w:type="paragraph" w:customStyle="1" w:styleId="2b">
    <w:name w:val="Знак2"/>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c">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c">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1">
    <w:name w:val="Char Char Car Car Char Char Car Car Char Char Car Car Char Char1"/>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d">
    <w:name w:val="Основной шрифт абзаца2"/>
    <w:rsid w:val="00E701F4"/>
  </w:style>
  <w:style w:type="character" w:customStyle="1" w:styleId="1c">
    <w:name w:val="Основной шрифт абзаца1"/>
    <w:uiPriority w:val="99"/>
    <w:rsid w:val="00E701F4"/>
  </w:style>
  <w:style w:type="paragraph" w:styleId="affd">
    <w:name w:val="Title"/>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e">
    <w:name w:val="List"/>
    <w:basedOn w:val="af7"/>
    <w:rsid w:val="00E701F4"/>
    <w:pPr>
      <w:widowControl w:val="0"/>
      <w:suppressAutoHyphens/>
      <w:jc w:val="left"/>
    </w:pPr>
    <w:rPr>
      <w:rFonts w:eastAsia="Andale Sans UI" w:cs="Tahoma"/>
      <w:kern w:val="1"/>
    </w:rPr>
  </w:style>
  <w:style w:type="paragraph" w:customStyle="1" w:styleId="2e">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f">
    <w:name w:val="Указатель2"/>
    <w:basedOn w:val="a1"/>
    <w:rsid w:val="00E701F4"/>
    <w:pPr>
      <w:widowControl w:val="0"/>
      <w:suppressLineNumbers/>
      <w:suppressAutoHyphens/>
      <w:spacing w:after="0"/>
      <w:jc w:val="left"/>
    </w:pPr>
    <w:rPr>
      <w:rFonts w:eastAsia="Andale Sans UI" w:cs="Mangal"/>
      <w:kern w:val="1"/>
    </w:rPr>
  </w:style>
  <w:style w:type="paragraph" w:styleId="afff">
    <w:name w:val="Subtitle"/>
    <w:basedOn w:val="affd"/>
    <w:next w:val="af7"/>
    <w:link w:val="afff0"/>
    <w:qFormat/>
    <w:rsid w:val="00E701F4"/>
    <w:pPr>
      <w:jc w:val="center"/>
    </w:pPr>
    <w:rPr>
      <w:rFonts w:cs="Times New Roman"/>
      <w:i/>
      <w:iCs/>
      <w:lang w:val="x-none" w:eastAsia="x-none"/>
    </w:rPr>
  </w:style>
  <w:style w:type="character" w:customStyle="1" w:styleId="afff0">
    <w:name w:val="Подзаголовок Знак"/>
    <w:link w:val="afff"/>
    <w:rsid w:val="00E701F4"/>
    <w:rPr>
      <w:rFonts w:ascii="Arial" w:eastAsia="Andale Sans UI" w:hAnsi="Arial" w:cs="Tahoma"/>
      <w:i/>
      <w:iCs/>
      <w:kern w:val="1"/>
      <w:sz w:val="28"/>
      <w:szCs w:val="28"/>
    </w:rPr>
  </w:style>
  <w:style w:type="paragraph" w:customStyle="1" w:styleId="1d">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e">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1">
    <w:name w:val="Содержимое врезки"/>
    <w:basedOn w:val="af7"/>
    <w:rsid w:val="00E701F4"/>
    <w:pPr>
      <w:widowControl w:val="0"/>
      <w:suppressAutoHyphens/>
      <w:jc w:val="left"/>
    </w:pPr>
    <w:rPr>
      <w:rFonts w:eastAsia="Andale Sans UI"/>
      <w:kern w:val="1"/>
    </w:rPr>
  </w:style>
  <w:style w:type="paragraph" w:customStyle="1" w:styleId="afff2">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3">
    <w:name w:val="Заголовок таблицы"/>
    <w:basedOn w:val="afff2"/>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lang w:val="x-none" w:eastAsia="x-none"/>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0">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4">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1">
    <w:name w:val="çàãîëîâîê 2"/>
    <w:basedOn w:val="a1"/>
    <w:next w:val="a1"/>
    <w:rsid w:val="00E701F4"/>
    <w:pPr>
      <w:keepNext/>
      <w:spacing w:after="0"/>
    </w:pPr>
    <w:rPr>
      <w:szCs w:val="20"/>
    </w:rPr>
  </w:style>
  <w:style w:type="paragraph" w:customStyle="1" w:styleId="afff5">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6">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f2">
    <w:name w:val="List Continue 2"/>
    <w:basedOn w:val="a1"/>
    <w:rsid w:val="00E701F4"/>
    <w:pPr>
      <w:spacing w:after="120"/>
      <w:ind w:left="566"/>
      <w:jc w:val="left"/>
    </w:pPr>
  </w:style>
  <w:style w:type="paragraph" w:customStyle="1" w:styleId="Normal1">
    <w:name w:val="Normal1"/>
    <w:rsid w:val="00E701F4"/>
    <w:rPr>
      <w:rFonts w:ascii="Arial" w:hAnsi="Arial"/>
    </w:rPr>
  </w:style>
  <w:style w:type="paragraph" w:customStyle="1" w:styleId="afff7">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8">
    <w:name w:val="Strong"/>
    <w:qFormat/>
    <w:rsid w:val="00E701F4"/>
    <w:rPr>
      <w:b/>
      <w:bCs/>
    </w:rPr>
  </w:style>
  <w:style w:type="paragraph" w:customStyle="1" w:styleId="western">
    <w:name w:val="western"/>
    <w:basedOn w:val="a1"/>
    <w:rsid w:val="00E701F4"/>
    <w:pPr>
      <w:tabs>
        <w:tab w:val="num" w:pos="0"/>
      </w:tabs>
      <w:spacing w:before="100" w:beforeAutospacing="1" w:after="100" w:afterAutospacing="1"/>
    </w:pPr>
    <w:rPr>
      <w:rFonts w:eastAsia="SimSun"/>
      <w:lang w:eastAsia="zh-CN"/>
    </w:rPr>
  </w:style>
  <w:style w:type="paragraph" w:customStyle="1" w:styleId="24">
    <w:name w:val="Заголовок 2 Раздела 4"/>
    <w:basedOn w:val="21"/>
    <w:rsid w:val="00E701F4"/>
    <w:pPr>
      <w:numPr>
        <w:ilvl w:val="0"/>
        <w:numId w:val="5"/>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autoSpaceDE w:val="0"/>
      <w:autoSpaceDN w:val="0"/>
      <w:spacing w:before="240" w:after="0"/>
    </w:pPr>
    <w:rPr>
      <w:b/>
      <w:sz w:val="20"/>
      <w:szCs w:val="20"/>
    </w:rPr>
  </w:style>
  <w:style w:type="paragraph" w:customStyle="1" w:styleId="a0">
    <w:name w:val="ДН"/>
    <w:basedOn w:val="27"/>
    <w:rsid w:val="00E701F4"/>
    <w:pPr>
      <w:numPr>
        <w:ilvl w:val="1"/>
        <w:numId w:val="6"/>
      </w:numPr>
      <w:tabs>
        <w:tab w:val="num" w:pos="360"/>
      </w:tabs>
      <w:spacing w:after="0" w:line="240" w:lineRule="auto"/>
    </w:pPr>
    <w:rPr>
      <w:szCs w:val="20"/>
    </w:rPr>
  </w:style>
  <w:style w:type="paragraph" w:customStyle="1" w:styleId="20">
    <w:name w:val="Раздел 2 уровня с номером"/>
    <w:basedOn w:val="a1"/>
    <w:rsid w:val="00E701F4"/>
    <w:pPr>
      <w:numPr>
        <w:numId w:val="7"/>
      </w:numPr>
      <w:spacing w:after="0"/>
      <w:jc w:val="left"/>
    </w:pPr>
    <w:rPr>
      <w:sz w:val="20"/>
      <w:szCs w:val="20"/>
    </w:rPr>
  </w:style>
  <w:style w:type="character" w:customStyle="1" w:styleId="themebody1">
    <w:name w:val="themebody1"/>
    <w:rsid w:val="00E701F4"/>
    <w:rPr>
      <w:color w:val="FFFFFF"/>
    </w:rPr>
  </w:style>
  <w:style w:type="paragraph" w:styleId="2f3">
    <w:name w:val="List 2"/>
    <w:basedOn w:val="a1"/>
    <w:rsid w:val="00E701F4"/>
    <w:p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8"/>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8"/>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4">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9">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2f5">
    <w:name w:val="Знак Знак Знак Знак2"/>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a">
    <w:name w:val="Îáû÷íûé"/>
    <w:rsid w:val="00E701F4"/>
    <w:pPr>
      <w:autoSpaceDE w:val="0"/>
      <w:autoSpaceDN w:val="0"/>
    </w:pPr>
  </w:style>
  <w:style w:type="paragraph" w:customStyle="1" w:styleId="afffb">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6">
    <w:name w:val="Раздел2"/>
    <w:basedOn w:val="21"/>
    <w:link w:val="2f7"/>
    <w:rsid w:val="00E701F4"/>
    <w:pPr>
      <w:numPr>
        <w:numId w:val="0"/>
      </w:numPr>
      <w:suppressAutoHyphens/>
      <w:spacing w:after="0"/>
      <w:ind w:firstLine="709"/>
      <w:jc w:val="both"/>
      <w:outlineLvl w:val="9"/>
    </w:pPr>
    <w:rPr>
      <w:bCs w:val="0"/>
      <w:sz w:val="24"/>
      <w:szCs w:val="24"/>
      <w:lang w:eastAsia="ar-SA"/>
    </w:rPr>
  </w:style>
  <w:style w:type="character" w:customStyle="1" w:styleId="2f7">
    <w:name w:val="Раздел2 Знак"/>
    <w:link w:val="2f6"/>
    <w:rsid w:val="00E701F4"/>
    <w:rPr>
      <w:b/>
      <w:sz w:val="24"/>
      <w:szCs w:val="24"/>
      <w:lang w:eastAsia="ar-SA"/>
    </w:rPr>
  </w:style>
  <w:style w:type="paragraph" w:customStyle="1" w:styleId="afffc">
    <w:name w:val="Необычный"/>
    <w:basedOn w:val="a1"/>
    <w:rsid w:val="00E701F4"/>
    <w:pPr>
      <w:widowControl w:val="0"/>
      <w:autoSpaceDE w:val="0"/>
      <w:autoSpaceDN w:val="0"/>
      <w:adjustRightInd w:val="0"/>
      <w:spacing w:after="0"/>
    </w:pPr>
    <w:rPr>
      <w:rFonts w:cs="Arial"/>
      <w:sz w:val="28"/>
      <w:szCs w:val="20"/>
    </w:rPr>
  </w:style>
  <w:style w:type="character" w:customStyle="1" w:styleId="1f0">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2">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d">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e">
    <w:name w:val="А_обычный"/>
    <w:basedOn w:val="a1"/>
    <w:rsid w:val="00E701F4"/>
    <w:pPr>
      <w:spacing w:after="0"/>
    </w:pPr>
  </w:style>
  <w:style w:type="character" w:customStyle="1" w:styleId="2f8">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0">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0"/>
    <w:rsid w:val="00E701F4"/>
    <w:rPr>
      <w:b w:val="0"/>
    </w:rPr>
  </w:style>
  <w:style w:type="paragraph" w:customStyle="1" w:styleId="111">
    <w:name w:val="Пункт 1.1.1"/>
    <w:basedOn w:val="115"/>
    <w:rsid w:val="00E701F4"/>
    <w:pPr>
      <w:numPr>
        <w:numId w:val="9"/>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1">
    <w:name w:val="Символ сноски"/>
    <w:rsid w:val="00E701F4"/>
    <w:rPr>
      <w:vertAlign w:val="superscript"/>
    </w:rPr>
  </w:style>
  <w:style w:type="character" w:customStyle="1" w:styleId="affff2">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3">
    <w:name w:val="Символ нумерации"/>
    <w:rsid w:val="00E701F4"/>
  </w:style>
  <w:style w:type="character" w:customStyle="1" w:styleId="affff4">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10">
    <w:name w:val="Основной текст 211"/>
    <w:basedOn w:val="a1"/>
    <w:rsid w:val="00E701F4"/>
    <w:pPr>
      <w:widowControl w:val="0"/>
      <w:suppressAutoHyphens/>
      <w:autoSpaceDE w:val="0"/>
      <w:spacing w:after="0"/>
    </w:pPr>
    <w:rPr>
      <w:i/>
      <w:sz w:val="22"/>
      <w:szCs w:val="20"/>
      <w:lang w:val="en-US" w:eastAsia="ar-SA"/>
    </w:rPr>
  </w:style>
  <w:style w:type="paragraph" w:customStyle="1" w:styleId="2f9">
    <w:name w:val="Дата2"/>
    <w:basedOn w:val="a1"/>
    <w:next w:val="a1"/>
    <w:rsid w:val="00E701F4"/>
    <w:pPr>
      <w:suppressAutoHyphens/>
      <w:spacing w:after="0"/>
    </w:pPr>
    <w:rPr>
      <w:sz w:val="20"/>
      <w:szCs w:val="20"/>
      <w:lang w:eastAsia="ar-SA"/>
    </w:rPr>
  </w:style>
  <w:style w:type="paragraph" w:customStyle="1" w:styleId="2fa">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1">
    <w:name w:val="Обычный (веб)1"/>
    <w:rsid w:val="00E701F4"/>
    <w:pPr>
      <w:widowControl w:val="0"/>
      <w:suppressAutoHyphens/>
    </w:pPr>
    <w:rPr>
      <w:rFonts w:eastAsia="Arial" w:cs="Calibri"/>
      <w:kern w:val="1"/>
      <w:lang w:eastAsia="ar-SA"/>
    </w:rPr>
  </w:style>
  <w:style w:type="paragraph" w:customStyle="1" w:styleId="affff5">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10">
    <w:name w:val="Основной текст 31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2">
    <w:name w:val="Дата1"/>
    <w:basedOn w:val="a1"/>
    <w:next w:val="a1"/>
    <w:rsid w:val="00E701F4"/>
    <w:pPr>
      <w:suppressAutoHyphens/>
      <w:spacing w:after="0"/>
    </w:pPr>
    <w:rPr>
      <w:rFonts w:cs="Calibri"/>
      <w:sz w:val="20"/>
      <w:szCs w:val="20"/>
      <w:lang w:eastAsia="ar-SA"/>
    </w:rPr>
  </w:style>
  <w:style w:type="paragraph" w:customStyle="1" w:styleId="1f3">
    <w:name w:val="Цитата1"/>
    <w:basedOn w:val="a1"/>
    <w:rsid w:val="00E701F4"/>
    <w:pPr>
      <w:suppressAutoHyphens/>
      <w:spacing w:after="0"/>
      <w:ind w:left="-142" w:right="-285" w:firstLine="284"/>
    </w:pPr>
    <w:rPr>
      <w:rFonts w:cs="Calibri"/>
      <w:sz w:val="28"/>
      <w:szCs w:val="20"/>
      <w:lang w:eastAsia="ar-SA"/>
    </w:rPr>
  </w:style>
  <w:style w:type="paragraph" w:customStyle="1" w:styleId="212">
    <w:name w:val="Продолжение списка 21"/>
    <w:basedOn w:val="a1"/>
    <w:rsid w:val="00E701F4"/>
    <w:pPr>
      <w:suppressAutoHyphens/>
      <w:spacing w:after="120"/>
      <w:ind w:left="566"/>
      <w:jc w:val="left"/>
    </w:pPr>
    <w:rPr>
      <w:rFonts w:cs="Calibri"/>
      <w:lang w:eastAsia="ar-SA"/>
    </w:rPr>
  </w:style>
  <w:style w:type="paragraph" w:customStyle="1" w:styleId="213">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4">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4">
    <w:name w:val="index 1"/>
    <w:basedOn w:val="a1"/>
    <w:next w:val="a1"/>
    <w:autoRedefine/>
    <w:semiHidden/>
    <w:rsid w:val="00E701F4"/>
    <w:pPr>
      <w:spacing w:after="0"/>
      <w:ind w:left="200" w:hanging="200"/>
      <w:jc w:val="left"/>
    </w:pPr>
    <w:rPr>
      <w:sz w:val="20"/>
      <w:szCs w:val="20"/>
    </w:rPr>
  </w:style>
  <w:style w:type="paragraph" w:customStyle="1" w:styleId="affff6">
    <w:name w:val="Стиль"/>
    <w:rsid w:val="00E701F4"/>
    <w:pPr>
      <w:widowControl w:val="0"/>
      <w:autoSpaceDE w:val="0"/>
      <w:autoSpaceDN w:val="0"/>
      <w:adjustRightInd w:val="0"/>
    </w:pPr>
    <w:rPr>
      <w:sz w:val="24"/>
      <w:szCs w:val="24"/>
    </w:rPr>
  </w:style>
  <w:style w:type="paragraph" w:customStyle="1" w:styleId="affff7">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b">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8">
    <w:name w:val="Базовый"/>
    <w:rsid w:val="00E701F4"/>
    <w:pPr>
      <w:tabs>
        <w:tab w:val="left" w:pos="709"/>
      </w:tabs>
      <w:suppressAutoHyphens/>
      <w:spacing w:line="100" w:lineRule="atLeast"/>
    </w:pPr>
    <w:rPr>
      <w:sz w:val="24"/>
      <w:szCs w:val="24"/>
      <w:lang w:eastAsia="ar-SA"/>
    </w:rPr>
  </w:style>
  <w:style w:type="table" w:customStyle="1" w:styleId="2fc">
    <w:name w:val="Сетка таблицы2"/>
    <w:basedOn w:val="a3"/>
    <w:next w:val="ac"/>
    <w:rsid w:val="00E7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5">
    <w:name w:val="Без интервала1"/>
    <w:uiPriority w:val="99"/>
    <w:qFormat/>
    <w:rsid w:val="00E701F4"/>
    <w:pPr>
      <w:suppressAutoHyphens/>
    </w:pPr>
    <w:rPr>
      <w:rFonts w:ascii="Calibri" w:hAnsi="Calibri" w:cs="Calibri"/>
      <w:sz w:val="22"/>
      <w:szCs w:val="22"/>
      <w:lang w:eastAsia="ar-SA"/>
    </w:rPr>
  </w:style>
  <w:style w:type="character" w:customStyle="1" w:styleId="aff9">
    <w:name w:val="Без интервала Знак"/>
    <w:link w:val="aff8"/>
    <w:uiPriority w:val="99"/>
    <w:qFormat/>
    <w:rsid w:val="00E701F4"/>
    <w:rPr>
      <w:rFonts w:ascii="Calibri" w:eastAsia="Calibri" w:hAnsi="Calibri"/>
      <w:sz w:val="22"/>
      <w:szCs w:val="22"/>
      <w:lang w:eastAsia="en-US" w:bidi="ar-SA"/>
    </w:rPr>
  </w:style>
  <w:style w:type="numbering" w:customStyle="1" w:styleId="2fd">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6">
    <w:name w:val="Абзац списка1"/>
    <w:basedOn w:val="a1"/>
    <w:uiPriority w:val="99"/>
    <w:rsid w:val="00373D6D"/>
    <w:pPr>
      <w:suppressAutoHyphens/>
      <w:ind w:left="720"/>
    </w:pPr>
    <w:rPr>
      <w:lang w:eastAsia="ar-SA"/>
    </w:rPr>
  </w:style>
  <w:style w:type="paragraph" w:customStyle="1" w:styleId="1f7">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link w:val="affffa"/>
    <w:rsid w:val="00373D6D"/>
    <w:pPr>
      <w:suppressAutoHyphens/>
      <w:spacing w:after="0"/>
      <w:ind w:firstLine="567"/>
    </w:pPr>
    <w:rPr>
      <w:rFonts w:ascii="Arial" w:hAnsi="Arial"/>
      <w:color w:val="000000"/>
      <w:szCs w:val="20"/>
      <w:lang w:eastAsia="ar-SA"/>
    </w:rPr>
  </w:style>
  <w:style w:type="paragraph" w:customStyle="1" w:styleId="215">
    <w:name w:val="Обычный21"/>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8">
    <w:name w:val="Обычный отступ1"/>
    <w:basedOn w:val="a1"/>
    <w:rsid w:val="0000195D"/>
    <w:pPr>
      <w:suppressAutoHyphens/>
      <w:spacing w:after="0"/>
      <w:ind w:left="708" w:firstLine="851"/>
    </w:pPr>
    <w:rPr>
      <w:kern w:val="1"/>
      <w:sz w:val="28"/>
      <w:lang w:eastAsia="ar-SA"/>
    </w:rPr>
  </w:style>
  <w:style w:type="paragraph" w:customStyle="1" w:styleId="Default">
    <w:name w:val="Default"/>
    <w:rsid w:val="002C4095"/>
    <w:pPr>
      <w:autoSpaceDE w:val="0"/>
      <w:autoSpaceDN w:val="0"/>
      <w:adjustRightInd w:val="0"/>
    </w:pPr>
    <w:rPr>
      <w:color w:val="000000"/>
      <w:sz w:val="24"/>
      <w:szCs w:val="24"/>
    </w:rPr>
  </w:style>
  <w:style w:type="paragraph" w:customStyle="1" w:styleId="headertext">
    <w:name w:val="headertext"/>
    <w:basedOn w:val="a1"/>
    <w:rsid w:val="009D5C63"/>
    <w:pPr>
      <w:spacing w:before="100" w:beforeAutospacing="1" w:after="100" w:afterAutospacing="1"/>
      <w:jc w:val="left"/>
    </w:pPr>
  </w:style>
  <w:style w:type="character" w:customStyle="1" w:styleId="aff5">
    <w:name w:val="Абзац списка Знак"/>
    <w:aliases w:val="Bullet List Знак,FooterText Знак,numbered Знак,Цветной список - Акцент 11 Знак,ПС - Нумерованный Знак,it_List1 Знак,Абзац списка литеральный Знак,lp1 Знак,Paragraphe de liste1 Знак,Ненумерованный список Знак"/>
    <w:link w:val="aff4"/>
    <w:uiPriority w:val="34"/>
    <w:locked/>
    <w:rsid w:val="00F831A5"/>
    <w:rPr>
      <w:sz w:val="24"/>
      <w:szCs w:val="24"/>
    </w:rPr>
  </w:style>
  <w:style w:type="paragraph" w:customStyle="1" w:styleId="TableParagraph">
    <w:name w:val="Table Paragraph"/>
    <w:basedOn w:val="a1"/>
    <w:uiPriority w:val="1"/>
    <w:qFormat/>
    <w:rsid w:val="00B66A5A"/>
    <w:pPr>
      <w:widowControl w:val="0"/>
      <w:autoSpaceDE w:val="0"/>
      <w:autoSpaceDN w:val="0"/>
      <w:spacing w:after="0"/>
      <w:ind w:left="107"/>
      <w:jc w:val="left"/>
    </w:pPr>
    <w:rPr>
      <w:sz w:val="22"/>
      <w:szCs w:val="22"/>
      <w:lang w:val="en-US" w:eastAsia="en-US"/>
    </w:rPr>
  </w:style>
  <w:style w:type="paragraph" w:customStyle="1" w:styleId="s1">
    <w:name w:val="s_1"/>
    <w:basedOn w:val="a1"/>
    <w:rsid w:val="00174D37"/>
    <w:pPr>
      <w:spacing w:before="100" w:beforeAutospacing="1" w:after="100" w:afterAutospacing="1"/>
      <w:jc w:val="left"/>
    </w:pPr>
  </w:style>
  <w:style w:type="character" w:customStyle="1" w:styleId="blk">
    <w:name w:val="blk"/>
    <w:rsid w:val="00751BAF"/>
  </w:style>
  <w:style w:type="paragraph" w:customStyle="1" w:styleId="affffb">
    <w:name w:val="Знак"/>
    <w:basedOn w:val="a1"/>
    <w:rsid w:val="00FF3BED"/>
    <w:pPr>
      <w:spacing w:after="160" w:line="240" w:lineRule="exact"/>
      <w:jc w:val="left"/>
    </w:pPr>
    <w:rPr>
      <w:sz w:val="20"/>
      <w:szCs w:val="20"/>
    </w:rPr>
  </w:style>
  <w:style w:type="character" w:customStyle="1" w:styleId="47">
    <w:name w:val="Знак Знак4"/>
    <w:rsid w:val="00FF3BED"/>
    <w:rPr>
      <w:b/>
      <w:lang w:val="x-none" w:eastAsia="x-none" w:bidi="ar-SA"/>
    </w:rPr>
  </w:style>
  <w:style w:type="paragraph" w:customStyle="1" w:styleId="CharCharCarCarCharCharCarCarCharCharCarCarCharChar0">
    <w:name w:val="Char Char Car Car Char Char Car Car Char Char Car Car Char Char"/>
    <w:basedOn w:val="a1"/>
    <w:rsid w:val="00FF3BED"/>
    <w:pPr>
      <w:spacing w:after="160" w:line="240" w:lineRule="exact"/>
      <w:jc w:val="left"/>
    </w:pPr>
    <w:rPr>
      <w:sz w:val="20"/>
      <w:szCs w:val="20"/>
    </w:rPr>
  </w:style>
  <w:style w:type="character" w:customStyle="1" w:styleId="101">
    <w:name w:val="Знак Знак10"/>
    <w:rsid w:val="00FF3BED"/>
    <w:rPr>
      <w:rFonts w:eastAsia="Andale Sans UI"/>
      <w:kern w:val="1"/>
      <w:sz w:val="24"/>
      <w:szCs w:val="24"/>
      <w:lang w:bidi="ar-SA"/>
    </w:rPr>
  </w:style>
  <w:style w:type="character" w:customStyle="1" w:styleId="56">
    <w:name w:val="Знак Знак5"/>
    <w:rsid w:val="00FF3BED"/>
    <w:rPr>
      <w:rFonts w:eastAsia="Andale Sans UI"/>
      <w:kern w:val="1"/>
      <w:sz w:val="24"/>
      <w:szCs w:val="24"/>
      <w:lang w:bidi="ar-SA"/>
    </w:rPr>
  </w:style>
  <w:style w:type="paragraph" w:customStyle="1" w:styleId="CharCharCharChar0">
    <w:name w:val="Знак Знак Знак Знак Знак Знак Знак Знак Знак Знак Char Char Знак Char Char Знак"/>
    <w:basedOn w:val="a1"/>
    <w:rsid w:val="00FF3BED"/>
    <w:pPr>
      <w:spacing w:after="160" w:line="240" w:lineRule="exact"/>
      <w:jc w:val="left"/>
    </w:pPr>
    <w:rPr>
      <w:rFonts w:ascii="Verdana" w:hAnsi="Verdana" w:cs="Verdana"/>
      <w:sz w:val="20"/>
      <w:szCs w:val="20"/>
      <w:lang w:val="en-US" w:eastAsia="en-US"/>
    </w:rPr>
  </w:style>
  <w:style w:type="character" w:customStyle="1" w:styleId="131">
    <w:name w:val="Знак Знак13"/>
    <w:rsid w:val="00FF3BED"/>
    <w:rPr>
      <w:spacing w:val="-4"/>
      <w:lang w:val="ru-RU" w:eastAsia="ru-RU" w:bidi="ar-SA"/>
    </w:rPr>
  </w:style>
  <w:style w:type="character" w:customStyle="1" w:styleId="121">
    <w:name w:val="Знак Знак12"/>
    <w:rsid w:val="00FF3BED"/>
    <w:rPr>
      <w:sz w:val="24"/>
      <w:lang w:val="ru-RU" w:eastAsia="ru-RU" w:bidi="ar-SA"/>
    </w:rPr>
  </w:style>
  <w:style w:type="paragraph" w:customStyle="1" w:styleId="48">
    <w:name w:val="Обычный4"/>
    <w:rsid w:val="00FF3BED"/>
    <w:pPr>
      <w:widowControl w:val="0"/>
      <w:ind w:firstLine="400"/>
      <w:jc w:val="both"/>
    </w:pPr>
    <w:rPr>
      <w:snapToGrid w:val="0"/>
      <w:sz w:val="24"/>
    </w:rPr>
  </w:style>
  <w:style w:type="paragraph" w:customStyle="1" w:styleId="331">
    <w:name w:val="Основной текст 33"/>
    <w:basedOn w:val="a1"/>
    <w:rsid w:val="00FF3BED"/>
    <w:pPr>
      <w:spacing w:after="0" w:line="220" w:lineRule="auto"/>
      <w:ind w:right="-5"/>
    </w:pPr>
    <w:rPr>
      <w:sz w:val="20"/>
      <w:szCs w:val="20"/>
    </w:rPr>
  </w:style>
  <w:style w:type="paragraph" w:customStyle="1" w:styleId="240">
    <w:name w:val="Основной текст 24"/>
    <w:basedOn w:val="a1"/>
    <w:rsid w:val="00FF3BED"/>
    <w:pPr>
      <w:spacing w:after="0" w:line="360" w:lineRule="auto"/>
      <w:jc w:val="left"/>
    </w:pPr>
    <w:rPr>
      <w:szCs w:val="20"/>
    </w:rPr>
  </w:style>
  <w:style w:type="paragraph" w:customStyle="1" w:styleId="57">
    <w:name w:val="Обычный5"/>
    <w:basedOn w:val="a1"/>
    <w:rsid w:val="00FF3BED"/>
    <w:pPr>
      <w:spacing w:before="1" w:after="0"/>
    </w:pPr>
  </w:style>
  <w:style w:type="paragraph" w:customStyle="1" w:styleId="affffc">
    <w:name w:val="Знак Знак Знак Знак"/>
    <w:basedOn w:val="a1"/>
    <w:rsid w:val="00FF3BED"/>
    <w:pPr>
      <w:spacing w:after="160" w:line="240" w:lineRule="exact"/>
      <w:jc w:val="left"/>
    </w:pPr>
    <w:rPr>
      <w:rFonts w:ascii="Verdana" w:hAnsi="Verdana" w:cs="Verdana"/>
      <w:sz w:val="20"/>
      <w:szCs w:val="20"/>
      <w:lang w:val="en-US" w:eastAsia="en-US"/>
    </w:rPr>
  </w:style>
  <w:style w:type="paragraph" w:customStyle="1" w:styleId="CharChar0">
    <w:name w:val="Char Char"/>
    <w:basedOn w:val="a1"/>
    <w:rsid w:val="00FF3BED"/>
    <w:pPr>
      <w:spacing w:after="160" w:line="240" w:lineRule="exact"/>
      <w:jc w:val="left"/>
    </w:pPr>
    <w:rPr>
      <w:rFonts w:ascii="Verdana" w:hAnsi="Verdana"/>
      <w:sz w:val="20"/>
      <w:szCs w:val="20"/>
      <w:lang w:val="en-US" w:eastAsia="en-US"/>
    </w:rPr>
  </w:style>
  <w:style w:type="paragraph" w:customStyle="1" w:styleId="affffd">
    <w:name w:val="Знак Знак Знак"/>
    <w:basedOn w:val="a1"/>
    <w:rsid w:val="00FF3BED"/>
    <w:pPr>
      <w:spacing w:after="160" w:line="240" w:lineRule="exact"/>
      <w:jc w:val="left"/>
    </w:pPr>
    <w:rPr>
      <w:rFonts w:ascii="Verdana" w:hAnsi="Verdana" w:cs="Verdana"/>
      <w:sz w:val="20"/>
      <w:szCs w:val="20"/>
      <w:lang w:val="en-US" w:eastAsia="en-US"/>
    </w:rPr>
  </w:style>
  <w:style w:type="paragraph" w:customStyle="1" w:styleId="CharChar10">
    <w:name w:val="Char Char Знак Знак1 Знак Знак"/>
    <w:basedOn w:val="a1"/>
    <w:rsid w:val="00FF3BED"/>
    <w:pPr>
      <w:widowControl w:val="0"/>
      <w:adjustRightInd w:val="0"/>
      <w:spacing w:after="160" w:line="240" w:lineRule="exact"/>
      <w:jc w:val="right"/>
    </w:pPr>
    <w:rPr>
      <w:sz w:val="20"/>
      <w:szCs w:val="20"/>
      <w:lang w:val="en-GB" w:eastAsia="en-US"/>
    </w:rPr>
  </w:style>
  <w:style w:type="paragraph" w:customStyle="1" w:styleId="2fe">
    <w:name w:val="Обычный (веб)2"/>
    <w:rsid w:val="00FF3BED"/>
    <w:pPr>
      <w:widowControl w:val="0"/>
      <w:suppressAutoHyphens/>
    </w:pPr>
    <w:rPr>
      <w:rFonts w:eastAsia="Arial" w:cs="Calibri"/>
      <w:kern w:val="1"/>
      <w:lang w:eastAsia="ar-SA"/>
    </w:rPr>
  </w:style>
  <w:style w:type="paragraph" w:customStyle="1" w:styleId="2ff">
    <w:name w:val="Без интервала2"/>
    <w:rsid w:val="00FF3BED"/>
    <w:pPr>
      <w:suppressAutoHyphens/>
    </w:pPr>
    <w:rPr>
      <w:rFonts w:ascii="Calibri" w:hAnsi="Calibri" w:cs="Calibri"/>
      <w:sz w:val="22"/>
      <w:szCs w:val="22"/>
      <w:lang w:eastAsia="ar-SA"/>
    </w:rPr>
  </w:style>
  <w:style w:type="paragraph" w:customStyle="1" w:styleId="Style6">
    <w:name w:val="Style6"/>
    <w:basedOn w:val="a1"/>
    <w:rsid w:val="00FF3BED"/>
    <w:pPr>
      <w:widowControl w:val="0"/>
      <w:autoSpaceDE w:val="0"/>
      <w:autoSpaceDN w:val="0"/>
      <w:adjustRightInd w:val="0"/>
      <w:spacing w:after="0"/>
      <w:jc w:val="left"/>
    </w:pPr>
  </w:style>
  <w:style w:type="character" w:customStyle="1" w:styleId="FontStyle16">
    <w:name w:val="Font Style16"/>
    <w:rsid w:val="00FF3BED"/>
    <w:rPr>
      <w:rFonts w:ascii="Times New Roman" w:hAnsi="Times New Roman" w:cs="Times New Roman"/>
      <w:sz w:val="24"/>
      <w:szCs w:val="24"/>
    </w:rPr>
  </w:style>
  <w:style w:type="paragraph" w:customStyle="1" w:styleId="Style10">
    <w:name w:val="Style10"/>
    <w:basedOn w:val="a1"/>
    <w:rsid w:val="00FF3BED"/>
    <w:pPr>
      <w:widowControl w:val="0"/>
      <w:autoSpaceDE w:val="0"/>
      <w:autoSpaceDN w:val="0"/>
      <w:adjustRightInd w:val="0"/>
      <w:spacing w:after="0" w:line="298" w:lineRule="exact"/>
      <w:jc w:val="left"/>
    </w:pPr>
  </w:style>
  <w:style w:type="character" w:customStyle="1" w:styleId="affffa">
    <w:name w:val="Основной текст_"/>
    <w:link w:val="3e"/>
    <w:rsid w:val="00FF3BED"/>
    <w:rPr>
      <w:rFonts w:ascii="Arial" w:hAnsi="Arial"/>
      <w:color w:val="000000"/>
      <w:sz w:val="24"/>
      <w:lang w:eastAsia="ar-SA"/>
    </w:rPr>
  </w:style>
  <w:style w:type="paragraph" w:customStyle="1" w:styleId="xl63">
    <w:name w:val="xl63"/>
    <w:basedOn w:val="a1"/>
    <w:rsid w:val="00FF3BED"/>
    <w:pPr>
      <w:spacing w:before="100" w:beforeAutospacing="1" w:after="100" w:afterAutospacing="1"/>
      <w:jc w:val="left"/>
    </w:pPr>
  </w:style>
  <w:style w:type="paragraph" w:customStyle="1" w:styleId="xl64">
    <w:name w:val="xl64"/>
    <w:basedOn w:val="a1"/>
    <w:rsid w:val="00FF3BED"/>
    <w:pPr>
      <w:spacing w:before="100" w:beforeAutospacing="1" w:after="100" w:afterAutospacing="1"/>
      <w:jc w:val="left"/>
      <w:textAlignment w:val="top"/>
    </w:pPr>
  </w:style>
  <w:style w:type="paragraph" w:customStyle="1" w:styleId="xl65">
    <w:name w:val="xl65"/>
    <w:basedOn w:val="a1"/>
    <w:rsid w:val="00FF3BED"/>
    <w:pPr>
      <w:spacing w:before="100" w:beforeAutospacing="1" w:after="100" w:afterAutospacing="1"/>
      <w:jc w:val="right"/>
    </w:pPr>
  </w:style>
  <w:style w:type="paragraph" w:customStyle="1" w:styleId="xl66">
    <w:name w:val="xl66"/>
    <w:basedOn w:val="a1"/>
    <w:rsid w:val="00FF3BED"/>
    <w:pPr>
      <w:spacing w:before="100" w:beforeAutospacing="1" w:after="100" w:afterAutospacing="1"/>
      <w:jc w:val="left"/>
      <w:textAlignment w:val="top"/>
    </w:pPr>
  </w:style>
  <w:style w:type="paragraph" w:customStyle="1" w:styleId="xl67">
    <w:name w:val="xl67"/>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69">
    <w:name w:val="xl69"/>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70">
    <w:name w:val="xl70"/>
    <w:basedOn w:val="a1"/>
    <w:rsid w:val="00FF3BED"/>
    <w:pPr>
      <w:spacing w:before="100" w:beforeAutospacing="1" w:after="100" w:afterAutospacing="1"/>
      <w:jc w:val="left"/>
      <w:textAlignment w:val="top"/>
    </w:pPr>
    <w:rPr>
      <w:u w:val="single"/>
    </w:rPr>
  </w:style>
  <w:style w:type="paragraph" w:customStyle="1" w:styleId="xl71">
    <w:name w:val="xl71"/>
    <w:basedOn w:val="a1"/>
    <w:rsid w:val="00FF3BED"/>
    <w:pPr>
      <w:spacing w:before="100" w:beforeAutospacing="1" w:after="100" w:afterAutospacing="1"/>
      <w:jc w:val="left"/>
      <w:textAlignment w:val="top"/>
    </w:pPr>
    <w:rPr>
      <w:u w:val="single"/>
    </w:rPr>
  </w:style>
  <w:style w:type="paragraph" w:customStyle="1" w:styleId="xl72">
    <w:name w:val="xl72"/>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1"/>
    <w:rsid w:val="00FF3BED"/>
    <w:pPr>
      <w:spacing w:before="100" w:beforeAutospacing="1" w:after="100" w:afterAutospacing="1"/>
      <w:jc w:val="left"/>
    </w:pPr>
  </w:style>
  <w:style w:type="paragraph" w:customStyle="1" w:styleId="xl74">
    <w:name w:val="xl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5">
    <w:name w:val="xl7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6">
    <w:name w:val="xl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7">
    <w:name w:val="xl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8">
    <w:name w:val="xl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rPr>
      <w:b/>
      <w:bCs/>
    </w:rPr>
  </w:style>
  <w:style w:type="paragraph" w:customStyle="1" w:styleId="xl80">
    <w:name w:val="xl80"/>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1">
    <w:name w:val="xl81"/>
    <w:basedOn w:val="a1"/>
    <w:rsid w:val="00FF3BE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2">
    <w:name w:val="xl82"/>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3">
    <w:name w:val="xl83"/>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84">
    <w:name w:val="xl84"/>
    <w:basedOn w:val="a1"/>
    <w:rsid w:val="00FF3BED"/>
    <w:pPr>
      <w:spacing w:before="100" w:beforeAutospacing="1" w:after="100" w:afterAutospacing="1"/>
      <w:jc w:val="left"/>
      <w:textAlignment w:val="top"/>
    </w:pPr>
  </w:style>
  <w:style w:type="paragraph" w:customStyle="1" w:styleId="xl85">
    <w:name w:val="xl85"/>
    <w:basedOn w:val="a1"/>
    <w:rsid w:val="00FF3BED"/>
    <w:pPr>
      <w:spacing w:before="100" w:beforeAutospacing="1" w:after="100" w:afterAutospacing="1"/>
      <w:jc w:val="left"/>
    </w:pPr>
    <w:rPr>
      <w:sz w:val="16"/>
      <w:szCs w:val="16"/>
    </w:rPr>
  </w:style>
  <w:style w:type="paragraph" w:customStyle="1" w:styleId="xl86">
    <w:name w:val="xl86"/>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7">
    <w:name w:val="xl87"/>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88">
    <w:name w:val="xl88"/>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9">
    <w:name w:val="xl89"/>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0">
    <w:name w:val="xl90"/>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1">
    <w:name w:val="xl91"/>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2">
    <w:name w:val="xl92"/>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3">
    <w:name w:val="xl93"/>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4">
    <w:name w:val="xl94"/>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5">
    <w:name w:val="xl95"/>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6">
    <w:name w:val="xl96"/>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7">
    <w:name w:val="xl97"/>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8">
    <w:name w:val="xl98"/>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9">
    <w:name w:val="xl99"/>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00">
    <w:name w:val="xl100"/>
    <w:basedOn w:val="a1"/>
    <w:rsid w:val="00FF3BED"/>
    <w:pPr>
      <w:pBdr>
        <w:left w:val="single" w:sz="4" w:space="0" w:color="auto"/>
        <w:right w:val="single" w:sz="4" w:space="0" w:color="auto"/>
      </w:pBdr>
      <w:spacing w:before="100" w:beforeAutospacing="1" w:after="100" w:afterAutospacing="1"/>
      <w:jc w:val="left"/>
      <w:textAlignment w:val="top"/>
    </w:pPr>
  </w:style>
  <w:style w:type="paragraph" w:customStyle="1" w:styleId="xl101">
    <w:name w:val="xl101"/>
    <w:basedOn w:val="a1"/>
    <w:rsid w:val="00FF3BED"/>
    <w:pPr>
      <w:pBdr>
        <w:left w:val="single" w:sz="4" w:space="0" w:color="auto"/>
        <w:right w:val="single" w:sz="4" w:space="0" w:color="auto"/>
      </w:pBdr>
      <w:spacing w:before="100" w:beforeAutospacing="1" w:after="100" w:afterAutospacing="1"/>
      <w:jc w:val="right"/>
      <w:textAlignment w:val="top"/>
    </w:pPr>
  </w:style>
  <w:style w:type="paragraph" w:customStyle="1" w:styleId="xl102">
    <w:name w:val="xl102"/>
    <w:basedOn w:val="a1"/>
    <w:rsid w:val="00FF3BED"/>
    <w:pPr>
      <w:spacing w:before="100" w:beforeAutospacing="1" w:after="100" w:afterAutospacing="1"/>
      <w:jc w:val="left"/>
      <w:textAlignment w:val="top"/>
    </w:pPr>
  </w:style>
  <w:style w:type="paragraph" w:customStyle="1" w:styleId="xl103">
    <w:name w:val="xl103"/>
    <w:basedOn w:val="a1"/>
    <w:rsid w:val="00FF3BED"/>
    <w:pPr>
      <w:spacing w:before="100" w:beforeAutospacing="1" w:after="100" w:afterAutospacing="1"/>
      <w:jc w:val="left"/>
    </w:pPr>
    <w:rPr>
      <w:sz w:val="18"/>
      <w:szCs w:val="18"/>
    </w:rPr>
  </w:style>
  <w:style w:type="paragraph" w:customStyle="1" w:styleId="xl104">
    <w:name w:val="xl104"/>
    <w:basedOn w:val="a1"/>
    <w:rsid w:val="00FF3BED"/>
    <w:pPr>
      <w:spacing w:before="100" w:beforeAutospacing="1" w:after="100" w:afterAutospacing="1"/>
      <w:jc w:val="left"/>
    </w:pPr>
    <w:rPr>
      <w:sz w:val="18"/>
      <w:szCs w:val="18"/>
    </w:rPr>
  </w:style>
  <w:style w:type="paragraph" w:customStyle="1" w:styleId="xl105">
    <w:name w:val="xl105"/>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106">
    <w:name w:val="xl106"/>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7">
    <w:name w:val="xl107"/>
    <w:basedOn w:val="a1"/>
    <w:rsid w:val="00FF3BED"/>
    <w:pPr>
      <w:pBdr>
        <w:top w:val="single" w:sz="4" w:space="0" w:color="auto"/>
        <w:bottom w:val="single" w:sz="4" w:space="0" w:color="auto"/>
      </w:pBdr>
      <w:spacing w:before="100" w:beforeAutospacing="1" w:after="100" w:afterAutospacing="1"/>
      <w:jc w:val="left"/>
      <w:textAlignment w:val="top"/>
    </w:pPr>
  </w:style>
  <w:style w:type="paragraph" w:customStyle="1" w:styleId="xl108">
    <w:name w:val="xl108"/>
    <w:basedOn w:val="a1"/>
    <w:rsid w:val="00FF3BED"/>
    <w:pPr>
      <w:spacing w:before="100" w:beforeAutospacing="1" w:after="100" w:afterAutospacing="1"/>
      <w:jc w:val="left"/>
      <w:textAlignment w:val="top"/>
    </w:pPr>
  </w:style>
  <w:style w:type="paragraph" w:customStyle="1" w:styleId="xl109">
    <w:name w:val="xl109"/>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b/>
      <w:bCs/>
    </w:rPr>
  </w:style>
  <w:style w:type="paragraph" w:customStyle="1" w:styleId="xl110">
    <w:name w:val="xl110"/>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111">
    <w:name w:val="xl111"/>
    <w:basedOn w:val="a1"/>
    <w:rsid w:val="00FF3BED"/>
    <w:pPr>
      <w:pBdr>
        <w:top w:val="single" w:sz="4" w:space="0" w:color="auto"/>
        <w:bottom w:val="single" w:sz="4" w:space="0" w:color="auto"/>
      </w:pBdr>
      <w:spacing w:before="100" w:beforeAutospacing="1" w:after="100" w:afterAutospacing="1"/>
      <w:jc w:val="left"/>
      <w:textAlignment w:val="top"/>
    </w:pPr>
    <w:rPr>
      <w:b/>
      <w:bCs/>
    </w:rPr>
  </w:style>
  <w:style w:type="paragraph" w:customStyle="1" w:styleId="xl112">
    <w:name w:val="xl112"/>
    <w:basedOn w:val="a1"/>
    <w:rsid w:val="00FF3BED"/>
    <w:pPr>
      <w:spacing w:before="100" w:beforeAutospacing="1" w:after="100" w:afterAutospacing="1"/>
      <w:jc w:val="left"/>
      <w:textAlignment w:val="top"/>
    </w:pPr>
  </w:style>
  <w:style w:type="paragraph" w:customStyle="1" w:styleId="xl113">
    <w:name w:val="xl113"/>
    <w:basedOn w:val="a1"/>
    <w:rsid w:val="00FF3BED"/>
    <w:pPr>
      <w:pBdr>
        <w:left w:val="single" w:sz="4" w:space="0" w:color="auto"/>
        <w:bottom w:val="single" w:sz="4" w:space="0" w:color="auto"/>
      </w:pBdr>
      <w:spacing w:before="100" w:beforeAutospacing="1" w:after="100" w:afterAutospacing="1"/>
      <w:jc w:val="left"/>
      <w:textAlignment w:val="top"/>
    </w:pPr>
    <w:rPr>
      <w:b/>
      <w:bCs/>
    </w:rPr>
  </w:style>
  <w:style w:type="paragraph" w:customStyle="1" w:styleId="xl114">
    <w:name w:val="xl114"/>
    <w:basedOn w:val="a1"/>
    <w:rsid w:val="00FF3BED"/>
    <w:pPr>
      <w:pBdr>
        <w:bottom w:val="single" w:sz="4" w:space="0" w:color="auto"/>
        <w:right w:val="single" w:sz="4" w:space="0" w:color="auto"/>
      </w:pBdr>
      <w:spacing w:before="100" w:beforeAutospacing="1" w:after="100" w:afterAutospacing="1"/>
      <w:jc w:val="left"/>
      <w:textAlignment w:val="top"/>
    </w:pPr>
    <w:rPr>
      <w:b/>
      <w:bCs/>
    </w:rPr>
  </w:style>
  <w:style w:type="paragraph" w:customStyle="1" w:styleId="xl115">
    <w:name w:val="xl115"/>
    <w:basedOn w:val="a1"/>
    <w:rsid w:val="00FF3BED"/>
    <w:pPr>
      <w:pBdr>
        <w:bottom w:val="single" w:sz="4" w:space="0" w:color="auto"/>
      </w:pBdr>
      <w:spacing w:before="100" w:beforeAutospacing="1" w:after="100" w:afterAutospacing="1"/>
      <w:jc w:val="left"/>
      <w:textAlignment w:val="top"/>
    </w:pPr>
    <w:rPr>
      <w:b/>
      <w:bCs/>
    </w:rPr>
  </w:style>
  <w:style w:type="paragraph" w:customStyle="1" w:styleId="xl116">
    <w:name w:val="xl116"/>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17">
    <w:name w:val="xl117"/>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18">
    <w:name w:val="xl118"/>
    <w:basedOn w:val="a1"/>
    <w:rsid w:val="00FF3BED"/>
    <w:pPr>
      <w:pBdr>
        <w:bottom w:val="single" w:sz="4" w:space="0" w:color="C0C0C0"/>
      </w:pBdr>
      <w:spacing w:before="100" w:beforeAutospacing="1" w:after="100" w:afterAutospacing="1"/>
      <w:jc w:val="left"/>
      <w:textAlignment w:val="top"/>
    </w:pPr>
  </w:style>
  <w:style w:type="paragraph" w:customStyle="1" w:styleId="xl119">
    <w:name w:val="xl119"/>
    <w:basedOn w:val="a1"/>
    <w:rsid w:val="00FF3BED"/>
    <w:pPr>
      <w:pBdr>
        <w:left w:val="single" w:sz="4" w:space="0" w:color="auto"/>
        <w:bottom w:val="single" w:sz="4" w:space="0" w:color="C0C0C0"/>
      </w:pBdr>
      <w:spacing w:before="100" w:beforeAutospacing="1" w:after="100" w:afterAutospacing="1"/>
      <w:jc w:val="left"/>
      <w:textAlignment w:val="top"/>
    </w:pPr>
    <w:rPr>
      <w:b/>
      <w:bCs/>
    </w:rPr>
  </w:style>
  <w:style w:type="paragraph" w:customStyle="1" w:styleId="xl120">
    <w:name w:val="xl120"/>
    <w:basedOn w:val="a1"/>
    <w:rsid w:val="00FF3BED"/>
    <w:pPr>
      <w:pBdr>
        <w:bottom w:val="single" w:sz="4" w:space="0" w:color="C0C0C0"/>
        <w:right w:val="single" w:sz="4" w:space="0" w:color="auto"/>
      </w:pBdr>
      <w:spacing w:before="100" w:beforeAutospacing="1" w:after="100" w:afterAutospacing="1"/>
      <w:jc w:val="left"/>
      <w:textAlignment w:val="top"/>
    </w:pPr>
    <w:rPr>
      <w:b/>
      <w:bCs/>
    </w:rPr>
  </w:style>
  <w:style w:type="paragraph" w:customStyle="1" w:styleId="xl121">
    <w:name w:val="xl121"/>
    <w:basedOn w:val="a1"/>
    <w:rsid w:val="00FF3BED"/>
    <w:pPr>
      <w:pBdr>
        <w:bottom w:val="single" w:sz="4" w:space="0" w:color="C0C0C0"/>
      </w:pBdr>
      <w:spacing w:before="100" w:beforeAutospacing="1" w:after="100" w:afterAutospacing="1"/>
      <w:jc w:val="left"/>
      <w:textAlignment w:val="top"/>
    </w:pPr>
    <w:rPr>
      <w:b/>
      <w:bCs/>
    </w:rPr>
  </w:style>
  <w:style w:type="paragraph" w:customStyle="1" w:styleId="xl122">
    <w:name w:val="xl122"/>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3">
    <w:name w:val="xl123"/>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4">
    <w:name w:val="xl124"/>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5">
    <w:name w:val="xl125"/>
    <w:basedOn w:val="a1"/>
    <w:rsid w:val="00FF3BED"/>
    <w:pPr>
      <w:pBdr>
        <w:bottom w:val="single" w:sz="4" w:space="0" w:color="auto"/>
      </w:pBdr>
      <w:spacing w:before="100" w:beforeAutospacing="1" w:after="100" w:afterAutospacing="1"/>
      <w:jc w:val="left"/>
      <w:textAlignment w:val="top"/>
    </w:pPr>
  </w:style>
  <w:style w:type="paragraph" w:customStyle="1" w:styleId="xl126">
    <w:name w:val="xl126"/>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7">
    <w:name w:val="xl127"/>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rPr>
      <w:b/>
      <w:bCs/>
    </w:rPr>
  </w:style>
  <w:style w:type="paragraph" w:customStyle="1" w:styleId="xl128">
    <w:name w:val="xl128"/>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rPr>
      <w:b/>
      <w:bCs/>
    </w:rPr>
  </w:style>
  <w:style w:type="paragraph" w:customStyle="1" w:styleId="xl129">
    <w:name w:val="xl129"/>
    <w:basedOn w:val="a1"/>
    <w:rsid w:val="00FF3BED"/>
    <w:pPr>
      <w:pBdr>
        <w:top w:val="single" w:sz="4" w:space="0" w:color="C0C0C0"/>
        <w:bottom w:val="single" w:sz="4" w:space="0" w:color="C0C0C0"/>
      </w:pBdr>
      <w:spacing w:before="100" w:beforeAutospacing="1" w:after="100" w:afterAutospacing="1"/>
      <w:jc w:val="left"/>
      <w:textAlignment w:val="top"/>
    </w:pPr>
    <w:rPr>
      <w:b/>
      <w:bCs/>
    </w:rPr>
  </w:style>
  <w:style w:type="paragraph" w:customStyle="1" w:styleId="xl130">
    <w:name w:val="xl130"/>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31">
    <w:name w:val="xl131"/>
    <w:basedOn w:val="a1"/>
    <w:rsid w:val="00FF3BED"/>
    <w:pPr>
      <w:pBdr>
        <w:bottom w:val="single" w:sz="4" w:space="0" w:color="C0C0C0"/>
      </w:pBdr>
      <w:spacing w:before="100" w:beforeAutospacing="1" w:after="100" w:afterAutospacing="1"/>
      <w:jc w:val="left"/>
      <w:textAlignment w:val="top"/>
    </w:pPr>
  </w:style>
  <w:style w:type="paragraph" w:customStyle="1" w:styleId="xl132">
    <w:name w:val="xl132"/>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33">
    <w:name w:val="xl133"/>
    <w:basedOn w:val="a1"/>
    <w:rsid w:val="00FF3BED"/>
    <w:pPr>
      <w:pBdr>
        <w:left w:val="single" w:sz="4" w:space="0" w:color="auto"/>
      </w:pBdr>
      <w:spacing w:before="100" w:beforeAutospacing="1" w:after="100" w:afterAutospacing="1"/>
      <w:jc w:val="left"/>
      <w:textAlignment w:val="top"/>
    </w:pPr>
    <w:rPr>
      <w:b/>
      <w:bCs/>
    </w:rPr>
  </w:style>
  <w:style w:type="paragraph" w:customStyle="1" w:styleId="xl134">
    <w:name w:val="xl134"/>
    <w:basedOn w:val="a1"/>
    <w:rsid w:val="00FF3BED"/>
    <w:pPr>
      <w:pBdr>
        <w:right w:val="single" w:sz="4" w:space="0" w:color="auto"/>
      </w:pBdr>
      <w:spacing w:before="100" w:beforeAutospacing="1" w:after="100" w:afterAutospacing="1"/>
      <w:jc w:val="left"/>
      <w:textAlignment w:val="top"/>
    </w:pPr>
    <w:rPr>
      <w:b/>
      <w:bCs/>
    </w:rPr>
  </w:style>
  <w:style w:type="paragraph" w:customStyle="1" w:styleId="xl135">
    <w:name w:val="xl135"/>
    <w:basedOn w:val="a1"/>
    <w:rsid w:val="00FF3BED"/>
    <w:pPr>
      <w:pBdr>
        <w:left w:val="single" w:sz="4" w:space="0" w:color="auto"/>
      </w:pBdr>
      <w:spacing w:before="100" w:beforeAutospacing="1" w:after="100" w:afterAutospacing="1"/>
      <w:jc w:val="left"/>
      <w:textAlignment w:val="top"/>
    </w:pPr>
  </w:style>
  <w:style w:type="paragraph" w:customStyle="1" w:styleId="xl136">
    <w:name w:val="xl136"/>
    <w:basedOn w:val="a1"/>
    <w:rsid w:val="00FF3BED"/>
    <w:pPr>
      <w:pBdr>
        <w:right w:val="single" w:sz="4" w:space="0" w:color="auto"/>
      </w:pBdr>
      <w:spacing w:before="100" w:beforeAutospacing="1" w:after="100" w:afterAutospacing="1"/>
      <w:jc w:val="left"/>
      <w:textAlignment w:val="top"/>
    </w:pPr>
  </w:style>
  <w:style w:type="paragraph" w:customStyle="1" w:styleId="xl137">
    <w:name w:val="xl137"/>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38">
    <w:name w:val="xl138"/>
    <w:basedOn w:val="a1"/>
    <w:rsid w:val="00FF3BED"/>
    <w:pPr>
      <w:pBdr>
        <w:bottom w:val="single" w:sz="4" w:space="0" w:color="auto"/>
      </w:pBdr>
      <w:spacing w:before="100" w:beforeAutospacing="1" w:after="100" w:afterAutospacing="1"/>
      <w:jc w:val="left"/>
      <w:textAlignment w:val="top"/>
    </w:pPr>
  </w:style>
  <w:style w:type="paragraph" w:customStyle="1" w:styleId="xl139">
    <w:name w:val="xl139"/>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40">
    <w:name w:val="xl140"/>
    <w:basedOn w:val="a1"/>
    <w:rsid w:val="00FF3BED"/>
    <w:pPr>
      <w:pBdr>
        <w:left w:val="single" w:sz="4" w:space="0" w:color="auto"/>
        <w:right w:val="single" w:sz="4" w:space="0" w:color="auto"/>
      </w:pBdr>
      <w:spacing w:before="100" w:beforeAutospacing="1" w:after="100" w:afterAutospacing="1"/>
      <w:jc w:val="left"/>
      <w:textAlignment w:val="top"/>
    </w:pPr>
    <w:rPr>
      <w:b/>
      <w:bCs/>
    </w:rPr>
  </w:style>
  <w:style w:type="paragraph" w:customStyle="1" w:styleId="xl141">
    <w:name w:val="xl141"/>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42">
    <w:name w:val="xl142"/>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3">
    <w:name w:val="xl143"/>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4">
    <w:name w:val="xl144"/>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5">
    <w:name w:val="xl145"/>
    <w:basedOn w:val="a1"/>
    <w:rsid w:val="00FF3BED"/>
    <w:pPr>
      <w:pBdr>
        <w:top w:val="single" w:sz="4" w:space="0" w:color="C0C0C0"/>
        <w:bottom w:val="single" w:sz="4" w:space="0" w:color="C0C0C0"/>
      </w:pBdr>
      <w:spacing w:before="100" w:beforeAutospacing="1" w:after="100" w:afterAutospacing="1"/>
      <w:jc w:val="left"/>
      <w:textAlignment w:val="top"/>
    </w:pPr>
  </w:style>
  <w:style w:type="paragraph" w:customStyle="1" w:styleId="xl146">
    <w:name w:val="xl146"/>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7">
    <w:name w:val="xl147"/>
    <w:basedOn w:val="a1"/>
    <w:rsid w:val="00FF3BED"/>
    <w:pPr>
      <w:spacing w:before="100" w:beforeAutospacing="1" w:after="100" w:afterAutospacing="1"/>
      <w:jc w:val="left"/>
      <w:textAlignment w:val="top"/>
    </w:pPr>
    <w:rPr>
      <w:b/>
      <w:bCs/>
    </w:rPr>
  </w:style>
  <w:style w:type="paragraph" w:customStyle="1" w:styleId="xl148">
    <w:name w:val="xl148"/>
    <w:basedOn w:val="a1"/>
    <w:rsid w:val="00FF3BED"/>
    <w:pPr>
      <w:spacing w:before="100" w:beforeAutospacing="1" w:after="100" w:afterAutospacing="1"/>
      <w:jc w:val="center"/>
      <w:textAlignment w:val="top"/>
    </w:pPr>
    <w:rPr>
      <w:b/>
      <w:bCs/>
    </w:rPr>
  </w:style>
  <w:style w:type="paragraph" w:customStyle="1" w:styleId="xl149">
    <w:name w:val="xl149"/>
    <w:basedOn w:val="a1"/>
    <w:rsid w:val="00FF3BED"/>
    <w:pPr>
      <w:spacing w:before="100" w:beforeAutospacing="1" w:after="100" w:afterAutospacing="1"/>
      <w:jc w:val="center"/>
      <w:textAlignment w:val="center"/>
    </w:pPr>
  </w:style>
  <w:style w:type="paragraph" w:customStyle="1" w:styleId="xl150">
    <w:name w:val="xl150"/>
    <w:basedOn w:val="a1"/>
    <w:rsid w:val="00FF3BED"/>
    <w:pPr>
      <w:spacing w:before="100" w:beforeAutospacing="1" w:after="100" w:afterAutospacing="1"/>
      <w:jc w:val="left"/>
      <w:textAlignment w:val="top"/>
    </w:pPr>
    <w:rPr>
      <w:u w:val="single"/>
    </w:rPr>
  </w:style>
  <w:style w:type="paragraph" w:customStyle="1" w:styleId="xl151">
    <w:name w:val="xl151"/>
    <w:basedOn w:val="a1"/>
    <w:rsid w:val="00FF3BED"/>
    <w:pPr>
      <w:pBdr>
        <w:top w:val="single" w:sz="4" w:space="0" w:color="000000"/>
        <w:left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2">
    <w:name w:val="xl152"/>
    <w:basedOn w:val="a1"/>
    <w:rsid w:val="00FF3BED"/>
    <w:pPr>
      <w:pBdr>
        <w:top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153">
    <w:name w:val="xl153"/>
    <w:basedOn w:val="a1"/>
    <w:rsid w:val="00FF3BED"/>
    <w:pPr>
      <w:pBdr>
        <w:top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4">
    <w:name w:val="xl154"/>
    <w:basedOn w:val="a1"/>
    <w:rsid w:val="00FF3BED"/>
    <w:pPr>
      <w:pBdr>
        <w:top w:val="single" w:sz="4" w:space="0" w:color="000000"/>
        <w:left w:val="single" w:sz="4" w:space="0" w:color="000000"/>
        <w:bottom w:val="single" w:sz="4" w:space="0" w:color="auto"/>
      </w:pBdr>
      <w:spacing w:before="100" w:beforeAutospacing="1" w:after="100" w:afterAutospacing="1"/>
      <w:jc w:val="center"/>
    </w:pPr>
  </w:style>
  <w:style w:type="paragraph" w:customStyle="1" w:styleId="xl155">
    <w:name w:val="xl155"/>
    <w:basedOn w:val="a1"/>
    <w:rsid w:val="00FF3BED"/>
    <w:pPr>
      <w:pBdr>
        <w:top w:val="single" w:sz="4" w:space="0" w:color="000000"/>
        <w:bottom w:val="single" w:sz="4" w:space="0" w:color="auto"/>
        <w:right w:val="single" w:sz="4" w:space="0" w:color="000000"/>
      </w:pBdr>
      <w:spacing w:before="100" w:beforeAutospacing="1" w:after="100" w:afterAutospacing="1"/>
      <w:jc w:val="center"/>
    </w:pPr>
  </w:style>
  <w:style w:type="paragraph" w:customStyle="1" w:styleId="xl156">
    <w:name w:val="xl156"/>
    <w:basedOn w:val="a1"/>
    <w:rsid w:val="00FF3BED"/>
    <w:pPr>
      <w:pBdr>
        <w:top w:val="single" w:sz="4" w:space="0" w:color="000000"/>
        <w:bottom w:val="single" w:sz="4" w:space="0" w:color="auto"/>
      </w:pBdr>
      <w:spacing w:before="100" w:beforeAutospacing="1" w:after="100" w:afterAutospacing="1"/>
      <w:jc w:val="center"/>
    </w:pPr>
  </w:style>
  <w:style w:type="paragraph" w:customStyle="1" w:styleId="xl157">
    <w:name w:val="xl157"/>
    <w:basedOn w:val="a1"/>
    <w:rsid w:val="00FF3BED"/>
    <w:pPr>
      <w:pBdr>
        <w:top w:val="single" w:sz="4" w:space="0" w:color="auto"/>
        <w:left w:val="single" w:sz="4" w:space="0" w:color="auto"/>
      </w:pBdr>
      <w:spacing w:before="100" w:beforeAutospacing="1" w:after="100" w:afterAutospacing="1"/>
      <w:jc w:val="left"/>
      <w:textAlignment w:val="top"/>
    </w:pPr>
    <w:rPr>
      <w:b/>
      <w:bCs/>
    </w:rPr>
  </w:style>
  <w:style w:type="paragraph" w:customStyle="1" w:styleId="xl158">
    <w:name w:val="xl158"/>
    <w:basedOn w:val="a1"/>
    <w:rsid w:val="00FF3BED"/>
    <w:pPr>
      <w:pBdr>
        <w:top w:val="single" w:sz="4" w:space="0" w:color="auto"/>
        <w:right w:val="single" w:sz="4" w:space="0" w:color="auto"/>
      </w:pBdr>
      <w:spacing w:before="100" w:beforeAutospacing="1" w:after="100" w:afterAutospacing="1"/>
      <w:jc w:val="left"/>
      <w:textAlignment w:val="top"/>
    </w:pPr>
    <w:rPr>
      <w:b/>
      <w:bCs/>
    </w:rPr>
  </w:style>
  <w:style w:type="paragraph" w:customStyle="1" w:styleId="xl159">
    <w:name w:val="xl159"/>
    <w:basedOn w:val="a1"/>
    <w:rsid w:val="00FF3BED"/>
    <w:pPr>
      <w:pBdr>
        <w:top w:val="single" w:sz="4" w:space="0" w:color="auto"/>
        <w:left w:val="single" w:sz="4" w:space="0" w:color="auto"/>
      </w:pBdr>
      <w:spacing w:before="100" w:beforeAutospacing="1" w:after="100" w:afterAutospacing="1"/>
      <w:jc w:val="left"/>
      <w:textAlignment w:val="top"/>
    </w:pPr>
  </w:style>
  <w:style w:type="paragraph" w:customStyle="1" w:styleId="xl160">
    <w:name w:val="xl160"/>
    <w:basedOn w:val="a1"/>
    <w:rsid w:val="00FF3BED"/>
    <w:pPr>
      <w:pBdr>
        <w:top w:val="single" w:sz="4" w:space="0" w:color="auto"/>
      </w:pBdr>
      <w:spacing w:before="100" w:beforeAutospacing="1" w:after="100" w:afterAutospacing="1"/>
      <w:jc w:val="left"/>
      <w:textAlignment w:val="top"/>
    </w:pPr>
  </w:style>
  <w:style w:type="paragraph" w:customStyle="1" w:styleId="xl161">
    <w:name w:val="xl161"/>
    <w:basedOn w:val="a1"/>
    <w:rsid w:val="00FF3BED"/>
    <w:pPr>
      <w:pBdr>
        <w:top w:val="single" w:sz="4" w:space="0" w:color="auto"/>
        <w:right w:val="single" w:sz="4" w:space="0" w:color="auto"/>
      </w:pBdr>
      <w:spacing w:before="100" w:beforeAutospacing="1" w:after="100" w:afterAutospacing="1"/>
      <w:jc w:val="left"/>
      <w:textAlignment w:val="top"/>
    </w:pPr>
  </w:style>
  <w:style w:type="paragraph" w:customStyle="1" w:styleId="font5">
    <w:name w:val="font5"/>
    <w:basedOn w:val="a1"/>
    <w:rsid w:val="00FF3BED"/>
    <w:pPr>
      <w:spacing w:before="100" w:beforeAutospacing="1" w:after="100" w:afterAutospacing="1"/>
      <w:jc w:val="left"/>
    </w:pPr>
    <w:rPr>
      <w:color w:val="000000"/>
      <w:sz w:val="20"/>
      <w:szCs w:val="20"/>
    </w:rPr>
  </w:style>
  <w:style w:type="paragraph" w:customStyle="1" w:styleId="font6">
    <w:name w:val="font6"/>
    <w:basedOn w:val="a1"/>
    <w:rsid w:val="00FF3BED"/>
    <w:pPr>
      <w:spacing w:before="100" w:beforeAutospacing="1" w:after="100" w:afterAutospacing="1"/>
      <w:jc w:val="left"/>
    </w:pPr>
    <w:rPr>
      <w:color w:val="000000"/>
      <w:sz w:val="20"/>
      <w:szCs w:val="20"/>
    </w:rPr>
  </w:style>
  <w:style w:type="paragraph" w:customStyle="1" w:styleId="xl162">
    <w:name w:val="xl162"/>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163">
    <w:name w:val="xl163"/>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1"/>
    <w:rsid w:val="00FF3BED"/>
    <w:pPr>
      <w:spacing w:before="100" w:beforeAutospacing="1" w:after="100" w:afterAutospacing="1"/>
      <w:jc w:val="center"/>
      <w:textAlignment w:val="center"/>
    </w:pPr>
    <w:rPr>
      <w:color w:val="000000"/>
      <w:sz w:val="22"/>
      <w:szCs w:val="22"/>
    </w:rPr>
  </w:style>
  <w:style w:type="paragraph" w:customStyle="1" w:styleId="xl165">
    <w:name w:val="xl16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1"/>
    <w:rsid w:val="00FF3BED"/>
    <w:pPr>
      <w:spacing w:before="100" w:beforeAutospacing="1" w:after="100" w:afterAutospacing="1"/>
      <w:jc w:val="center"/>
      <w:textAlignment w:val="center"/>
    </w:pPr>
    <w:rPr>
      <w:b/>
      <w:bCs/>
      <w:color w:val="000000"/>
      <w:sz w:val="28"/>
      <w:szCs w:val="28"/>
    </w:rPr>
  </w:style>
  <w:style w:type="paragraph" w:customStyle="1" w:styleId="xl167">
    <w:name w:val="xl167"/>
    <w:basedOn w:val="a1"/>
    <w:rsid w:val="00FF3BED"/>
    <w:pPr>
      <w:spacing w:before="100" w:beforeAutospacing="1" w:after="100" w:afterAutospacing="1"/>
      <w:jc w:val="center"/>
      <w:textAlignment w:val="center"/>
    </w:pPr>
    <w:rPr>
      <w:b/>
      <w:bCs/>
      <w:color w:val="000000"/>
    </w:rPr>
  </w:style>
  <w:style w:type="paragraph" w:customStyle="1" w:styleId="xl168">
    <w:name w:val="xl168"/>
    <w:basedOn w:val="a1"/>
    <w:rsid w:val="00FF3BED"/>
    <w:pPr>
      <w:spacing w:before="100" w:beforeAutospacing="1" w:after="100" w:afterAutospacing="1"/>
      <w:jc w:val="left"/>
    </w:pPr>
    <w:rPr>
      <w:color w:val="000000"/>
      <w:sz w:val="22"/>
      <w:szCs w:val="22"/>
    </w:rPr>
  </w:style>
  <w:style w:type="paragraph" w:customStyle="1" w:styleId="xl169">
    <w:name w:val="xl16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0">
    <w:name w:val="xl17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72">
    <w:name w:val="xl172"/>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4">
    <w:name w:val="xl1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6">
    <w:name w:val="xl1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77">
    <w:name w:val="xl1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78">
    <w:name w:val="xl1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9">
    <w:name w:val="xl179"/>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180">
    <w:name w:val="xl180"/>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181">
    <w:name w:val="xl181"/>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182">
    <w:name w:val="xl182"/>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183">
    <w:name w:val="xl183"/>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184">
    <w:name w:val="xl184"/>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85">
    <w:name w:val="xl185"/>
    <w:basedOn w:val="a1"/>
    <w:rsid w:val="00FF3BE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6">
    <w:name w:val="xl186"/>
    <w:basedOn w:val="a1"/>
    <w:rsid w:val="00FF3BE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7">
    <w:name w:val="xl187"/>
    <w:basedOn w:val="a1"/>
    <w:rsid w:val="00FF3BE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188">
    <w:name w:val="xl188"/>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9">
    <w:name w:val="xl18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190">
    <w:name w:val="xl19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1">
    <w:name w:val="xl19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2">
    <w:name w:val="xl192"/>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193">
    <w:name w:val="xl193"/>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4">
    <w:name w:val="xl19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5">
    <w:name w:val="xl19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196">
    <w:name w:val="xl196"/>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97">
    <w:name w:val="xl197"/>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198">
    <w:name w:val="xl198"/>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199">
    <w:name w:val="xl199"/>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1">
    <w:name w:val="xl20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2">
    <w:name w:val="xl202"/>
    <w:basedOn w:val="a1"/>
    <w:rsid w:val="00FF3BED"/>
    <w:pPr>
      <w:spacing w:before="100" w:beforeAutospacing="1" w:after="100" w:afterAutospacing="1"/>
      <w:jc w:val="left"/>
      <w:textAlignment w:val="center"/>
    </w:pPr>
    <w:rPr>
      <w:color w:val="000000"/>
      <w:sz w:val="22"/>
      <w:szCs w:val="22"/>
    </w:rPr>
  </w:style>
  <w:style w:type="paragraph" w:customStyle="1" w:styleId="xl203">
    <w:name w:val="xl203"/>
    <w:basedOn w:val="a1"/>
    <w:rsid w:val="00FF3BE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4">
    <w:name w:val="xl204"/>
    <w:basedOn w:val="a1"/>
    <w:rsid w:val="00FF3BED"/>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05">
    <w:name w:val="xl205"/>
    <w:basedOn w:val="a1"/>
    <w:rsid w:val="00FF3BE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06">
    <w:name w:val="xl206"/>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207">
    <w:name w:val="xl207"/>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fontstyle01">
    <w:name w:val="fontstyle01"/>
    <w:rsid w:val="00FF3BED"/>
    <w:rPr>
      <w:rFonts w:ascii="TimesNewRomanPSMT" w:hAnsi="TimesNewRomanPSMT" w:hint="default"/>
      <w:b w:val="0"/>
      <w:bCs w:val="0"/>
      <w:i w:val="0"/>
      <w:iCs w:val="0"/>
      <w:color w:val="000000"/>
      <w:sz w:val="24"/>
      <w:szCs w:val="24"/>
    </w:rPr>
  </w:style>
  <w:style w:type="paragraph" w:customStyle="1" w:styleId="xl208">
    <w:name w:val="xl208"/>
    <w:basedOn w:val="a1"/>
    <w:rsid w:val="00C33397"/>
    <w:pPr>
      <w:pBdr>
        <w:top w:val="single" w:sz="8" w:space="0" w:color="auto"/>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09">
    <w:name w:val="xl209"/>
    <w:basedOn w:val="a1"/>
    <w:rsid w:val="00C33397"/>
    <w:pPr>
      <w:pBdr>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10">
    <w:name w:val="xl210"/>
    <w:basedOn w:val="a1"/>
    <w:rsid w:val="00C33397"/>
    <w:pPr>
      <w:pBdr>
        <w:left w:val="single" w:sz="4"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11">
    <w:name w:val="xl211"/>
    <w:basedOn w:val="a1"/>
    <w:rsid w:val="00C33397"/>
    <w:pPr>
      <w:pBdr>
        <w:left w:val="single" w:sz="8" w:space="0" w:color="auto"/>
        <w:right w:val="single" w:sz="4" w:space="0" w:color="auto"/>
      </w:pBdr>
      <w:spacing w:before="100" w:beforeAutospacing="1" w:after="100" w:afterAutospacing="1"/>
      <w:jc w:val="center"/>
      <w:textAlignment w:val="center"/>
    </w:pPr>
  </w:style>
  <w:style w:type="paragraph" w:customStyle="1" w:styleId="xl212">
    <w:name w:val="xl212"/>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3">
    <w:name w:val="xl213"/>
    <w:basedOn w:val="a1"/>
    <w:rsid w:val="00C3339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4">
    <w:name w:val="xl214"/>
    <w:basedOn w:val="a1"/>
    <w:rsid w:val="00C33397"/>
    <w:pPr>
      <w:pBdr>
        <w:top w:val="single" w:sz="4" w:space="0" w:color="auto"/>
        <w:bottom w:val="single" w:sz="4" w:space="0" w:color="auto"/>
      </w:pBdr>
      <w:spacing w:before="100" w:beforeAutospacing="1" w:after="100" w:afterAutospacing="1"/>
      <w:jc w:val="center"/>
      <w:textAlignment w:val="center"/>
    </w:pPr>
  </w:style>
  <w:style w:type="paragraph" w:customStyle="1" w:styleId="xl215">
    <w:name w:val="xl215"/>
    <w:basedOn w:val="a1"/>
    <w:rsid w:val="00C3339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1"/>
    <w:rsid w:val="00C33397"/>
    <w:pPr>
      <w:spacing w:before="100" w:beforeAutospacing="1" w:after="100" w:afterAutospacing="1"/>
      <w:jc w:val="center"/>
      <w:textAlignment w:val="center"/>
    </w:pPr>
    <w:rPr>
      <w:b/>
      <w:bCs/>
      <w:color w:val="000000"/>
      <w:sz w:val="28"/>
      <w:szCs w:val="28"/>
    </w:rPr>
  </w:style>
  <w:style w:type="paragraph" w:customStyle="1" w:styleId="xl217">
    <w:name w:val="xl217"/>
    <w:basedOn w:val="a1"/>
    <w:rsid w:val="00C33397"/>
    <w:pPr>
      <w:spacing w:before="100" w:beforeAutospacing="1" w:after="100" w:afterAutospacing="1"/>
      <w:jc w:val="center"/>
      <w:textAlignment w:val="center"/>
    </w:pPr>
    <w:rPr>
      <w:color w:val="000000"/>
      <w:sz w:val="22"/>
      <w:szCs w:val="22"/>
    </w:rPr>
  </w:style>
  <w:style w:type="paragraph" w:customStyle="1" w:styleId="xl218">
    <w:name w:val="xl218"/>
    <w:basedOn w:val="a1"/>
    <w:rsid w:val="00C33397"/>
    <w:pPr>
      <w:spacing w:before="100" w:beforeAutospacing="1" w:after="100" w:afterAutospacing="1"/>
      <w:jc w:val="left"/>
      <w:textAlignment w:val="center"/>
    </w:pPr>
    <w:rPr>
      <w:color w:val="000000"/>
      <w:sz w:val="22"/>
      <w:szCs w:val="22"/>
    </w:rPr>
  </w:style>
  <w:style w:type="paragraph" w:customStyle="1" w:styleId="xl219">
    <w:name w:val="xl219"/>
    <w:basedOn w:val="a1"/>
    <w:rsid w:val="00C33397"/>
    <w:pPr>
      <w:spacing w:before="100" w:beforeAutospacing="1" w:after="100" w:afterAutospacing="1"/>
      <w:jc w:val="left"/>
      <w:textAlignment w:val="center"/>
    </w:pPr>
  </w:style>
  <w:style w:type="paragraph" w:customStyle="1" w:styleId="xl220">
    <w:name w:val="xl22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
    <w:name w:val="xl221"/>
    <w:basedOn w:val="a1"/>
    <w:rsid w:val="00C33397"/>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22">
    <w:name w:val="xl222"/>
    <w:basedOn w:val="a1"/>
    <w:rsid w:val="00C33397"/>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223">
    <w:name w:val="xl223"/>
    <w:basedOn w:val="a1"/>
    <w:rsid w:val="00C33397"/>
    <w:pPr>
      <w:pBdr>
        <w:left w:val="single" w:sz="4" w:space="0" w:color="auto"/>
        <w:bottom w:val="single" w:sz="8" w:space="0" w:color="auto"/>
        <w:right w:val="single" w:sz="4" w:space="0" w:color="auto"/>
      </w:pBdr>
      <w:spacing w:before="100" w:beforeAutospacing="1" w:after="100" w:afterAutospacing="1"/>
      <w:jc w:val="left"/>
    </w:pPr>
  </w:style>
  <w:style w:type="paragraph" w:customStyle="1" w:styleId="xl224">
    <w:name w:val="xl224"/>
    <w:basedOn w:val="a1"/>
    <w:rsid w:val="00C33397"/>
    <w:pPr>
      <w:pBdr>
        <w:left w:val="single" w:sz="8" w:space="0" w:color="auto"/>
        <w:bottom w:val="single" w:sz="8" w:space="0" w:color="auto"/>
        <w:right w:val="single" w:sz="4" w:space="0" w:color="auto"/>
      </w:pBdr>
      <w:spacing w:before="100" w:beforeAutospacing="1" w:after="100" w:afterAutospacing="1"/>
      <w:jc w:val="left"/>
    </w:pPr>
  </w:style>
  <w:style w:type="paragraph" w:customStyle="1" w:styleId="xl225">
    <w:name w:val="xl225"/>
    <w:basedOn w:val="a1"/>
    <w:rsid w:val="00C33397"/>
    <w:pPr>
      <w:pBdr>
        <w:left w:val="single" w:sz="4" w:space="0" w:color="auto"/>
        <w:bottom w:val="single" w:sz="8" w:space="0" w:color="auto"/>
        <w:right w:val="single" w:sz="8" w:space="0" w:color="auto"/>
      </w:pBdr>
      <w:spacing w:before="100" w:beforeAutospacing="1" w:after="100" w:afterAutospacing="1"/>
      <w:jc w:val="left"/>
    </w:pPr>
  </w:style>
  <w:style w:type="paragraph" w:customStyle="1" w:styleId="xl226">
    <w:name w:val="xl226"/>
    <w:basedOn w:val="a1"/>
    <w:rsid w:val="00C33397"/>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227">
    <w:name w:val="xl227"/>
    <w:basedOn w:val="a1"/>
    <w:rsid w:val="00C33397"/>
    <w:pPr>
      <w:pBdr>
        <w:top w:val="single" w:sz="8" w:space="0" w:color="auto"/>
      </w:pBdr>
      <w:spacing w:before="100" w:beforeAutospacing="1" w:after="100" w:afterAutospacing="1"/>
      <w:jc w:val="center"/>
      <w:textAlignment w:val="center"/>
    </w:pPr>
  </w:style>
  <w:style w:type="paragraph" w:customStyle="1" w:styleId="xl228">
    <w:name w:val="xl228"/>
    <w:basedOn w:val="a1"/>
    <w:rsid w:val="00C33397"/>
    <w:pPr>
      <w:pBdr>
        <w:top w:val="single" w:sz="8" w:space="0" w:color="auto"/>
        <w:right w:val="single" w:sz="8" w:space="0" w:color="auto"/>
      </w:pBdr>
      <w:spacing w:before="100" w:beforeAutospacing="1" w:after="100" w:afterAutospacing="1"/>
      <w:jc w:val="center"/>
      <w:textAlignment w:val="center"/>
    </w:pPr>
  </w:style>
  <w:style w:type="paragraph" w:customStyle="1" w:styleId="xl229">
    <w:name w:val="xl229"/>
    <w:basedOn w:val="a1"/>
    <w:rsid w:val="00C33397"/>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0">
    <w:name w:val="xl23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1"/>
    <w:rsid w:val="00C33397"/>
    <w:pPr>
      <w:pBdr>
        <w:top w:val="single" w:sz="8" w:space="0" w:color="auto"/>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2">
    <w:name w:val="xl232"/>
    <w:basedOn w:val="a1"/>
    <w:rsid w:val="00C33397"/>
    <w:pPr>
      <w:pBdr>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3">
    <w:name w:val="xl233"/>
    <w:basedOn w:val="a1"/>
    <w:rsid w:val="00C3339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4">
    <w:name w:val="xl234"/>
    <w:basedOn w:val="a1"/>
    <w:rsid w:val="00C33397"/>
    <w:pPr>
      <w:pBdr>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5">
    <w:name w:val="xl235"/>
    <w:basedOn w:val="a1"/>
    <w:rsid w:val="00C33397"/>
    <w:pPr>
      <w:pBdr>
        <w:right w:val="single" w:sz="8" w:space="0" w:color="auto"/>
      </w:pBdr>
      <w:spacing w:before="100" w:beforeAutospacing="1" w:after="100" w:afterAutospacing="1"/>
      <w:jc w:val="center"/>
      <w:textAlignment w:val="center"/>
    </w:pPr>
    <w:rPr>
      <w:color w:val="000000"/>
    </w:rPr>
  </w:style>
  <w:style w:type="paragraph" w:customStyle="1" w:styleId="xl236">
    <w:name w:val="xl236"/>
    <w:basedOn w:val="a1"/>
    <w:rsid w:val="00C33397"/>
    <w:pPr>
      <w:pBdr>
        <w:right w:val="single" w:sz="8" w:space="0" w:color="auto"/>
      </w:pBdr>
      <w:spacing w:before="100" w:beforeAutospacing="1" w:after="100" w:afterAutospacing="1"/>
      <w:jc w:val="center"/>
      <w:textAlignment w:val="center"/>
    </w:pPr>
  </w:style>
  <w:style w:type="paragraph" w:customStyle="1" w:styleId="xl237">
    <w:name w:val="xl237"/>
    <w:basedOn w:val="a1"/>
    <w:rsid w:val="00C33397"/>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38">
    <w:name w:val="xl238"/>
    <w:basedOn w:val="a1"/>
    <w:rsid w:val="00C33397"/>
    <w:pPr>
      <w:pBdr>
        <w:left w:val="single" w:sz="8" w:space="0" w:color="auto"/>
        <w:right w:val="single" w:sz="8" w:space="0" w:color="auto"/>
      </w:pBdr>
      <w:spacing w:before="100" w:beforeAutospacing="1" w:after="100" w:afterAutospacing="1"/>
      <w:jc w:val="center"/>
      <w:textAlignment w:val="center"/>
    </w:pPr>
  </w:style>
  <w:style w:type="paragraph" w:customStyle="1" w:styleId="xl239">
    <w:name w:val="xl239"/>
    <w:basedOn w:val="a1"/>
    <w:rsid w:val="0015079C"/>
    <w:pPr>
      <w:spacing w:before="100" w:beforeAutospacing="1" w:after="100" w:afterAutospacing="1"/>
      <w:jc w:val="left"/>
      <w:textAlignment w:val="top"/>
    </w:pPr>
  </w:style>
  <w:style w:type="paragraph" w:customStyle="1" w:styleId="xl240">
    <w:name w:val="xl240"/>
    <w:basedOn w:val="a1"/>
    <w:rsid w:val="0015079C"/>
    <w:pPr>
      <w:spacing w:before="100" w:beforeAutospacing="1" w:after="100" w:afterAutospacing="1"/>
      <w:jc w:val="left"/>
      <w:textAlignment w:val="top"/>
    </w:pPr>
    <w:rPr>
      <w:sz w:val="22"/>
      <w:szCs w:val="22"/>
    </w:rPr>
  </w:style>
  <w:style w:type="paragraph" w:customStyle="1" w:styleId="xl241">
    <w:name w:val="xl241"/>
    <w:basedOn w:val="a1"/>
    <w:rsid w:val="0015079C"/>
    <w:pPr>
      <w:spacing w:before="100" w:beforeAutospacing="1" w:after="100" w:afterAutospacing="1"/>
      <w:jc w:val="center"/>
      <w:textAlignment w:val="center"/>
    </w:pPr>
    <w:rPr>
      <w:b/>
      <w:bCs/>
      <w:sz w:val="22"/>
      <w:szCs w:val="22"/>
    </w:rPr>
  </w:style>
  <w:style w:type="paragraph" w:customStyle="1" w:styleId="xl242">
    <w:name w:val="xl242"/>
    <w:basedOn w:val="a1"/>
    <w:rsid w:val="0015079C"/>
    <w:pPr>
      <w:spacing w:before="100" w:beforeAutospacing="1" w:after="100" w:afterAutospacing="1"/>
      <w:jc w:val="center"/>
      <w:textAlignment w:val="center"/>
    </w:pPr>
    <w:rPr>
      <w:b/>
      <w:bCs/>
      <w:sz w:val="22"/>
      <w:szCs w:val="22"/>
    </w:rPr>
  </w:style>
  <w:style w:type="paragraph" w:customStyle="1" w:styleId="xl243">
    <w:name w:val="xl243"/>
    <w:basedOn w:val="a1"/>
    <w:rsid w:val="0015079C"/>
    <w:pPr>
      <w:spacing w:before="100" w:beforeAutospacing="1" w:after="100" w:afterAutospacing="1"/>
      <w:jc w:val="center"/>
      <w:textAlignment w:val="center"/>
    </w:pPr>
    <w:rPr>
      <w:rFonts w:ascii="Calibri" w:hAnsi="Calibri"/>
      <w:b/>
      <w:bCs/>
      <w:sz w:val="22"/>
      <w:szCs w:val="22"/>
    </w:rPr>
  </w:style>
  <w:style w:type="paragraph" w:customStyle="1" w:styleId="xl244">
    <w:name w:val="xl244"/>
    <w:basedOn w:val="a1"/>
    <w:rsid w:val="0015079C"/>
    <w:pPr>
      <w:spacing w:before="100" w:beforeAutospacing="1" w:after="100" w:afterAutospacing="1"/>
      <w:jc w:val="left"/>
      <w:textAlignment w:val="top"/>
    </w:pPr>
    <w:rPr>
      <w:sz w:val="22"/>
      <w:szCs w:val="22"/>
    </w:rPr>
  </w:style>
  <w:style w:type="paragraph" w:customStyle="1" w:styleId="xl245">
    <w:name w:val="xl245"/>
    <w:basedOn w:val="a1"/>
    <w:rsid w:val="0015079C"/>
    <w:pPr>
      <w:spacing w:before="100" w:beforeAutospacing="1" w:after="100" w:afterAutospacing="1"/>
      <w:jc w:val="left"/>
    </w:pPr>
    <w:rPr>
      <w:sz w:val="22"/>
      <w:szCs w:val="22"/>
    </w:rPr>
  </w:style>
  <w:style w:type="paragraph" w:customStyle="1" w:styleId="xl246">
    <w:name w:val="xl246"/>
    <w:basedOn w:val="a1"/>
    <w:rsid w:val="001507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47">
    <w:name w:val="xl247"/>
    <w:basedOn w:val="a1"/>
    <w:rsid w:val="0015079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48">
    <w:name w:val="xl248"/>
    <w:basedOn w:val="a1"/>
    <w:rsid w:val="0015079C"/>
    <w:pPr>
      <w:pBdr>
        <w:top w:val="single" w:sz="8" w:space="0" w:color="auto"/>
        <w:left w:val="single" w:sz="4" w:space="0" w:color="auto"/>
        <w:right w:val="single" w:sz="4" w:space="0" w:color="auto"/>
      </w:pBdr>
      <w:spacing w:before="100" w:beforeAutospacing="1" w:after="100" w:afterAutospacing="1"/>
      <w:jc w:val="left"/>
      <w:textAlignment w:val="center"/>
    </w:pPr>
  </w:style>
  <w:style w:type="paragraph" w:customStyle="1" w:styleId="xl249">
    <w:name w:val="xl249"/>
    <w:basedOn w:val="a1"/>
    <w:rsid w:val="0015079C"/>
    <w:pPr>
      <w:pBdr>
        <w:left w:val="single" w:sz="4" w:space="0" w:color="auto"/>
        <w:right w:val="single" w:sz="4" w:space="0" w:color="auto"/>
      </w:pBdr>
      <w:spacing w:before="100" w:beforeAutospacing="1" w:after="100" w:afterAutospacing="1"/>
      <w:jc w:val="center"/>
      <w:textAlignment w:val="center"/>
    </w:pPr>
  </w:style>
  <w:style w:type="paragraph" w:customStyle="1" w:styleId="xl250">
    <w:name w:val="xl250"/>
    <w:basedOn w:val="a1"/>
    <w:rsid w:val="0015079C"/>
    <w:pPr>
      <w:pBdr>
        <w:left w:val="single" w:sz="4" w:space="0" w:color="auto"/>
        <w:right w:val="single" w:sz="4" w:space="0" w:color="auto"/>
      </w:pBdr>
      <w:spacing w:before="100" w:beforeAutospacing="1" w:after="100" w:afterAutospacing="1"/>
      <w:jc w:val="left"/>
      <w:textAlignment w:val="center"/>
    </w:pPr>
  </w:style>
  <w:style w:type="paragraph" w:customStyle="1" w:styleId="xl251">
    <w:name w:val="xl251"/>
    <w:basedOn w:val="a1"/>
    <w:rsid w:val="0015079C"/>
    <w:pPr>
      <w:pBdr>
        <w:left w:val="single" w:sz="4" w:space="0" w:color="auto"/>
        <w:right w:val="single" w:sz="4" w:space="0" w:color="auto"/>
      </w:pBdr>
      <w:spacing w:before="100" w:beforeAutospacing="1" w:after="100" w:afterAutospacing="1"/>
      <w:jc w:val="left"/>
      <w:textAlignment w:val="center"/>
    </w:pPr>
    <w:rPr>
      <w:u w:val="single"/>
    </w:rPr>
  </w:style>
  <w:style w:type="paragraph" w:customStyle="1" w:styleId="xl252">
    <w:name w:val="xl252"/>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53">
    <w:name w:val="xl253"/>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center"/>
    </w:pPr>
    <w:rPr>
      <w:b/>
      <w:bCs/>
    </w:rPr>
  </w:style>
  <w:style w:type="paragraph" w:customStyle="1" w:styleId="xl254">
    <w:name w:val="xl254"/>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center"/>
    </w:pPr>
  </w:style>
  <w:style w:type="paragraph" w:customStyle="1" w:styleId="xl255">
    <w:name w:val="xl255"/>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pPr>
  </w:style>
  <w:style w:type="paragraph" w:customStyle="1" w:styleId="xl256">
    <w:name w:val="xl256"/>
    <w:basedOn w:val="a1"/>
    <w:rsid w:val="0015079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57">
    <w:name w:val="xl257"/>
    <w:basedOn w:val="a1"/>
    <w:rsid w:val="0015079C"/>
    <w:pPr>
      <w:pBdr>
        <w:left w:val="single" w:sz="4" w:space="0" w:color="auto"/>
        <w:right w:val="single" w:sz="4" w:space="0" w:color="auto"/>
      </w:pBdr>
      <w:spacing w:before="100" w:beforeAutospacing="1" w:after="100" w:afterAutospacing="1"/>
      <w:jc w:val="center"/>
      <w:textAlignment w:val="center"/>
    </w:pPr>
  </w:style>
  <w:style w:type="paragraph" w:customStyle="1" w:styleId="xl258">
    <w:name w:val="xl258"/>
    <w:basedOn w:val="a1"/>
    <w:rsid w:val="0015079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59">
    <w:name w:val="xl259"/>
    <w:basedOn w:val="a1"/>
    <w:rsid w:val="0015079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0">
    <w:name w:val="xl260"/>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261">
    <w:name w:val="xl261"/>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2">
    <w:name w:val="xl262"/>
    <w:basedOn w:val="a1"/>
    <w:rsid w:val="0015079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3">
    <w:name w:val="xl263"/>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4">
    <w:name w:val="xl264"/>
    <w:basedOn w:val="a1"/>
    <w:rsid w:val="0015079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5">
    <w:name w:val="xl265"/>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266">
    <w:name w:val="xl266"/>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267">
    <w:name w:val="xl267"/>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8">
    <w:name w:val="xl268"/>
    <w:basedOn w:val="a1"/>
    <w:rsid w:val="0015079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69">
    <w:name w:val="xl269"/>
    <w:basedOn w:val="a1"/>
    <w:rsid w:val="0015079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270">
    <w:name w:val="xl270"/>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271">
    <w:name w:val="xl271"/>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272">
    <w:name w:val="xl272"/>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273">
    <w:name w:val="xl273"/>
    <w:basedOn w:val="a1"/>
    <w:rsid w:val="0015079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274">
    <w:name w:val="xl274"/>
    <w:basedOn w:val="a1"/>
    <w:rsid w:val="0015079C"/>
    <w:pPr>
      <w:pBdr>
        <w:left w:val="single" w:sz="8" w:space="0" w:color="auto"/>
        <w:right w:val="single" w:sz="4" w:space="0" w:color="auto"/>
      </w:pBdr>
      <w:spacing w:before="100" w:beforeAutospacing="1" w:after="100" w:afterAutospacing="1"/>
      <w:jc w:val="left"/>
    </w:pPr>
  </w:style>
  <w:style w:type="paragraph" w:customStyle="1" w:styleId="xl275">
    <w:name w:val="xl275"/>
    <w:basedOn w:val="a1"/>
    <w:rsid w:val="0015079C"/>
    <w:pPr>
      <w:pBdr>
        <w:left w:val="single" w:sz="4" w:space="0" w:color="auto"/>
        <w:right w:val="single" w:sz="4" w:space="0" w:color="auto"/>
      </w:pBdr>
      <w:spacing w:before="100" w:beforeAutospacing="1" w:after="100" w:afterAutospacing="1"/>
      <w:jc w:val="left"/>
    </w:pPr>
  </w:style>
  <w:style w:type="paragraph" w:customStyle="1" w:styleId="xl276">
    <w:name w:val="xl276"/>
    <w:basedOn w:val="a1"/>
    <w:rsid w:val="0015079C"/>
    <w:pPr>
      <w:pBdr>
        <w:left w:val="single" w:sz="4" w:space="0" w:color="auto"/>
        <w:right w:val="single" w:sz="8" w:space="0" w:color="auto"/>
      </w:pBdr>
      <w:spacing w:before="100" w:beforeAutospacing="1" w:after="100" w:afterAutospacing="1"/>
      <w:jc w:val="left"/>
    </w:pPr>
  </w:style>
  <w:style w:type="paragraph" w:customStyle="1" w:styleId="xl277">
    <w:name w:val="xl277"/>
    <w:basedOn w:val="a1"/>
    <w:rsid w:val="0015079C"/>
    <w:pPr>
      <w:spacing w:before="100" w:beforeAutospacing="1" w:after="100" w:afterAutospacing="1"/>
      <w:jc w:val="center"/>
      <w:textAlignment w:val="center"/>
    </w:pPr>
    <w:rPr>
      <w:rFonts w:ascii="Calibri" w:hAnsi="Calibri"/>
      <w:sz w:val="22"/>
      <w:szCs w:val="22"/>
    </w:rPr>
  </w:style>
  <w:style w:type="paragraph" w:customStyle="1" w:styleId="xl278">
    <w:name w:val="xl278"/>
    <w:basedOn w:val="a1"/>
    <w:rsid w:val="0015079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79">
    <w:name w:val="xl279"/>
    <w:basedOn w:val="a1"/>
    <w:rsid w:val="0015079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80">
    <w:name w:val="xl280"/>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281">
    <w:name w:val="xl281"/>
    <w:basedOn w:val="a1"/>
    <w:rsid w:val="0015079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82">
    <w:name w:val="xl282"/>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83">
    <w:name w:val="xl283"/>
    <w:basedOn w:val="a1"/>
    <w:rsid w:val="0015079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84">
    <w:name w:val="xl284"/>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85">
    <w:name w:val="xl285"/>
    <w:basedOn w:val="a1"/>
    <w:rsid w:val="0015079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86">
    <w:name w:val="xl286"/>
    <w:basedOn w:val="a1"/>
    <w:rsid w:val="0015079C"/>
    <w:pPr>
      <w:spacing w:before="100" w:beforeAutospacing="1" w:after="100" w:afterAutospacing="1"/>
      <w:jc w:val="center"/>
      <w:textAlignment w:val="center"/>
    </w:pPr>
    <w:rPr>
      <w:rFonts w:ascii="Calibri" w:hAnsi="Calibri"/>
      <w:b/>
      <w:bCs/>
      <w:sz w:val="22"/>
      <w:szCs w:val="22"/>
    </w:rPr>
  </w:style>
  <w:style w:type="paragraph" w:customStyle="1" w:styleId="xl287">
    <w:name w:val="xl287"/>
    <w:basedOn w:val="a1"/>
    <w:rsid w:val="0015079C"/>
    <w:pPr>
      <w:shd w:val="clear" w:color="000000" w:fill="auto"/>
      <w:spacing w:before="100" w:beforeAutospacing="1" w:after="100" w:afterAutospacing="1"/>
      <w:jc w:val="left"/>
      <w:textAlignment w:val="top"/>
    </w:pPr>
  </w:style>
  <w:style w:type="paragraph" w:customStyle="1" w:styleId="xl288">
    <w:name w:val="xl288"/>
    <w:basedOn w:val="a1"/>
    <w:rsid w:val="0015079C"/>
    <w:pPr>
      <w:shd w:val="clear" w:color="000000" w:fill="auto"/>
      <w:spacing w:before="100" w:beforeAutospacing="1" w:after="100" w:afterAutospacing="1"/>
      <w:jc w:val="left"/>
    </w:pPr>
  </w:style>
  <w:style w:type="paragraph" w:customStyle="1" w:styleId="xl289">
    <w:name w:val="xl289"/>
    <w:basedOn w:val="a1"/>
    <w:rsid w:val="0015079C"/>
    <w:pPr>
      <w:pBdr>
        <w:left w:val="single" w:sz="8" w:space="0" w:color="auto"/>
        <w:right w:val="single" w:sz="4" w:space="0" w:color="auto"/>
      </w:pBdr>
      <w:shd w:val="clear" w:color="000000" w:fill="auto"/>
      <w:spacing w:before="100" w:beforeAutospacing="1" w:after="100" w:afterAutospacing="1"/>
      <w:jc w:val="left"/>
    </w:pPr>
  </w:style>
  <w:style w:type="paragraph" w:customStyle="1" w:styleId="xl290">
    <w:name w:val="xl290"/>
    <w:basedOn w:val="a1"/>
    <w:rsid w:val="0015079C"/>
    <w:pPr>
      <w:pBdr>
        <w:left w:val="single" w:sz="4" w:space="0" w:color="auto"/>
        <w:right w:val="single" w:sz="4" w:space="0" w:color="auto"/>
      </w:pBdr>
      <w:shd w:val="clear" w:color="000000" w:fill="auto"/>
      <w:spacing w:before="100" w:beforeAutospacing="1" w:after="100" w:afterAutospacing="1"/>
      <w:jc w:val="left"/>
    </w:pPr>
  </w:style>
  <w:style w:type="paragraph" w:customStyle="1" w:styleId="xl291">
    <w:name w:val="xl291"/>
    <w:basedOn w:val="a1"/>
    <w:rsid w:val="0015079C"/>
    <w:pPr>
      <w:pBdr>
        <w:left w:val="single" w:sz="4" w:space="0" w:color="auto"/>
        <w:right w:val="single" w:sz="8" w:space="0" w:color="auto"/>
      </w:pBdr>
      <w:shd w:val="clear" w:color="000000" w:fill="auto"/>
      <w:spacing w:before="100" w:beforeAutospacing="1" w:after="100" w:afterAutospacing="1"/>
      <w:jc w:val="left"/>
    </w:pPr>
  </w:style>
  <w:style w:type="paragraph" w:customStyle="1" w:styleId="xl292">
    <w:name w:val="xl292"/>
    <w:basedOn w:val="a1"/>
    <w:rsid w:val="0015079C"/>
    <w:pPr>
      <w:pBdr>
        <w:top w:val="single" w:sz="8" w:space="0" w:color="auto"/>
        <w:left w:val="single" w:sz="4" w:space="0" w:color="auto"/>
        <w:bottom w:val="single" w:sz="8" w:space="0" w:color="auto"/>
        <w:right w:val="single" w:sz="4" w:space="0" w:color="auto"/>
      </w:pBdr>
      <w:shd w:val="clear" w:color="000000" w:fill="auto"/>
      <w:spacing w:before="100" w:beforeAutospacing="1" w:after="100" w:afterAutospacing="1"/>
      <w:jc w:val="left"/>
    </w:pPr>
  </w:style>
  <w:style w:type="paragraph" w:customStyle="1" w:styleId="xl293">
    <w:name w:val="xl293"/>
    <w:basedOn w:val="a1"/>
    <w:rsid w:val="0015079C"/>
    <w:pPr>
      <w:spacing w:before="100" w:beforeAutospacing="1" w:after="100" w:afterAutospacing="1"/>
      <w:jc w:val="left"/>
      <w:textAlignment w:val="top"/>
    </w:pPr>
    <w:rPr>
      <w:b/>
      <w:bCs/>
      <w:sz w:val="22"/>
      <w:szCs w:val="22"/>
    </w:rPr>
  </w:style>
  <w:style w:type="paragraph" w:customStyle="1" w:styleId="xl294">
    <w:name w:val="xl294"/>
    <w:basedOn w:val="a1"/>
    <w:rsid w:val="0015079C"/>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95">
    <w:name w:val="xl295"/>
    <w:basedOn w:val="a1"/>
    <w:rsid w:val="0015079C"/>
    <w:pPr>
      <w:spacing w:before="100" w:beforeAutospacing="1" w:after="100" w:afterAutospacing="1"/>
      <w:jc w:val="left"/>
      <w:textAlignment w:val="top"/>
    </w:pPr>
    <w:rPr>
      <w:rFonts w:ascii="Arial" w:hAnsi="Arial" w:cs="Arial"/>
    </w:rPr>
  </w:style>
  <w:style w:type="paragraph" w:customStyle="1" w:styleId="xl296">
    <w:name w:val="xl296"/>
    <w:basedOn w:val="a1"/>
    <w:rsid w:val="0015079C"/>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97">
    <w:name w:val="xl297"/>
    <w:basedOn w:val="a1"/>
    <w:rsid w:val="0015079C"/>
    <w:pPr>
      <w:pBdr>
        <w:top w:val="single" w:sz="8" w:space="0" w:color="auto"/>
      </w:pBdr>
      <w:spacing w:before="100" w:beforeAutospacing="1" w:after="100" w:afterAutospacing="1"/>
      <w:jc w:val="center"/>
      <w:textAlignment w:val="center"/>
    </w:pPr>
  </w:style>
  <w:style w:type="paragraph" w:customStyle="1" w:styleId="xl298">
    <w:name w:val="xl298"/>
    <w:basedOn w:val="a1"/>
    <w:rsid w:val="0015079C"/>
    <w:pPr>
      <w:spacing w:before="100" w:beforeAutospacing="1" w:after="100" w:afterAutospacing="1"/>
      <w:jc w:val="left"/>
      <w:textAlignment w:val="top"/>
    </w:pPr>
    <w:rPr>
      <w:rFonts w:ascii="Arial" w:hAnsi="Arial" w:cs="Arial"/>
      <w:i/>
      <w:iCs/>
      <w:sz w:val="18"/>
      <w:szCs w:val="18"/>
    </w:rPr>
  </w:style>
  <w:style w:type="paragraph" w:customStyle="1" w:styleId="xl299">
    <w:name w:val="xl299"/>
    <w:basedOn w:val="a1"/>
    <w:rsid w:val="0015079C"/>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300">
    <w:name w:val="xl300"/>
    <w:basedOn w:val="a1"/>
    <w:rsid w:val="0015079C"/>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301">
    <w:name w:val="xl301"/>
    <w:basedOn w:val="a1"/>
    <w:rsid w:val="0015079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2">
    <w:name w:val="xl302"/>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b/>
      <w:bCs/>
    </w:rPr>
  </w:style>
  <w:style w:type="paragraph" w:customStyle="1" w:styleId="xl303">
    <w:name w:val="xl303"/>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304">
    <w:name w:val="xl304"/>
    <w:basedOn w:val="a1"/>
    <w:rsid w:val="0015079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5">
    <w:name w:val="xl305"/>
    <w:basedOn w:val="a1"/>
    <w:rsid w:val="0015079C"/>
    <w:pPr>
      <w:spacing w:before="100" w:beforeAutospacing="1" w:after="100" w:afterAutospacing="1"/>
      <w:jc w:val="center"/>
      <w:textAlignment w:val="center"/>
    </w:pPr>
    <w:rPr>
      <w:sz w:val="22"/>
      <w:szCs w:val="22"/>
    </w:rPr>
  </w:style>
  <w:style w:type="paragraph" w:customStyle="1" w:styleId="xl306">
    <w:name w:val="xl306"/>
    <w:basedOn w:val="a1"/>
    <w:rsid w:val="0015079C"/>
    <w:pPr>
      <w:spacing w:before="100" w:beforeAutospacing="1" w:after="100" w:afterAutospacing="1"/>
      <w:jc w:val="left"/>
      <w:textAlignment w:val="center"/>
    </w:pPr>
    <w:rPr>
      <w:sz w:val="22"/>
      <w:szCs w:val="22"/>
    </w:rPr>
  </w:style>
  <w:style w:type="paragraph" w:customStyle="1" w:styleId="xl307">
    <w:name w:val="xl307"/>
    <w:basedOn w:val="a1"/>
    <w:rsid w:val="0015079C"/>
    <w:pPr>
      <w:spacing w:before="100" w:beforeAutospacing="1" w:after="100" w:afterAutospacing="1"/>
      <w:jc w:val="center"/>
      <w:textAlignment w:val="center"/>
    </w:pPr>
    <w:rPr>
      <w:sz w:val="22"/>
      <w:szCs w:val="22"/>
    </w:rPr>
  </w:style>
  <w:style w:type="paragraph" w:customStyle="1" w:styleId="xl308">
    <w:name w:val="xl308"/>
    <w:basedOn w:val="a1"/>
    <w:rsid w:val="0015079C"/>
    <w:pPr>
      <w:spacing w:before="100" w:beforeAutospacing="1" w:after="100" w:afterAutospacing="1"/>
      <w:jc w:val="center"/>
      <w:textAlignment w:val="top"/>
    </w:pPr>
    <w:rPr>
      <w:color w:val="FF0000"/>
      <w:sz w:val="22"/>
      <w:szCs w:val="22"/>
    </w:rPr>
  </w:style>
  <w:style w:type="paragraph" w:customStyle="1" w:styleId="xl309">
    <w:name w:val="xl309"/>
    <w:basedOn w:val="a1"/>
    <w:rsid w:val="0015079C"/>
    <w:pPr>
      <w:shd w:val="clear" w:color="000000" w:fill="FF8080"/>
      <w:spacing w:before="100" w:beforeAutospacing="1" w:after="100" w:afterAutospacing="1"/>
      <w:jc w:val="left"/>
      <w:textAlignment w:val="top"/>
    </w:pPr>
  </w:style>
  <w:style w:type="paragraph" w:customStyle="1" w:styleId="xl310">
    <w:name w:val="xl310"/>
    <w:basedOn w:val="a1"/>
    <w:rsid w:val="0015079C"/>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right"/>
      <w:textAlignment w:val="center"/>
    </w:pPr>
  </w:style>
  <w:style w:type="paragraph" w:customStyle="1" w:styleId="xl311">
    <w:name w:val="xl311"/>
    <w:basedOn w:val="a1"/>
    <w:rsid w:val="0015079C"/>
    <w:pPr>
      <w:pBdr>
        <w:top w:val="single" w:sz="8" w:space="0" w:color="auto"/>
        <w:left w:val="single" w:sz="8" w:space="0" w:color="auto"/>
        <w:right w:val="single" w:sz="4" w:space="0" w:color="auto"/>
      </w:pBdr>
      <w:shd w:val="clear" w:color="000000" w:fill="FF8080"/>
      <w:spacing w:before="100" w:beforeAutospacing="1" w:after="100" w:afterAutospacing="1"/>
      <w:jc w:val="center"/>
      <w:textAlignment w:val="center"/>
    </w:pPr>
  </w:style>
  <w:style w:type="paragraph" w:customStyle="1" w:styleId="xl312">
    <w:name w:val="xl312"/>
    <w:basedOn w:val="a1"/>
    <w:rsid w:val="0015079C"/>
    <w:pPr>
      <w:pBdr>
        <w:left w:val="single" w:sz="8" w:space="0" w:color="auto"/>
        <w:right w:val="single" w:sz="4" w:space="0" w:color="auto"/>
      </w:pBdr>
      <w:shd w:val="clear" w:color="000000" w:fill="FF8080"/>
      <w:spacing w:before="100" w:beforeAutospacing="1" w:after="100" w:afterAutospacing="1"/>
      <w:jc w:val="center"/>
      <w:textAlignment w:val="center"/>
    </w:pPr>
  </w:style>
  <w:style w:type="paragraph" w:customStyle="1" w:styleId="xl313">
    <w:name w:val="xl313"/>
    <w:basedOn w:val="a1"/>
    <w:rsid w:val="0015079C"/>
    <w:pPr>
      <w:pBdr>
        <w:left w:val="single" w:sz="4" w:space="0" w:color="auto"/>
        <w:right w:val="single" w:sz="4" w:space="0" w:color="auto"/>
      </w:pBdr>
      <w:shd w:val="clear" w:color="000000" w:fill="FF8080"/>
      <w:spacing w:before="100" w:beforeAutospacing="1" w:after="100" w:afterAutospacing="1"/>
      <w:jc w:val="center"/>
      <w:textAlignment w:val="center"/>
    </w:pPr>
  </w:style>
  <w:style w:type="paragraph" w:customStyle="1" w:styleId="xl314">
    <w:name w:val="xl314"/>
    <w:basedOn w:val="a1"/>
    <w:rsid w:val="0015079C"/>
    <w:pPr>
      <w:pBdr>
        <w:top w:val="single" w:sz="8" w:space="0" w:color="auto"/>
        <w:left w:val="single" w:sz="4" w:space="0" w:color="auto"/>
        <w:right w:val="single" w:sz="8" w:space="0" w:color="auto"/>
      </w:pBdr>
      <w:shd w:val="clear" w:color="000000" w:fill="FF8080"/>
      <w:spacing w:before="100" w:beforeAutospacing="1" w:after="100" w:afterAutospacing="1"/>
      <w:jc w:val="center"/>
      <w:textAlignment w:val="center"/>
    </w:pPr>
  </w:style>
  <w:style w:type="paragraph" w:customStyle="1" w:styleId="xl315">
    <w:name w:val="xl315"/>
    <w:basedOn w:val="a1"/>
    <w:rsid w:val="0015079C"/>
    <w:pPr>
      <w:pBdr>
        <w:left w:val="single" w:sz="4" w:space="0" w:color="auto"/>
        <w:right w:val="single" w:sz="8" w:space="0" w:color="auto"/>
      </w:pBdr>
      <w:shd w:val="clear" w:color="000000" w:fill="FF8080"/>
      <w:spacing w:before="100" w:beforeAutospacing="1" w:after="100" w:afterAutospacing="1"/>
      <w:jc w:val="center"/>
      <w:textAlignment w:val="center"/>
    </w:pPr>
  </w:style>
  <w:style w:type="paragraph" w:customStyle="1" w:styleId="xl316">
    <w:name w:val="xl316"/>
    <w:basedOn w:val="a1"/>
    <w:rsid w:val="0015079C"/>
    <w:pPr>
      <w:shd w:val="clear" w:color="000000" w:fill="FF8080"/>
      <w:spacing w:before="100" w:beforeAutospacing="1" w:after="100" w:afterAutospacing="1"/>
      <w:jc w:val="left"/>
      <w:textAlignment w:val="center"/>
    </w:pPr>
    <w:rPr>
      <w:b/>
      <w:bCs/>
      <w:sz w:val="22"/>
      <w:szCs w:val="22"/>
    </w:rPr>
  </w:style>
  <w:style w:type="paragraph" w:customStyle="1" w:styleId="xl317">
    <w:name w:val="xl317"/>
    <w:basedOn w:val="a1"/>
    <w:rsid w:val="0015079C"/>
    <w:pPr>
      <w:shd w:val="clear" w:color="000000" w:fill="FF8080"/>
      <w:spacing w:before="100" w:beforeAutospacing="1" w:after="100" w:afterAutospacing="1"/>
      <w:jc w:val="left"/>
      <w:textAlignment w:val="top"/>
    </w:pPr>
    <w:rPr>
      <w:b/>
      <w:bCs/>
      <w:sz w:val="22"/>
      <w:szCs w:val="22"/>
    </w:rPr>
  </w:style>
  <w:style w:type="paragraph" w:customStyle="1" w:styleId="xl318">
    <w:name w:val="xl318"/>
    <w:basedOn w:val="a1"/>
    <w:rsid w:val="0015079C"/>
    <w:pPr>
      <w:spacing w:before="100" w:beforeAutospacing="1" w:after="100" w:afterAutospacing="1"/>
      <w:jc w:val="left"/>
      <w:textAlignment w:val="center"/>
    </w:pPr>
    <w:rPr>
      <w:b/>
      <w:bCs/>
      <w:sz w:val="22"/>
      <w:szCs w:val="22"/>
    </w:rPr>
  </w:style>
  <w:style w:type="paragraph" w:customStyle="1" w:styleId="xl319">
    <w:name w:val="xl319"/>
    <w:basedOn w:val="a1"/>
    <w:rsid w:val="0015079C"/>
    <w:pPr>
      <w:spacing w:before="100" w:beforeAutospacing="1" w:after="100" w:afterAutospacing="1"/>
      <w:jc w:val="left"/>
      <w:textAlignment w:val="center"/>
    </w:pPr>
  </w:style>
  <w:style w:type="paragraph" w:customStyle="1" w:styleId="xl320">
    <w:name w:val="xl320"/>
    <w:basedOn w:val="a1"/>
    <w:rsid w:val="001507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321">
    <w:name w:val="xl321"/>
    <w:basedOn w:val="a1"/>
    <w:rsid w:val="0015079C"/>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322">
    <w:name w:val="xl322"/>
    <w:basedOn w:val="a1"/>
    <w:rsid w:val="0015079C"/>
    <w:pPr>
      <w:pBdr>
        <w:left w:val="single" w:sz="8" w:space="0" w:color="auto"/>
        <w:bottom w:val="single" w:sz="4" w:space="0" w:color="auto"/>
      </w:pBdr>
      <w:spacing w:before="100" w:beforeAutospacing="1" w:after="100" w:afterAutospacing="1"/>
      <w:jc w:val="center"/>
      <w:textAlignment w:val="center"/>
    </w:pPr>
  </w:style>
  <w:style w:type="paragraph" w:customStyle="1" w:styleId="xl323">
    <w:name w:val="xl323"/>
    <w:basedOn w:val="a1"/>
    <w:rsid w:val="0015079C"/>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324">
    <w:name w:val="xl324"/>
    <w:basedOn w:val="a1"/>
    <w:rsid w:val="001507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5">
    <w:name w:val="xl325"/>
    <w:basedOn w:val="a1"/>
    <w:rsid w:val="0015079C"/>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6">
    <w:name w:val="xl326"/>
    <w:basedOn w:val="a1"/>
    <w:rsid w:val="001507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7">
    <w:name w:val="xl327"/>
    <w:basedOn w:val="a1"/>
    <w:rsid w:val="0015079C"/>
    <w:pPr>
      <w:pBdr>
        <w:right w:val="single" w:sz="8" w:space="0" w:color="auto"/>
      </w:pBdr>
      <w:spacing w:before="100" w:beforeAutospacing="1" w:after="100" w:afterAutospacing="1"/>
      <w:jc w:val="center"/>
      <w:textAlignment w:val="center"/>
    </w:pPr>
  </w:style>
  <w:style w:type="paragraph" w:customStyle="1" w:styleId="xl328">
    <w:name w:val="xl328"/>
    <w:basedOn w:val="a1"/>
    <w:rsid w:val="0015079C"/>
    <w:pPr>
      <w:pBdr>
        <w:right w:val="single" w:sz="8" w:space="0" w:color="auto"/>
      </w:pBdr>
      <w:spacing w:before="100" w:beforeAutospacing="1" w:after="100" w:afterAutospacing="1"/>
      <w:jc w:val="center"/>
      <w:textAlignment w:val="center"/>
    </w:pPr>
  </w:style>
  <w:style w:type="paragraph" w:customStyle="1" w:styleId="xl329">
    <w:name w:val="xl329"/>
    <w:basedOn w:val="a1"/>
    <w:rsid w:val="0015079C"/>
    <w:pPr>
      <w:pBdr>
        <w:left w:val="single" w:sz="8" w:space="0" w:color="auto"/>
        <w:right w:val="single" w:sz="8" w:space="0" w:color="auto"/>
      </w:pBdr>
      <w:spacing w:before="100" w:beforeAutospacing="1" w:after="100" w:afterAutospacing="1"/>
      <w:jc w:val="center"/>
      <w:textAlignment w:val="center"/>
    </w:pPr>
  </w:style>
  <w:style w:type="paragraph" w:customStyle="1" w:styleId="xl330">
    <w:name w:val="xl330"/>
    <w:basedOn w:val="a1"/>
    <w:rsid w:val="0015079C"/>
    <w:pPr>
      <w:pBdr>
        <w:left w:val="single" w:sz="8" w:space="0" w:color="auto"/>
        <w:right w:val="single" w:sz="8" w:space="0" w:color="auto"/>
      </w:pBdr>
      <w:spacing w:before="100" w:beforeAutospacing="1" w:after="100" w:afterAutospacing="1"/>
      <w:jc w:val="center"/>
      <w:textAlignment w:val="center"/>
    </w:pPr>
  </w:style>
  <w:style w:type="paragraph" w:customStyle="1" w:styleId="xl331">
    <w:name w:val="xl331"/>
    <w:basedOn w:val="a1"/>
    <w:rsid w:val="0015079C"/>
    <w:pPr>
      <w:spacing w:before="100" w:beforeAutospacing="1" w:after="100" w:afterAutospacing="1"/>
      <w:jc w:val="left"/>
      <w:textAlignment w:val="top"/>
    </w:pPr>
    <w:rPr>
      <w:b/>
      <w:bCs/>
      <w:sz w:val="22"/>
      <w:szCs w:val="22"/>
    </w:rPr>
  </w:style>
  <w:style w:type="paragraph" w:customStyle="1" w:styleId="xl332">
    <w:name w:val="xl332"/>
    <w:basedOn w:val="a1"/>
    <w:rsid w:val="0015079C"/>
    <w:pPr>
      <w:spacing w:before="100" w:beforeAutospacing="1" w:after="100" w:afterAutospacing="1"/>
      <w:jc w:val="center"/>
      <w:textAlignment w:val="center"/>
    </w:pPr>
    <w:rPr>
      <w:b/>
      <w:bCs/>
      <w:color w:val="000000"/>
      <w:sz w:val="28"/>
      <w:szCs w:val="28"/>
    </w:rPr>
  </w:style>
  <w:style w:type="paragraph" w:customStyle="1" w:styleId="xl333">
    <w:name w:val="xl333"/>
    <w:basedOn w:val="a1"/>
    <w:rsid w:val="0015079C"/>
    <w:pPr>
      <w:spacing w:before="100" w:beforeAutospacing="1" w:after="100" w:afterAutospacing="1"/>
      <w:jc w:val="center"/>
      <w:textAlignment w:val="center"/>
    </w:pPr>
    <w:rPr>
      <w:color w:val="000000"/>
      <w:sz w:val="22"/>
      <w:szCs w:val="22"/>
    </w:rPr>
  </w:style>
  <w:style w:type="paragraph" w:customStyle="1" w:styleId="xl334">
    <w:name w:val="xl334"/>
    <w:basedOn w:val="a1"/>
    <w:rsid w:val="0015079C"/>
    <w:pPr>
      <w:spacing w:before="100" w:beforeAutospacing="1" w:after="100" w:afterAutospacing="1"/>
      <w:jc w:val="left"/>
      <w:textAlignment w:val="center"/>
    </w:pPr>
    <w:rPr>
      <w:color w:val="000000"/>
      <w:sz w:val="22"/>
      <w:szCs w:val="22"/>
    </w:rPr>
  </w:style>
  <w:style w:type="paragraph" w:customStyle="1" w:styleId="xl335">
    <w:name w:val="xl335"/>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6">
    <w:name w:val="xl336"/>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7">
    <w:name w:val="xl337"/>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8">
    <w:name w:val="xl338"/>
    <w:basedOn w:val="a1"/>
    <w:rsid w:val="0015079C"/>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339">
    <w:name w:val="xl339"/>
    <w:basedOn w:val="a1"/>
    <w:rsid w:val="0015079C"/>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40">
    <w:name w:val="xl340"/>
    <w:basedOn w:val="a1"/>
    <w:rsid w:val="0015079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41">
    <w:name w:val="xl341"/>
    <w:basedOn w:val="a1"/>
    <w:rsid w:val="0015079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42">
    <w:name w:val="xl342"/>
    <w:basedOn w:val="a1"/>
    <w:rsid w:val="0015079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43">
    <w:name w:val="xl343"/>
    <w:basedOn w:val="a1"/>
    <w:rsid w:val="0015079C"/>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344">
    <w:name w:val="xl344"/>
    <w:basedOn w:val="a1"/>
    <w:rsid w:val="0015079C"/>
    <w:pPr>
      <w:pBdr>
        <w:left w:val="single" w:sz="8" w:space="0" w:color="auto"/>
        <w:right w:val="single" w:sz="4" w:space="0" w:color="auto"/>
      </w:pBdr>
      <w:spacing w:before="100" w:beforeAutospacing="1" w:after="100" w:afterAutospacing="1"/>
      <w:jc w:val="center"/>
      <w:textAlignment w:val="center"/>
    </w:pPr>
  </w:style>
  <w:style w:type="paragraph" w:customStyle="1" w:styleId="xl345">
    <w:name w:val="xl345"/>
    <w:basedOn w:val="a1"/>
    <w:rsid w:val="0015079C"/>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46">
    <w:name w:val="xl346"/>
    <w:basedOn w:val="a1"/>
    <w:rsid w:val="0015079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47">
    <w:name w:val="xl347"/>
    <w:basedOn w:val="a1"/>
    <w:rsid w:val="0015079C"/>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48">
    <w:name w:val="xl348"/>
    <w:basedOn w:val="a1"/>
    <w:rsid w:val="0015079C"/>
    <w:pPr>
      <w:pBdr>
        <w:left w:val="single" w:sz="4" w:space="0" w:color="auto"/>
        <w:right w:val="single" w:sz="8" w:space="0" w:color="auto"/>
      </w:pBdr>
      <w:spacing w:before="100" w:beforeAutospacing="1" w:after="100" w:afterAutospacing="1"/>
      <w:jc w:val="center"/>
      <w:textAlignment w:val="center"/>
    </w:pPr>
  </w:style>
  <w:style w:type="paragraph" w:customStyle="1" w:styleId="xl349">
    <w:name w:val="xl349"/>
    <w:basedOn w:val="a1"/>
    <w:rsid w:val="0015079C"/>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50">
    <w:name w:val="xl350"/>
    <w:basedOn w:val="a1"/>
    <w:rsid w:val="0015079C"/>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51">
    <w:name w:val="xl351"/>
    <w:basedOn w:val="a1"/>
    <w:rsid w:val="0015079C"/>
    <w:pPr>
      <w:pBdr>
        <w:left w:val="single" w:sz="4" w:space="0" w:color="auto"/>
        <w:right w:val="single" w:sz="8" w:space="0" w:color="auto"/>
      </w:pBdr>
      <w:spacing w:before="100" w:beforeAutospacing="1" w:after="100" w:afterAutospacing="1"/>
      <w:jc w:val="center"/>
      <w:textAlignment w:val="center"/>
    </w:pPr>
  </w:style>
  <w:style w:type="paragraph" w:customStyle="1" w:styleId="xl352">
    <w:name w:val="xl352"/>
    <w:basedOn w:val="a1"/>
    <w:rsid w:val="0015079C"/>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53">
    <w:name w:val="xl353"/>
    <w:basedOn w:val="a1"/>
    <w:rsid w:val="0015079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354">
    <w:name w:val="xl354"/>
    <w:basedOn w:val="a1"/>
    <w:rsid w:val="0015079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55">
    <w:name w:val="xl355"/>
    <w:basedOn w:val="a1"/>
    <w:rsid w:val="0015079C"/>
    <w:pPr>
      <w:spacing w:before="100" w:beforeAutospacing="1" w:after="100" w:afterAutospacing="1"/>
      <w:jc w:val="left"/>
      <w:textAlignment w:val="center"/>
    </w:pPr>
    <w:rPr>
      <w:b/>
      <w:bCs/>
      <w:sz w:val="22"/>
      <w:szCs w:val="22"/>
    </w:rPr>
  </w:style>
  <w:style w:type="paragraph" w:customStyle="1" w:styleId="xl356">
    <w:name w:val="xl356"/>
    <w:basedOn w:val="a1"/>
    <w:rsid w:val="0015079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57">
    <w:name w:val="xl357"/>
    <w:basedOn w:val="a1"/>
    <w:rsid w:val="0015079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58">
    <w:name w:val="xl358"/>
    <w:basedOn w:val="a1"/>
    <w:rsid w:val="0015079C"/>
    <w:pPr>
      <w:pBdr>
        <w:top w:val="single" w:sz="8" w:space="0" w:color="auto"/>
        <w:bottom w:val="single" w:sz="8" w:space="0" w:color="auto"/>
      </w:pBdr>
      <w:spacing w:before="100" w:beforeAutospacing="1" w:after="100" w:afterAutospacing="1"/>
      <w:jc w:val="left"/>
    </w:pPr>
  </w:style>
  <w:style w:type="paragraph" w:customStyle="1" w:styleId="xl359">
    <w:name w:val="xl359"/>
    <w:basedOn w:val="a1"/>
    <w:rsid w:val="0015079C"/>
    <w:pPr>
      <w:pBdr>
        <w:top w:val="single" w:sz="8" w:space="0" w:color="auto"/>
        <w:bottom w:val="single" w:sz="8" w:space="0" w:color="auto"/>
        <w:right w:val="single" w:sz="8" w:space="0" w:color="auto"/>
      </w:pBdr>
      <w:spacing w:before="100" w:beforeAutospacing="1" w:after="100" w:afterAutospacing="1"/>
      <w:jc w:val="left"/>
    </w:pPr>
  </w:style>
  <w:style w:type="paragraph" w:customStyle="1" w:styleId="xl360">
    <w:name w:val="xl360"/>
    <w:basedOn w:val="a1"/>
    <w:rsid w:val="0015079C"/>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361">
    <w:name w:val="xl361"/>
    <w:basedOn w:val="a1"/>
    <w:rsid w:val="0015079C"/>
    <w:pPr>
      <w:pBdr>
        <w:top w:val="single" w:sz="8" w:space="0" w:color="auto"/>
      </w:pBdr>
      <w:spacing w:before="100" w:beforeAutospacing="1" w:after="100" w:afterAutospacing="1"/>
      <w:jc w:val="center"/>
      <w:textAlignment w:val="center"/>
    </w:pPr>
  </w:style>
  <w:style w:type="paragraph" w:customStyle="1" w:styleId="xl362">
    <w:name w:val="xl362"/>
    <w:basedOn w:val="a1"/>
    <w:rsid w:val="0015079C"/>
    <w:pPr>
      <w:pBdr>
        <w:top w:val="single" w:sz="8" w:space="0" w:color="auto"/>
        <w:right w:val="single" w:sz="8" w:space="0" w:color="auto"/>
      </w:pBdr>
      <w:spacing w:before="100" w:beforeAutospacing="1" w:after="100" w:afterAutospacing="1"/>
      <w:jc w:val="center"/>
      <w:textAlignment w:val="center"/>
    </w:pPr>
  </w:style>
  <w:style w:type="paragraph" w:customStyle="1" w:styleId="xl363">
    <w:name w:val="xl363"/>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364">
    <w:name w:val="xl364"/>
    <w:basedOn w:val="a1"/>
    <w:rsid w:val="0015079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365">
    <w:name w:val="xl365"/>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366">
    <w:name w:val="xl366"/>
    <w:basedOn w:val="a1"/>
    <w:rsid w:val="0015079C"/>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367">
    <w:name w:val="xl367"/>
    <w:basedOn w:val="a1"/>
    <w:rsid w:val="0015079C"/>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368">
    <w:name w:val="xl368"/>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369">
    <w:name w:val="xl369"/>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370">
    <w:name w:val="xl370"/>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371">
    <w:name w:val="xl371"/>
    <w:basedOn w:val="a1"/>
    <w:rsid w:val="0015079C"/>
    <w:pPr>
      <w:shd w:val="clear" w:color="000000" w:fill="auto"/>
      <w:spacing w:before="100" w:beforeAutospacing="1" w:after="100" w:afterAutospacing="1"/>
      <w:jc w:val="left"/>
      <w:textAlignment w:val="top"/>
    </w:pPr>
    <w:rPr>
      <w:b/>
      <w:bCs/>
      <w:sz w:val="22"/>
      <w:szCs w:val="22"/>
    </w:rPr>
  </w:style>
  <w:style w:type="paragraph" w:customStyle="1" w:styleId="xl372">
    <w:name w:val="xl372"/>
    <w:basedOn w:val="a1"/>
    <w:rsid w:val="0015079C"/>
    <w:pPr>
      <w:shd w:val="clear" w:color="000000" w:fill="auto"/>
      <w:spacing w:before="100" w:beforeAutospacing="1" w:after="100" w:afterAutospacing="1"/>
      <w:jc w:val="left"/>
      <w:textAlignment w:val="center"/>
    </w:pPr>
    <w:rPr>
      <w:b/>
      <w:bCs/>
      <w:sz w:val="22"/>
      <w:szCs w:val="22"/>
    </w:rPr>
  </w:style>
  <w:style w:type="paragraph" w:customStyle="1" w:styleId="xl373">
    <w:name w:val="xl373"/>
    <w:basedOn w:val="a1"/>
    <w:rsid w:val="0015079C"/>
    <w:pPr>
      <w:pBdr>
        <w:top w:val="single" w:sz="8" w:space="0" w:color="auto"/>
        <w:left w:val="single" w:sz="8" w:space="0" w:color="auto"/>
        <w:bottom w:val="single" w:sz="8" w:space="0" w:color="auto"/>
        <w:right w:val="single" w:sz="8" w:space="0" w:color="auto"/>
      </w:pBdr>
      <w:shd w:val="clear" w:color="000000" w:fill="auto"/>
      <w:spacing w:before="100" w:beforeAutospacing="1" w:after="100" w:afterAutospacing="1"/>
      <w:jc w:val="center"/>
      <w:textAlignment w:val="center"/>
    </w:pPr>
    <w:rPr>
      <w:rFonts w:ascii="Calibri" w:hAnsi="Calibri"/>
    </w:rPr>
  </w:style>
  <w:style w:type="paragraph" w:customStyle="1" w:styleId="xl374">
    <w:name w:val="xl374"/>
    <w:basedOn w:val="a1"/>
    <w:rsid w:val="0015079C"/>
    <w:pPr>
      <w:pBdr>
        <w:top w:val="single" w:sz="8" w:space="0" w:color="auto"/>
        <w:left w:val="single" w:sz="8" w:space="0" w:color="auto"/>
        <w:bottom w:val="single" w:sz="8" w:space="0" w:color="auto"/>
      </w:pBdr>
      <w:shd w:val="clear" w:color="000000" w:fill="auto"/>
      <w:spacing w:before="100" w:beforeAutospacing="1" w:after="100" w:afterAutospacing="1"/>
      <w:jc w:val="center"/>
      <w:textAlignment w:val="center"/>
    </w:pPr>
    <w:rPr>
      <w:b/>
      <w:bCs/>
    </w:rPr>
  </w:style>
  <w:style w:type="paragraph" w:customStyle="1" w:styleId="xl375">
    <w:name w:val="xl375"/>
    <w:basedOn w:val="a1"/>
    <w:rsid w:val="0015079C"/>
    <w:pPr>
      <w:pBdr>
        <w:top w:val="single" w:sz="8" w:space="0" w:color="auto"/>
        <w:bottom w:val="single" w:sz="8" w:space="0" w:color="auto"/>
      </w:pBdr>
      <w:shd w:val="clear" w:color="000000" w:fill="auto"/>
      <w:spacing w:before="100" w:beforeAutospacing="1" w:after="100" w:afterAutospacing="1"/>
      <w:jc w:val="center"/>
      <w:textAlignment w:val="center"/>
    </w:pPr>
    <w:rPr>
      <w:b/>
      <w:bCs/>
    </w:rPr>
  </w:style>
  <w:style w:type="paragraph" w:customStyle="1" w:styleId="xl376">
    <w:name w:val="xl376"/>
    <w:basedOn w:val="a1"/>
    <w:rsid w:val="0015079C"/>
    <w:pPr>
      <w:pBdr>
        <w:top w:val="single" w:sz="8" w:space="0" w:color="auto"/>
        <w:bottom w:val="single" w:sz="8" w:space="0" w:color="auto"/>
        <w:right w:val="single" w:sz="8" w:space="0" w:color="auto"/>
      </w:pBdr>
      <w:shd w:val="clear" w:color="000000" w:fill="auto"/>
      <w:spacing w:before="100" w:beforeAutospacing="1" w:after="100" w:afterAutospacing="1"/>
      <w:jc w:val="center"/>
      <w:textAlignment w:val="center"/>
    </w:pPr>
    <w:rPr>
      <w:b/>
      <w:bCs/>
    </w:rPr>
  </w:style>
  <w:style w:type="paragraph" w:customStyle="1" w:styleId="xl377">
    <w:name w:val="xl377"/>
    <w:basedOn w:val="a1"/>
    <w:rsid w:val="0015079C"/>
    <w:pPr>
      <w:pBdr>
        <w:top w:val="single" w:sz="8" w:space="0" w:color="auto"/>
        <w:left w:val="single" w:sz="8" w:space="0" w:color="auto"/>
        <w:right w:val="single" w:sz="4" w:space="0" w:color="auto"/>
      </w:pBdr>
      <w:shd w:val="clear" w:color="000000" w:fill="auto"/>
      <w:spacing w:before="100" w:beforeAutospacing="1" w:after="100" w:afterAutospacing="1"/>
      <w:jc w:val="center"/>
      <w:textAlignment w:val="center"/>
    </w:pPr>
  </w:style>
  <w:style w:type="paragraph" w:customStyle="1" w:styleId="xl378">
    <w:name w:val="xl378"/>
    <w:basedOn w:val="a1"/>
    <w:rsid w:val="0015079C"/>
    <w:pPr>
      <w:pBdr>
        <w:top w:val="single" w:sz="8" w:space="0" w:color="auto"/>
        <w:left w:val="single" w:sz="4" w:space="0" w:color="auto"/>
        <w:right w:val="single" w:sz="8" w:space="0" w:color="auto"/>
      </w:pBdr>
      <w:shd w:val="clear" w:color="000000" w:fill="auto"/>
      <w:spacing w:before="100" w:beforeAutospacing="1" w:after="100" w:afterAutospacing="1"/>
      <w:jc w:val="center"/>
      <w:textAlignment w:val="center"/>
    </w:pPr>
  </w:style>
  <w:style w:type="paragraph" w:customStyle="1" w:styleId="xl379">
    <w:name w:val="xl379"/>
    <w:basedOn w:val="a1"/>
    <w:rsid w:val="0015079C"/>
    <w:pPr>
      <w:pBdr>
        <w:top w:val="single" w:sz="8" w:space="0" w:color="auto"/>
        <w:bottom w:val="single" w:sz="8" w:space="0" w:color="auto"/>
      </w:pBdr>
      <w:shd w:val="clear" w:color="000000" w:fill="auto"/>
      <w:spacing w:before="100" w:beforeAutospacing="1" w:after="100" w:afterAutospacing="1"/>
      <w:jc w:val="center"/>
      <w:textAlignment w:val="center"/>
    </w:pPr>
    <w:rPr>
      <w:b/>
      <w:bCs/>
    </w:rPr>
  </w:style>
  <w:style w:type="paragraph" w:customStyle="1" w:styleId="xl380">
    <w:name w:val="xl380"/>
    <w:basedOn w:val="a1"/>
    <w:rsid w:val="0015079C"/>
    <w:pPr>
      <w:pBdr>
        <w:top w:val="single" w:sz="8" w:space="0" w:color="auto"/>
        <w:bottom w:val="single" w:sz="8" w:space="0" w:color="auto"/>
      </w:pBdr>
      <w:shd w:val="clear" w:color="000000" w:fill="auto"/>
      <w:spacing w:before="100" w:beforeAutospacing="1" w:after="100" w:afterAutospacing="1"/>
      <w:jc w:val="left"/>
    </w:pPr>
  </w:style>
  <w:style w:type="paragraph" w:customStyle="1" w:styleId="xl381">
    <w:name w:val="xl381"/>
    <w:basedOn w:val="a1"/>
    <w:rsid w:val="0015079C"/>
    <w:pPr>
      <w:pBdr>
        <w:top w:val="single" w:sz="8" w:space="0" w:color="auto"/>
        <w:bottom w:val="single" w:sz="8" w:space="0" w:color="auto"/>
        <w:right w:val="single" w:sz="8" w:space="0" w:color="auto"/>
      </w:pBdr>
      <w:shd w:val="clear" w:color="000000" w:fill="auto"/>
      <w:spacing w:before="100" w:beforeAutospacing="1" w:after="100" w:afterAutospacing="1"/>
      <w:jc w:val="left"/>
    </w:pPr>
  </w:style>
  <w:style w:type="paragraph" w:customStyle="1" w:styleId="xl382">
    <w:name w:val="xl382"/>
    <w:basedOn w:val="a1"/>
    <w:rsid w:val="0015079C"/>
    <w:pPr>
      <w:pBdr>
        <w:left w:val="single" w:sz="8" w:space="0" w:color="auto"/>
        <w:right w:val="single" w:sz="4" w:space="0" w:color="auto"/>
      </w:pBdr>
      <w:shd w:val="clear" w:color="000000" w:fill="auto"/>
      <w:spacing w:before="100" w:beforeAutospacing="1" w:after="100" w:afterAutospacing="1"/>
      <w:jc w:val="center"/>
      <w:textAlignment w:val="center"/>
    </w:pPr>
  </w:style>
  <w:style w:type="paragraph" w:customStyle="1" w:styleId="xl383">
    <w:name w:val="xl383"/>
    <w:basedOn w:val="a1"/>
    <w:rsid w:val="0015079C"/>
    <w:pPr>
      <w:pBdr>
        <w:left w:val="single" w:sz="4" w:space="0" w:color="auto"/>
        <w:right w:val="single" w:sz="8" w:space="0" w:color="auto"/>
      </w:pBdr>
      <w:shd w:val="clear" w:color="000000" w:fill="auto"/>
      <w:spacing w:before="100" w:beforeAutospacing="1" w:after="100" w:afterAutospacing="1"/>
      <w:jc w:val="center"/>
      <w:textAlignment w:val="center"/>
    </w:pPr>
  </w:style>
  <w:style w:type="paragraph" w:customStyle="1" w:styleId="3f1">
    <w:name w:val="Без интервала3"/>
    <w:rsid w:val="008D5693"/>
    <w:pPr>
      <w:suppressAutoHyphens/>
    </w:pPr>
    <w:rPr>
      <w:rFonts w:ascii="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Number" w:uiPriority="0"/>
    <w:lsdException w:name="List 2"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uiPriority="0"/>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lang w:val="x-none" w:eastAsia="x-none"/>
    </w:rPr>
  </w:style>
  <w:style w:type="paragraph" w:styleId="21">
    <w:name w:val="heading 2"/>
    <w:aliases w:val="H2"/>
    <w:basedOn w:val="a1"/>
    <w:next w:val="a1"/>
    <w:link w:val="22"/>
    <w:qFormat/>
    <w:rsid w:val="00496BD8"/>
    <w:pPr>
      <w:keepNext/>
      <w:numPr>
        <w:ilvl w:val="1"/>
        <w:numId w:val="2"/>
      </w:numPr>
      <w:jc w:val="center"/>
      <w:outlineLvl w:val="1"/>
    </w:pPr>
    <w:rPr>
      <w:b/>
      <w:bCs/>
      <w:sz w:val="30"/>
      <w:szCs w:val="30"/>
      <w:lang w:val="x-none" w:eastAsia="x-none"/>
    </w:rPr>
  </w:style>
  <w:style w:type="paragraph" w:styleId="3">
    <w:name w:val="heading 3"/>
    <w:basedOn w:val="a1"/>
    <w:next w:val="a1"/>
    <w:link w:val="31"/>
    <w:qFormat/>
    <w:rsid w:val="00496BD8"/>
    <w:pPr>
      <w:keepNext/>
      <w:numPr>
        <w:ilvl w:val="2"/>
        <w:numId w:val="2"/>
      </w:numPr>
      <w:spacing w:before="240"/>
      <w:outlineLvl w:val="2"/>
    </w:pPr>
    <w:rPr>
      <w:rFonts w:ascii="Arial" w:hAnsi="Arial"/>
      <w:b/>
      <w:bCs/>
      <w:lang w:val="x-none" w:eastAsia="x-none"/>
    </w:rPr>
  </w:style>
  <w:style w:type="paragraph" w:styleId="4">
    <w:name w:val="heading 4"/>
    <w:basedOn w:val="a1"/>
    <w:next w:val="a1"/>
    <w:link w:val="40"/>
    <w:qFormat/>
    <w:rsid w:val="00496BD8"/>
    <w:pPr>
      <w:keepNext/>
      <w:spacing w:before="240"/>
      <w:outlineLvl w:val="3"/>
    </w:pPr>
    <w:rPr>
      <w:rFonts w:ascii="Calibri" w:hAnsi="Calibri"/>
      <w:b/>
      <w:bCs/>
      <w:sz w:val="28"/>
      <w:szCs w:val="28"/>
      <w:lang w:val="x-none" w:eastAsia="x-none"/>
    </w:rPr>
  </w:style>
  <w:style w:type="paragraph" w:styleId="5">
    <w:name w:val="heading 5"/>
    <w:basedOn w:val="a1"/>
    <w:next w:val="a1"/>
    <w:link w:val="50"/>
    <w:qFormat/>
    <w:locked/>
    <w:rsid w:val="00D11B7F"/>
    <w:pPr>
      <w:spacing w:before="240"/>
      <w:outlineLvl w:val="4"/>
    </w:pPr>
    <w:rPr>
      <w:rFonts w:ascii="Calibri" w:hAnsi="Calibri"/>
      <w:b/>
      <w:bCs/>
      <w:i/>
      <w:iCs/>
      <w:sz w:val="26"/>
      <w:szCs w:val="26"/>
      <w:lang w:val="x-none" w:eastAsia="x-none"/>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lang w:val="x-none" w:eastAsia="x-none"/>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lang w:val="x-none" w:eastAsia="x-none"/>
    </w:rPr>
  </w:style>
  <w:style w:type="paragraph" w:styleId="8">
    <w:name w:val="heading 8"/>
    <w:basedOn w:val="a1"/>
    <w:next w:val="a1"/>
    <w:link w:val="80"/>
    <w:qFormat/>
    <w:rsid w:val="003B019E"/>
    <w:pPr>
      <w:spacing w:before="240"/>
      <w:outlineLvl w:val="7"/>
    </w:pPr>
    <w:rPr>
      <w:rFonts w:ascii="Calibri" w:hAnsi="Calibri"/>
      <w:i/>
      <w:iCs/>
      <w:lang w:val="x-none" w:eastAsia="x-none"/>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lang w:val="x-none" w:eastAsia="x-none"/>
    </w:rPr>
  </w:style>
  <w:style w:type="character" w:customStyle="1" w:styleId="22">
    <w:name w:val="Заголовок 2 Знак"/>
    <w:aliases w:val="H2 Знак"/>
    <w:link w:val="21"/>
    <w:locked/>
    <w:rsid w:val="00BB562B"/>
    <w:rPr>
      <w:b/>
      <w:bCs/>
      <w:sz w:val="30"/>
      <w:szCs w:val="30"/>
      <w:lang w:val="x-none" w:eastAsia="x-none"/>
    </w:rPr>
  </w:style>
  <w:style w:type="character" w:customStyle="1" w:styleId="31">
    <w:name w:val="Заголовок 3 Знак"/>
    <w:link w:val="3"/>
    <w:locked/>
    <w:rsid w:val="00BB562B"/>
    <w:rPr>
      <w:rFonts w:ascii="Arial" w:hAnsi="Arial"/>
      <w:b/>
      <w:bCs/>
      <w:sz w:val="24"/>
      <w:szCs w:val="24"/>
      <w:lang w:val="x-none" w:eastAsia="x-none"/>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3">
    <w:name w:val="toc 2"/>
    <w:basedOn w:val="a1"/>
    <w:next w:val="a1"/>
    <w:autoRedefine/>
    <w:rsid w:val="00496BD8"/>
    <w:pPr>
      <w:spacing w:after="0"/>
      <w:ind w:left="240"/>
      <w:jc w:val="left"/>
    </w:pPr>
    <w:rPr>
      <w:smallCaps/>
      <w:sz w:val="20"/>
      <w:szCs w:val="20"/>
    </w:rPr>
  </w:style>
  <w:style w:type="character" w:styleId="a5">
    <w:name w:val="Hyperlink"/>
    <w:uiPriority w:val="99"/>
    <w:rsid w:val="00496BD8"/>
    <w:rPr>
      <w:rFonts w:cs="Times New Roman"/>
      <w:color w:val="0000FF"/>
      <w:u w:val="single"/>
    </w:rPr>
  </w:style>
  <w:style w:type="paragraph" w:customStyle="1" w:styleId="12">
    <w:name w:val="Стиль1"/>
    <w:basedOn w:val="a1"/>
    <w:rsid w:val="00066045"/>
    <w:pPr>
      <w:keepNext/>
      <w:keepLines/>
      <w:widowControl w:val="0"/>
      <w:numPr>
        <w:numId w:val="3"/>
      </w:numPr>
      <w:suppressLineNumbers/>
      <w:suppressAutoHyphens/>
    </w:pPr>
    <w:rPr>
      <w:b/>
      <w:sz w:val="28"/>
    </w:rPr>
  </w:style>
  <w:style w:type="paragraph" w:customStyle="1" w:styleId="25">
    <w:name w:val="Стиль2"/>
    <w:basedOn w:val="26"/>
    <w:rsid w:val="00066045"/>
    <w:pPr>
      <w:keepNext/>
      <w:keepLines/>
      <w:widowControl w:val="0"/>
      <w:numPr>
        <w:ilvl w:val="1"/>
      </w:numPr>
      <w:suppressLineNumbers/>
      <w:tabs>
        <w:tab w:val="num" w:pos="432"/>
      </w:tabs>
      <w:suppressAutoHyphens/>
      <w:ind w:left="432" w:hanging="432"/>
    </w:pPr>
    <w:rPr>
      <w:b/>
      <w:szCs w:val="20"/>
    </w:rPr>
  </w:style>
  <w:style w:type="paragraph" w:styleId="26">
    <w:name w:val="List Number 2"/>
    <w:basedOn w:val="a1"/>
    <w:rsid w:val="00066045"/>
    <w:pPr>
      <w:tabs>
        <w:tab w:val="num" w:pos="432"/>
      </w:tabs>
      <w:ind w:left="432" w:hanging="432"/>
    </w:pPr>
  </w:style>
  <w:style w:type="paragraph" w:customStyle="1" w:styleId="30">
    <w:name w:val="Стиль3 Знак"/>
    <w:basedOn w:val="27"/>
    <w:rsid w:val="00066045"/>
    <w:pPr>
      <w:widowControl w:val="0"/>
      <w:numPr>
        <w:ilvl w:val="2"/>
        <w:numId w:val="3"/>
      </w:numPr>
      <w:tabs>
        <w:tab w:val="clear" w:pos="227"/>
        <w:tab w:val="num" w:pos="360"/>
      </w:tabs>
      <w:adjustRightInd w:val="0"/>
      <w:spacing w:after="0" w:line="240" w:lineRule="auto"/>
      <w:ind w:left="0"/>
      <w:textAlignment w:val="baseline"/>
    </w:pPr>
    <w:rPr>
      <w:szCs w:val="20"/>
    </w:rPr>
  </w:style>
  <w:style w:type="paragraph" w:styleId="27">
    <w:name w:val="Body Text Indent 2"/>
    <w:basedOn w:val="a1"/>
    <w:link w:val="28"/>
    <w:rsid w:val="00066045"/>
    <w:pPr>
      <w:spacing w:after="120" w:line="480" w:lineRule="auto"/>
      <w:ind w:left="283"/>
    </w:pPr>
    <w:rPr>
      <w:lang w:val="x-none" w:eastAsia="x-none"/>
    </w:rPr>
  </w:style>
  <w:style w:type="character" w:customStyle="1" w:styleId="28">
    <w:name w:val="Основной текст с отступом 2 Знак"/>
    <w:link w:val="27"/>
    <w:locked/>
    <w:rsid w:val="00BB562B"/>
    <w:rPr>
      <w:rFonts w:cs="Times New Roman"/>
      <w:sz w:val="24"/>
      <w:szCs w:val="24"/>
    </w:rPr>
  </w:style>
  <w:style w:type="paragraph" w:customStyle="1" w:styleId="32">
    <w:name w:val="Стиль3"/>
    <w:basedOn w:val="27"/>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7"/>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rPr>
      <w:lang w:val="x-none" w:eastAsia="x-none"/>
    </w:r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9">
    <w:name w:val="Body Text 2"/>
    <w:basedOn w:val="a1"/>
    <w:link w:val="2a"/>
    <w:rsid w:val="006E5E0B"/>
    <w:pPr>
      <w:spacing w:after="120" w:line="480" w:lineRule="auto"/>
    </w:pPr>
    <w:rPr>
      <w:lang w:val="x-none" w:eastAsia="x-none"/>
    </w:rPr>
  </w:style>
  <w:style w:type="character" w:customStyle="1" w:styleId="2a">
    <w:name w:val="Основной текст 2 Знак"/>
    <w:link w:val="29"/>
    <w:locked/>
    <w:rsid w:val="00BB562B"/>
    <w:rPr>
      <w:rFonts w:cs="Times New Roman"/>
      <w:sz w:val="24"/>
      <w:szCs w:val="24"/>
    </w:rPr>
  </w:style>
  <w:style w:type="paragraph" w:styleId="34">
    <w:name w:val="Body Text 3"/>
    <w:basedOn w:val="a1"/>
    <w:link w:val="35"/>
    <w:rsid w:val="00610C0A"/>
    <w:pPr>
      <w:spacing w:after="120"/>
    </w:pPr>
    <w:rPr>
      <w:sz w:val="16"/>
      <w:szCs w:val="16"/>
      <w:lang w:val="x-none" w:eastAsia="x-none"/>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rPr>
      <w:lang w:val="x-none" w:eastAsia="x-none"/>
    </w:rPr>
  </w:style>
  <w:style w:type="character" w:customStyle="1" w:styleId="aa">
    <w:name w:val="Дата Знак"/>
    <w:link w:val="a9"/>
    <w:locked/>
    <w:rsid w:val="00BB562B"/>
    <w:rPr>
      <w:rFonts w:cs="Times New Roman"/>
      <w:sz w:val="24"/>
      <w:szCs w:val="24"/>
    </w:rPr>
  </w:style>
  <w:style w:type="paragraph" w:styleId="ab">
    <w:name w:val="Normal (Web)"/>
    <w:aliases w:val="Обычный (веб) Знак,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
    <w:basedOn w:val="a1"/>
    <w:uiPriority w:val="99"/>
    <w:qFormat/>
    <w:rsid w:val="0058136B"/>
    <w:pPr>
      <w:spacing w:before="100" w:beforeAutospacing="1" w:after="100" w:afterAutospacing="1"/>
      <w:jc w:val="left"/>
    </w:pPr>
  </w:style>
  <w:style w:type="table" w:styleId="ac">
    <w:name w:val="Table Grid"/>
    <w:basedOn w:val="a3"/>
    <w:uiPriority w:val="3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lang w:val="x-none" w:eastAsia="x-none"/>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lang w:val="x-none" w:eastAsia="x-none"/>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lang w:val="x-none" w:eastAsia="x-none"/>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1"/>
    <w:link w:val="af8"/>
    <w:qFormat/>
    <w:rsid w:val="00E36F91"/>
    <w:pPr>
      <w:spacing w:after="120"/>
    </w:pPr>
    <w:rPr>
      <w:lang w:val="x-none" w:eastAsia="x-none"/>
    </w:r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uiPriority w:val="99"/>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lang w:val="x-none" w:eastAsia="x-none"/>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rPr>
      <w:lang w:val="x-none" w:eastAsia="x-none"/>
    </w:rPr>
  </w:style>
  <w:style w:type="character" w:customStyle="1" w:styleId="aff1">
    <w:name w:val="Основной текст с отступом Знак"/>
    <w:link w:val="aff0"/>
    <w:locked/>
    <w:rsid w:val="00BB562B"/>
    <w:rPr>
      <w:rFonts w:cs="Times New Roman"/>
      <w:sz w:val="24"/>
      <w:szCs w:val="24"/>
    </w:rPr>
  </w:style>
  <w:style w:type="paragraph" w:customStyle="1" w:styleId="71">
    <w:name w:val="Название7"/>
    <w:basedOn w:val="a1"/>
    <w:link w:val="aff2"/>
    <w:qFormat/>
    <w:rsid w:val="00002801"/>
    <w:pPr>
      <w:spacing w:after="0"/>
      <w:ind w:right="50"/>
      <w:jc w:val="center"/>
    </w:pPr>
    <w:rPr>
      <w:b/>
      <w:szCs w:val="20"/>
    </w:rPr>
  </w:style>
  <w:style w:type="character" w:customStyle="1" w:styleId="aff2">
    <w:name w:val="Название Знак"/>
    <w:link w:val="71"/>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3">
    <w:name w:val="Îñíîâí"/>
    <w:basedOn w:val="a1"/>
    <w:rsid w:val="005B4B6B"/>
    <w:pPr>
      <w:widowControl w:val="0"/>
      <w:spacing w:after="0"/>
    </w:pPr>
    <w:rPr>
      <w:rFonts w:ascii="Arial" w:hAnsi="Arial" w:cs="Arial"/>
      <w:sz w:val="22"/>
      <w:szCs w:val="20"/>
    </w:rPr>
  </w:style>
  <w:style w:type="paragraph" w:styleId="aff4">
    <w:name w:val="List Paragraph"/>
    <w:aliases w:val="Bullet List,FooterText,numbered,Цветной список - Акцент 11,ПС - Нумерованный,it_List1,Абзац списка литеральный,lp1,Paragraphe de liste1,Ненумерованный список,Use Case List Paragraph,Список нумерованный цифры"/>
    <w:basedOn w:val="a1"/>
    <w:link w:val="aff5"/>
    <w:uiPriority w:val="34"/>
    <w:qFormat/>
    <w:rsid w:val="005B4B6B"/>
    <w:pPr>
      <w:ind w:left="720"/>
      <w:contextualSpacing/>
    </w:pPr>
    <w:rPr>
      <w:lang w:val="x-none" w:eastAsia="x-none"/>
    </w:r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6">
    <w:name w:val="Document Map"/>
    <w:basedOn w:val="a1"/>
    <w:link w:val="aff7"/>
    <w:uiPriority w:val="99"/>
    <w:semiHidden/>
    <w:unhideWhenUsed/>
    <w:rsid w:val="00FF61CF"/>
    <w:pPr>
      <w:spacing w:after="0"/>
    </w:pPr>
    <w:rPr>
      <w:rFonts w:ascii="Tahoma" w:hAnsi="Tahoma"/>
      <w:sz w:val="16"/>
      <w:szCs w:val="16"/>
      <w:lang w:val="x-none" w:eastAsia="x-none"/>
    </w:rPr>
  </w:style>
  <w:style w:type="character" w:customStyle="1" w:styleId="aff7">
    <w:name w:val="Схема документа Знак"/>
    <w:link w:val="aff6"/>
    <w:uiPriority w:val="99"/>
    <w:semiHidden/>
    <w:rsid w:val="00FF61CF"/>
    <w:rPr>
      <w:rFonts w:ascii="Tahoma" w:hAnsi="Tahoma" w:cs="Tahoma"/>
      <w:sz w:val="16"/>
      <w:szCs w:val="16"/>
    </w:rPr>
  </w:style>
  <w:style w:type="paragraph" w:styleId="aff8">
    <w:name w:val="No Spacing"/>
    <w:link w:val="aff9"/>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4"/>
      </w:numPr>
      <w:spacing w:after="0"/>
      <w:jc w:val="left"/>
    </w:pPr>
    <w:rPr>
      <w:szCs w:val="20"/>
    </w:rPr>
  </w:style>
  <w:style w:type="paragraph" w:styleId="affa">
    <w:name w:val="header"/>
    <w:basedOn w:val="a1"/>
    <w:link w:val="affb"/>
    <w:unhideWhenUsed/>
    <w:rsid w:val="00AF0544"/>
    <w:pPr>
      <w:tabs>
        <w:tab w:val="center" w:pos="4677"/>
        <w:tab w:val="right" w:pos="9355"/>
      </w:tabs>
    </w:pPr>
    <w:rPr>
      <w:lang w:val="x-none" w:eastAsia="x-none"/>
    </w:rPr>
  </w:style>
  <w:style w:type="character" w:customStyle="1" w:styleId="affb">
    <w:name w:val="Верхний колонтитул Знак"/>
    <w:link w:val="affa"/>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a">
    <w:name w:val="Сетка таблицы1"/>
    <w:basedOn w:val="a3"/>
    <w:next w:val="ac"/>
    <w:uiPriority w:val="59"/>
    <w:rsid w:val="00F049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b">
    <w:name w:val="Нет списка1"/>
    <w:next w:val="a4"/>
    <w:semiHidden/>
    <w:unhideWhenUsed/>
    <w:rsid w:val="00E701F4"/>
  </w:style>
  <w:style w:type="paragraph" w:customStyle="1" w:styleId="2b">
    <w:name w:val="Знак2"/>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c">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c">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1">
    <w:name w:val="Char Char Car Car Char Char Car Car Char Char Car Car Char Char1"/>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d">
    <w:name w:val="Основной шрифт абзаца2"/>
    <w:rsid w:val="00E701F4"/>
  </w:style>
  <w:style w:type="character" w:customStyle="1" w:styleId="1c">
    <w:name w:val="Основной шрифт абзаца1"/>
    <w:uiPriority w:val="99"/>
    <w:rsid w:val="00E701F4"/>
  </w:style>
  <w:style w:type="paragraph" w:styleId="affd">
    <w:name w:val="Title"/>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e">
    <w:name w:val="List"/>
    <w:basedOn w:val="af7"/>
    <w:rsid w:val="00E701F4"/>
    <w:pPr>
      <w:widowControl w:val="0"/>
      <w:suppressAutoHyphens/>
      <w:jc w:val="left"/>
    </w:pPr>
    <w:rPr>
      <w:rFonts w:eastAsia="Andale Sans UI" w:cs="Tahoma"/>
      <w:kern w:val="1"/>
    </w:rPr>
  </w:style>
  <w:style w:type="paragraph" w:customStyle="1" w:styleId="2e">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f">
    <w:name w:val="Указатель2"/>
    <w:basedOn w:val="a1"/>
    <w:rsid w:val="00E701F4"/>
    <w:pPr>
      <w:widowControl w:val="0"/>
      <w:suppressLineNumbers/>
      <w:suppressAutoHyphens/>
      <w:spacing w:after="0"/>
      <w:jc w:val="left"/>
    </w:pPr>
    <w:rPr>
      <w:rFonts w:eastAsia="Andale Sans UI" w:cs="Mangal"/>
      <w:kern w:val="1"/>
    </w:rPr>
  </w:style>
  <w:style w:type="paragraph" w:styleId="afff">
    <w:name w:val="Subtitle"/>
    <w:basedOn w:val="affd"/>
    <w:next w:val="af7"/>
    <w:link w:val="afff0"/>
    <w:qFormat/>
    <w:rsid w:val="00E701F4"/>
    <w:pPr>
      <w:jc w:val="center"/>
    </w:pPr>
    <w:rPr>
      <w:rFonts w:cs="Times New Roman"/>
      <w:i/>
      <w:iCs/>
      <w:lang w:val="x-none" w:eastAsia="x-none"/>
    </w:rPr>
  </w:style>
  <w:style w:type="character" w:customStyle="1" w:styleId="afff0">
    <w:name w:val="Подзаголовок Знак"/>
    <w:link w:val="afff"/>
    <w:rsid w:val="00E701F4"/>
    <w:rPr>
      <w:rFonts w:ascii="Arial" w:eastAsia="Andale Sans UI" w:hAnsi="Arial" w:cs="Tahoma"/>
      <w:i/>
      <w:iCs/>
      <w:kern w:val="1"/>
      <w:sz w:val="28"/>
      <w:szCs w:val="28"/>
    </w:rPr>
  </w:style>
  <w:style w:type="paragraph" w:customStyle="1" w:styleId="1d">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e">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1">
    <w:name w:val="Содержимое врезки"/>
    <w:basedOn w:val="af7"/>
    <w:rsid w:val="00E701F4"/>
    <w:pPr>
      <w:widowControl w:val="0"/>
      <w:suppressAutoHyphens/>
      <w:jc w:val="left"/>
    </w:pPr>
    <w:rPr>
      <w:rFonts w:eastAsia="Andale Sans UI"/>
      <w:kern w:val="1"/>
    </w:rPr>
  </w:style>
  <w:style w:type="paragraph" w:customStyle="1" w:styleId="afff2">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3">
    <w:name w:val="Заголовок таблицы"/>
    <w:basedOn w:val="afff2"/>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lang w:val="x-none" w:eastAsia="x-none"/>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0">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4">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1">
    <w:name w:val="çàãîëîâîê 2"/>
    <w:basedOn w:val="a1"/>
    <w:next w:val="a1"/>
    <w:rsid w:val="00E701F4"/>
    <w:pPr>
      <w:keepNext/>
      <w:spacing w:after="0"/>
    </w:pPr>
    <w:rPr>
      <w:szCs w:val="20"/>
    </w:rPr>
  </w:style>
  <w:style w:type="paragraph" w:customStyle="1" w:styleId="afff5">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6">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f2">
    <w:name w:val="List Continue 2"/>
    <w:basedOn w:val="a1"/>
    <w:rsid w:val="00E701F4"/>
    <w:pPr>
      <w:spacing w:after="120"/>
      <w:ind w:left="566"/>
      <w:jc w:val="left"/>
    </w:pPr>
  </w:style>
  <w:style w:type="paragraph" w:customStyle="1" w:styleId="Normal1">
    <w:name w:val="Normal1"/>
    <w:rsid w:val="00E701F4"/>
    <w:rPr>
      <w:rFonts w:ascii="Arial" w:hAnsi="Arial"/>
    </w:rPr>
  </w:style>
  <w:style w:type="paragraph" w:customStyle="1" w:styleId="afff7">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8">
    <w:name w:val="Strong"/>
    <w:qFormat/>
    <w:rsid w:val="00E701F4"/>
    <w:rPr>
      <w:b/>
      <w:bCs/>
    </w:rPr>
  </w:style>
  <w:style w:type="paragraph" w:customStyle="1" w:styleId="western">
    <w:name w:val="western"/>
    <w:basedOn w:val="a1"/>
    <w:rsid w:val="00E701F4"/>
    <w:pPr>
      <w:tabs>
        <w:tab w:val="num" w:pos="0"/>
      </w:tabs>
      <w:spacing w:before="100" w:beforeAutospacing="1" w:after="100" w:afterAutospacing="1"/>
    </w:pPr>
    <w:rPr>
      <w:rFonts w:eastAsia="SimSun"/>
      <w:lang w:eastAsia="zh-CN"/>
    </w:rPr>
  </w:style>
  <w:style w:type="paragraph" w:customStyle="1" w:styleId="24">
    <w:name w:val="Заголовок 2 Раздела 4"/>
    <w:basedOn w:val="21"/>
    <w:rsid w:val="00E701F4"/>
    <w:pPr>
      <w:numPr>
        <w:ilvl w:val="0"/>
        <w:numId w:val="5"/>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autoSpaceDE w:val="0"/>
      <w:autoSpaceDN w:val="0"/>
      <w:spacing w:before="240" w:after="0"/>
    </w:pPr>
    <w:rPr>
      <w:b/>
      <w:sz w:val="20"/>
      <w:szCs w:val="20"/>
    </w:rPr>
  </w:style>
  <w:style w:type="paragraph" w:customStyle="1" w:styleId="a0">
    <w:name w:val="ДН"/>
    <w:basedOn w:val="27"/>
    <w:rsid w:val="00E701F4"/>
    <w:pPr>
      <w:numPr>
        <w:ilvl w:val="1"/>
        <w:numId w:val="6"/>
      </w:numPr>
      <w:tabs>
        <w:tab w:val="num" w:pos="360"/>
      </w:tabs>
      <w:spacing w:after="0" w:line="240" w:lineRule="auto"/>
    </w:pPr>
    <w:rPr>
      <w:szCs w:val="20"/>
    </w:rPr>
  </w:style>
  <w:style w:type="paragraph" w:customStyle="1" w:styleId="20">
    <w:name w:val="Раздел 2 уровня с номером"/>
    <w:basedOn w:val="a1"/>
    <w:rsid w:val="00E701F4"/>
    <w:pPr>
      <w:numPr>
        <w:numId w:val="7"/>
      </w:numPr>
      <w:spacing w:after="0"/>
      <w:jc w:val="left"/>
    </w:pPr>
    <w:rPr>
      <w:sz w:val="20"/>
      <w:szCs w:val="20"/>
    </w:rPr>
  </w:style>
  <w:style w:type="character" w:customStyle="1" w:styleId="themebody1">
    <w:name w:val="themebody1"/>
    <w:rsid w:val="00E701F4"/>
    <w:rPr>
      <w:color w:val="FFFFFF"/>
    </w:rPr>
  </w:style>
  <w:style w:type="paragraph" w:styleId="2f3">
    <w:name w:val="List 2"/>
    <w:basedOn w:val="a1"/>
    <w:rsid w:val="00E701F4"/>
    <w:p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8"/>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8"/>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4">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9">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2f5">
    <w:name w:val="Знак Знак Знак Знак2"/>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a">
    <w:name w:val="Îáû÷íûé"/>
    <w:rsid w:val="00E701F4"/>
    <w:pPr>
      <w:autoSpaceDE w:val="0"/>
      <w:autoSpaceDN w:val="0"/>
    </w:pPr>
  </w:style>
  <w:style w:type="paragraph" w:customStyle="1" w:styleId="afffb">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6">
    <w:name w:val="Раздел2"/>
    <w:basedOn w:val="21"/>
    <w:link w:val="2f7"/>
    <w:rsid w:val="00E701F4"/>
    <w:pPr>
      <w:numPr>
        <w:numId w:val="0"/>
      </w:numPr>
      <w:suppressAutoHyphens/>
      <w:spacing w:after="0"/>
      <w:ind w:firstLine="709"/>
      <w:jc w:val="both"/>
      <w:outlineLvl w:val="9"/>
    </w:pPr>
    <w:rPr>
      <w:bCs w:val="0"/>
      <w:sz w:val="24"/>
      <w:szCs w:val="24"/>
      <w:lang w:eastAsia="ar-SA"/>
    </w:rPr>
  </w:style>
  <w:style w:type="character" w:customStyle="1" w:styleId="2f7">
    <w:name w:val="Раздел2 Знак"/>
    <w:link w:val="2f6"/>
    <w:rsid w:val="00E701F4"/>
    <w:rPr>
      <w:b/>
      <w:sz w:val="24"/>
      <w:szCs w:val="24"/>
      <w:lang w:eastAsia="ar-SA"/>
    </w:rPr>
  </w:style>
  <w:style w:type="paragraph" w:customStyle="1" w:styleId="afffc">
    <w:name w:val="Необычный"/>
    <w:basedOn w:val="a1"/>
    <w:rsid w:val="00E701F4"/>
    <w:pPr>
      <w:widowControl w:val="0"/>
      <w:autoSpaceDE w:val="0"/>
      <w:autoSpaceDN w:val="0"/>
      <w:adjustRightInd w:val="0"/>
      <w:spacing w:after="0"/>
    </w:pPr>
    <w:rPr>
      <w:rFonts w:cs="Arial"/>
      <w:sz w:val="28"/>
      <w:szCs w:val="20"/>
    </w:rPr>
  </w:style>
  <w:style w:type="character" w:customStyle="1" w:styleId="1f0">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2">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d">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e">
    <w:name w:val="А_обычный"/>
    <w:basedOn w:val="a1"/>
    <w:rsid w:val="00E701F4"/>
    <w:pPr>
      <w:spacing w:after="0"/>
    </w:pPr>
  </w:style>
  <w:style w:type="character" w:customStyle="1" w:styleId="2f8">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0">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0"/>
    <w:rsid w:val="00E701F4"/>
    <w:rPr>
      <w:b w:val="0"/>
    </w:rPr>
  </w:style>
  <w:style w:type="paragraph" w:customStyle="1" w:styleId="111">
    <w:name w:val="Пункт 1.1.1"/>
    <w:basedOn w:val="115"/>
    <w:rsid w:val="00E701F4"/>
    <w:pPr>
      <w:numPr>
        <w:numId w:val="9"/>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1">
    <w:name w:val="Символ сноски"/>
    <w:rsid w:val="00E701F4"/>
    <w:rPr>
      <w:vertAlign w:val="superscript"/>
    </w:rPr>
  </w:style>
  <w:style w:type="character" w:customStyle="1" w:styleId="affff2">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3">
    <w:name w:val="Символ нумерации"/>
    <w:rsid w:val="00E701F4"/>
  </w:style>
  <w:style w:type="character" w:customStyle="1" w:styleId="affff4">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10">
    <w:name w:val="Основной текст 211"/>
    <w:basedOn w:val="a1"/>
    <w:rsid w:val="00E701F4"/>
    <w:pPr>
      <w:widowControl w:val="0"/>
      <w:suppressAutoHyphens/>
      <w:autoSpaceDE w:val="0"/>
      <w:spacing w:after="0"/>
    </w:pPr>
    <w:rPr>
      <w:i/>
      <w:sz w:val="22"/>
      <w:szCs w:val="20"/>
      <w:lang w:val="en-US" w:eastAsia="ar-SA"/>
    </w:rPr>
  </w:style>
  <w:style w:type="paragraph" w:customStyle="1" w:styleId="2f9">
    <w:name w:val="Дата2"/>
    <w:basedOn w:val="a1"/>
    <w:next w:val="a1"/>
    <w:rsid w:val="00E701F4"/>
    <w:pPr>
      <w:suppressAutoHyphens/>
      <w:spacing w:after="0"/>
    </w:pPr>
    <w:rPr>
      <w:sz w:val="20"/>
      <w:szCs w:val="20"/>
      <w:lang w:eastAsia="ar-SA"/>
    </w:rPr>
  </w:style>
  <w:style w:type="paragraph" w:customStyle="1" w:styleId="2fa">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1">
    <w:name w:val="Обычный (веб)1"/>
    <w:rsid w:val="00E701F4"/>
    <w:pPr>
      <w:widowControl w:val="0"/>
      <w:suppressAutoHyphens/>
    </w:pPr>
    <w:rPr>
      <w:rFonts w:eastAsia="Arial" w:cs="Calibri"/>
      <w:kern w:val="1"/>
      <w:lang w:eastAsia="ar-SA"/>
    </w:rPr>
  </w:style>
  <w:style w:type="paragraph" w:customStyle="1" w:styleId="affff5">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10">
    <w:name w:val="Основной текст 31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2">
    <w:name w:val="Дата1"/>
    <w:basedOn w:val="a1"/>
    <w:next w:val="a1"/>
    <w:rsid w:val="00E701F4"/>
    <w:pPr>
      <w:suppressAutoHyphens/>
      <w:spacing w:after="0"/>
    </w:pPr>
    <w:rPr>
      <w:rFonts w:cs="Calibri"/>
      <w:sz w:val="20"/>
      <w:szCs w:val="20"/>
      <w:lang w:eastAsia="ar-SA"/>
    </w:rPr>
  </w:style>
  <w:style w:type="paragraph" w:customStyle="1" w:styleId="1f3">
    <w:name w:val="Цитата1"/>
    <w:basedOn w:val="a1"/>
    <w:rsid w:val="00E701F4"/>
    <w:pPr>
      <w:suppressAutoHyphens/>
      <w:spacing w:after="0"/>
      <w:ind w:left="-142" w:right="-285" w:firstLine="284"/>
    </w:pPr>
    <w:rPr>
      <w:rFonts w:cs="Calibri"/>
      <w:sz w:val="28"/>
      <w:szCs w:val="20"/>
      <w:lang w:eastAsia="ar-SA"/>
    </w:rPr>
  </w:style>
  <w:style w:type="paragraph" w:customStyle="1" w:styleId="212">
    <w:name w:val="Продолжение списка 21"/>
    <w:basedOn w:val="a1"/>
    <w:rsid w:val="00E701F4"/>
    <w:pPr>
      <w:suppressAutoHyphens/>
      <w:spacing w:after="120"/>
      <w:ind w:left="566"/>
      <w:jc w:val="left"/>
    </w:pPr>
    <w:rPr>
      <w:rFonts w:cs="Calibri"/>
      <w:lang w:eastAsia="ar-SA"/>
    </w:rPr>
  </w:style>
  <w:style w:type="paragraph" w:customStyle="1" w:styleId="213">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4">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4">
    <w:name w:val="index 1"/>
    <w:basedOn w:val="a1"/>
    <w:next w:val="a1"/>
    <w:autoRedefine/>
    <w:semiHidden/>
    <w:rsid w:val="00E701F4"/>
    <w:pPr>
      <w:spacing w:after="0"/>
      <w:ind w:left="200" w:hanging="200"/>
      <w:jc w:val="left"/>
    </w:pPr>
    <w:rPr>
      <w:sz w:val="20"/>
      <w:szCs w:val="20"/>
    </w:rPr>
  </w:style>
  <w:style w:type="paragraph" w:customStyle="1" w:styleId="affff6">
    <w:name w:val="Стиль"/>
    <w:rsid w:val="00E701F4"/>
    <w:pPr>
      <w:widowControl w:val="0"/>
      <w:autoSpaceDE w:val="0"/>
      <w:autoSpaceDN w:val="0"/>
      <w:adjustRightInd w:val="0"/>
    </w:pPr>
    <w:rPr>
      <w:sz w:val="24"/>
      <w:szCs w:val="24"/>
    </w:rPr>
  </w:style>
  <w:style w:type="paragraph" w:customStyle="1" w:styleId="affff7">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b">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8">
    <w:name w:val="Базовый"/>
    <w:rsid w:val="00E701F4"/>
    <w:pPr>
      <w:tabs>
        <w:tab w:val="left" w:pos="709"/>
      </w:tabs>
      <w:suppressAutoHyphens/>
      <w:spacing w:line="100" w:lineRule="atLeast"/>
    </w:pPr>
    <w:rPr>
      <w:sz w:val="24"/>
      <w:szCs w:val="24"/>
      <w:lang w:eastAsia="ar-SA"/>
    </w:rPr>
  </w:style>
  <w:style w:type="table" w:customStyle="1" w:styleId="2fc">
    <w:name w:val="Сетка таблицы2"/>
    <w:basedOn w:val="a3"/>
    <w:next w:val="ac"/>
    <w:rsid w:val="00E7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5">
    <w:name w:val="Без интервала1"/>
    <w:uiPriority w:val="99"/>
    <w:qFormat/>
    <w:rsid w:val="00E701F4"/>
    <w:pPr>
      <w:suppressAutoHyphens/>
    </w:pPr>
    <w:rPr>
      <w:rFonts w:ascii="Calibri" w:hAnsi="Calibri" w:cs="Calibri"/>
      <w:sz w:val="22"/>
      <w:szCs w:val="22"/>
      <w:lang w:eastAsia="ar-SA"/>
    </w:rPr>
  </w:style>
  <w:style w:type="character" w:customStyle="1" w:styleId="aff9">
    <w:name w:val="Без интервала Знак"/>
    <w:link w:val="aff8"/>
    <w:uiPriority w:val="99"/>
    <w:qFormat/>
    <w:rsid w:val="00E701F4"/>
    <w:rPr>
      <w:rFonts w:ascii="Calibri" w:eastAsia="Calibri" w:hAnsi="Calibri"/>
      <w:sz w:val="22"/>
      <w:szCs w:val="22"/>
      <w:lang w:eastAsia="en-US" w:bidi="ar-SA"/>
    </w:rPr>
  </w:style>
  <w:style w:type="numbering" w:customStyle="1" w:styleId="2fd">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6">
    <w:name w:val="Абзац списка1"/>
    <w:basedOn w:val="a1"/>
    <w:uiPriority w:val="99"/>
    <w:rsid w:val="00373D6D"/>
    <w:pPr>
      <w:suppressAutoHyphens/>
      <w:ind w:left="720"/>
    </w:pPr>
    <w:rPr>
      <w:lang w:eastAsia="ar-SA"/>
    </w:rPr>
  </w:style>
  <w:style w:type="paragraph" w:customStyle="1" w:styleId="1f7">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link w:val="affffa"/>
    <w:rsid w:val="00373D6D"/>
    <w:pPr>
      <w:suppressAutoHyphens/>
      <w:spacing w:after="0"/>
      <w:ind w:firstLine="567"/>
    </w:pPr>
    <w:rPr>
      <w:rFonts w:ascii="Arial" w:hAnsi="Arial"/>
      <w:color w:val="000000"/>
      <w:szCs w:val="20"/>
      <w:lang w:eastAsia="ar-SA"/>
    </w:rPr>
  </w:style>
  <w:style w:type="paragraph" w:customStyle="1" w:styleId="215">
    <w:name w:val="Обычный21"/>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8">
    <w:name w:val="Обычный отступ1"/>
    <w:basedOn w:val="a1"/>
    <w:rsid w:val="0000195D"/>
    <w:pPr>
      <w:suppressAutoHyphens/>
      <w:spacing w:after="0"/>
      <w:ind w:left="708" w:firstLine="851"/>
    </w:pPr>
    <w:rPr>
      <w:kern w:val="1"/>
      <w:sz w:val="28"/>
      <w:lang w:eastAsia="ar-SA"/>
    </w:rPr>
  </w:style>
  <w:style w:type="paragraph" w:customStyle="1" w:styleId="Default">
    <w:name w:val="Default"/>
    <w:rsid w:val="002C4095"/>
    <w:pPr>
      <w:autoSpaceDE w:val="0"/>
      <w:autoSpaceDN w:val="0"/>
      <w:adjustRightInd w:val="0"/>
    </w:pPr>
    <w:rPr>
      <w:color w:val="000000"/>
      <w:sz w:val="24"/>
      <w:szCs w:val="24"/>
    </w:rPr>
  </w:style>
  <w:style w:type="paragraph" w:customStyle="1" w:styleId="headertext">
    <w:name w:val="headertext"/>
    <w:basedOn w:val="a1"/>
    <w:rsid w:val="009D5C63"/>
    <w:pPr>
      <w:spacing w:before="100" w:beforeAutospacing="1" w:after="100" w:afterAutospacing="1"/>
      <w:jc w:val="left"/>
    </w:pPr>
  </w:style>
  <w:style w:type="character" w:customStyle="1" w:styleId="aff5">
    <w:name w:val="Абзац списка Знак"/>
    <w:aliases w:val="Bullet List Знак,FooterText Знак,numbered Знак,Цветной список - Акцент 11 Знак,ПС - Нумерованный Знак,it_List1 Знак,Абзац списка литеральный Знак,lp1 Знак,Paragraphe de liste1 Знак,Ненумерованный список Знак"/>
    <w:link w:val="aff4"/>
    <w:uiPriority w:val="34"/>
    <w:locked/>
    <w:rsid w:val="00F831A5"/>
    <w:rPr>
      <w:sz w:val="24"/>
      <w:szCs w:val="24"/>
    </w:rPr>
  </w:style>
  <w:style w:type="paragraph" w:customStyle="1" w:styleId="TableParagraph">
    <w:name w:val="Table Paragraph"/>
    <w:basedOn w:val="a1"/>
    <w:uiPriority w:val="1"/>
    <w:qFormat/>
    <w:rsid w:val="00B66A5A"/>
    <w:pPr>
      <w:widowControl w:val="0"/>
      <w:autoSpaceDE w:val="0"/>
      <w:autoSpaceDN w:val="0"/>
      <w:spacing w:after="0"/>
      <w:ind w:left="107"/>
      <w:jc w:val="left"/>
    </w:pPr>
    <w:rPr>
      <w:sz w:val="22"/>
      <w:szCs w:val="22"/>
      <w:lang w:val="en-US" w:eastAsia="en-US"/>
    </w:rPr>
  </w:style>
  <w:style w:type="paragraph" w:customStyle="1" w:styleId="s1">
    <w:name w:val="s_1"/>
    <w:basedOn w:val="a1"/>
    <w:rsid w:val="00174D37"/>
    <w:pPr>
      <w:spacing w:before="100" w:beforeAutospacing="1" w:after="100" w:afterAutospacing="1"/>
      <w:jc w:val="left"/>
    </w:pPr>
  </w:style>
  <w:style w:type="character" w:customStyle="1" w:styleId="blk">
    <w:name w:val="blk"/>
    <w:rsid w:val="00751BAF"/>
  </w:style>
  <w:style w:type="paragraph" w:customStyle="1" w:styleId="affffb">
    <w:name w:val="Знак"/>
    <w:basedOn w:val="a1"/>
    <w:rsid w:val="00FF3BED"/>
    <w:pPr>
      <w:spacing w:after="160" w:line="240" w:lineRule="exact"/>
      <w:jc w:val="left"/>
    </w:pPr>
    <w:rPr>
      <w:sz w:val="20"/>
      <w:szCs w:val="20"/>
    </w:rPr>
  </w:style>
  <w:style w:type="character" w:customStyle="1" w:styleId="47">
    <w:name w:val="Знак Знак4"/>
    <w:rsid w:val="00FF3BED"/>
    <w:rPr>
      <w:b/>
      <w:lang w:val="x-none" w:eastAsia="x-none" w:bidi="ar-SA"/>
    </w:rPr>
  </w:style>
  <w:style w:type="paragraph" w:customStyle="1" w:styleId="CharCharCarCarCharCharCarCarCharCharCarCarCharChar0">
    <w:name w:val="Char Char Car Car Char Char Car Car Char Char Car Car Char Char"/>
    <w:basedOn w:val="a1"/>
    <w:rsid w:val="00FF3BED"/>
    <w:pPr>
      <w:spacing w:after="160" w:line="240" w:lineRule="exact"/>
      <w:jc w:val="left"/>
    </w:pPr>
    <w:rPr>
      <w:sz w:val="20"/>
      <w:szCs w:val="20"/>
    </w:rPr>
  </w:style>
  <w:style w:type="character" w:customStyle="1" w:styleId="101">
    <w:name w:val="Знак Знак10"/>
    <w:rsid w:val="00FF3BED"/>
    <w:rPr>
      <w:rFonts w:eastAsia="Andale Sans UI"/>
      <w:kern w:val="1"/>
      <w:sz w:val="24"/>
      <w:szCs w:val="24"/>
      <w:lang w:bidi="ar-SA"/>
    </w:rPr>
  </w:style>
  <w:style w:type="character" w:customStyle="1" w:styleId="56">
    <w:name w:val="Знак Знак5"/>
    <w:rsid w:val="00FF3BED"/>
    <w:rPr>
      <w:rFonts w:eastAsia="Andale Sans UI"/>
      <w:kern w:val="1"/>
      <w:sz w:val="24"/>
      <w:szCs w:val="24"/>
      <w:lang w:bidi="ar-SA"/>
    </w:rPr>
  </w:style>
  <w:style w:type="paragraph" w:customStyle="1" w:styleId="CharCharCharChar0">
    <w:name w:val="Знак Знак Знак Знак Знак Знак Знак Знак Знак Знак Char Char Знак Char Char Знак"/>
    <w:basedOn w:val="a1"/>
    <w:rsid w:val="00FF3BED"/>
    <w:pPr>
      <w:spacing w:after="160" w:line="240" w:lineRule="exact"/>
      <w:jc w:val="left"/>
    </w:pPr>
    <w:rPr>
      <w:rFonts w:ascii="Verdana" w:hAnsi="Verdana" w:cs="Verdana"/>
      <w:sz w:val="20"/>
      <w:szCs w:val="20"/>
      <w:lang w:val="en-US" w:eastAsia="en-US"/>
    </w:rPr>
  </w:style>
  <w:style w:type="character" w:customStyle="1" w:styleId="131">
    <w:name w:val="Знак Знак13"/>
    <w:rsid w:val="00FF3BED"/>
    <w:rPr>
      <w:spacing w:val="-4"/>
      <w:lang w:val="ru-RU" w:eastAsia="ru-RU" w:bidi="ar-SA"/>
    </w:rPr>
  </w:style>
  <w:style w:type="character" w:customStyle="1" w:styleId="121">
    <w:name w:val="Знак Знак12"/>
    <w:rsid w:val="00FF3BED"/>
    <w:rPr>
      <w:sz w:val="24"/>
      <w:lang w:val="ru-RU" w:eastAsia="ru-RU" w:bidi="ar-SA"/>
    </w:rPr>
  </w:style>
  <w:style w:type="paragraph" w:customStyle="1" w:styleId="48">
    <w:name w:val="Обычный4"/>
    <w:rsid w:val="00FF3BED"/>
    <w:pPr>
      <w:widowControl w:val="0"/>
      <w:ind w:firstLine="400"/>
      <w:jc w:val="both"/>
    </w:pPr>
    <w:rPr>
      <w:snapToGrid w:val="0"/>
      <w:sz w:val="24"/>
    </w:rPr>
  </w:style>
  <w:style w:type="paragraph" w:customStyle="1" w:styleId="331">
    <w:name w:val="Основной текст 33"/>
    <w:basedOn w:val="a1"/>
    <w:rsid w:val="00FF3BED"/>
    <w:pPr>
      <w:spacing w:after="0" w:line="220" w:lineRule="auto"/>
      <w:ind w:right="-5"/>
    </w:pPr>
    <w:rPr>
      <w:sz w:val="20"/>
      <w:szCs w:val="20"/>
    </w:rPr>
  </w:style>
  <w:style w:type="paragraph" w:customStyle="1" w:styleId="240">
    <w:name w:val="Основной текст 24"/>
    <w:basedOn w:val="a1"/>
    <w:rsid w:val="00FF3BED"/>
    <w:pPr>
      <w:spacing w:after="0" w:line="360" w:lineRule="auto"/>
      <w:jc w:val="left"/>
    </w:pPr>
    <w:rPr>
      <w:szCs w:val="20"/>
    </w:rPr>
  </w:style>
  <w:style w:type="paragraph" w:customStyle="1" w:styleId="57">
    <w:name w:val="Обычный5"/>
    <w:basedOn w:val="a1"/>
    <w:rsid w:val="00FF3BED"/>
    <w:pPr>
      <w:spacing w:before="1" w:after="0"/>
    </w:pPr>
  </w:style>
  <w:style w:type="paragraph" w:customStyle="1" w:styleId="affffc">
    <w:name w:val="Знак Знак Знак Знак"/>
    <w:basedOn w:val="a1"/>
    <w:rsid w:val="00FF3BED"/>
    <w:pPr>
      <w:spacing w:after="160" w:line="240" w:lineRule="exact"/>
      <w:jc w:val="left"/>
    </w:pPr>
    <w:rPr>
      <w:rFonts w:ascii="Verdana" w:hAnsi="Verdana" w:cs="Verdana"/>
      <w:sz w:val="20"/>
      <w:szCs w:val="20"/>
      <w:lang w:val="en-US" w:eastAsia="en-US"/>
    </w:rPr>
  </w:style>
  <w:style w:type="paragraph" w:customStyle="1" w:styleId="CharChar0">
    <w:name w:val="Char Char"/>
    <w:basedOn w:val="a1"/>
    <w:rsid w:val="00FF3BED"/>
    <w:pPr>
      <w:spacing w:after="160" w:line="240" w:lineRule="exact"/>
      <w:jc w:val="left"/>
    </w:pPr>
    <w:rPr>
      <w:rFonts w:ascii="Verdana" w:hAnsi="Verdana"/>
      <w:sz w:val="20"/>
      <w:szCs w:val="20"/>
      <w:lang w:val="en-US" w:eastAsia="en-US"/>
    </w:rPr>
  </w:style>
  <w:style w:type="paragraph" w:customStyle="1" w:styleId="affffd">
    <w:name w:val="Знак Знак Знак"/>
    <w:basedOn w:val="a1"/>
    <w:rsid w:val="00FF3BED"/>
    <w:pPr>
      <w:spacing w:after="160" w:line="240" w:lineRule="exact"/>
      <w:jc w:val="left"/>
    </w:pPr>
    <w:rPr>
      <w:rFonts w:ascii="Verdana" w:hAnsi="Verdana" w:cs="Verdana"/>
      <w:sz w:val="20"/>
      <w:szCs w:val="20"/>
      <w:lang w:val="en-US" w:eastAsia="en-US"/>
    </w:rPr>
  </w:style>
  <w:style w:type="paragraph" w:customStyle="1" w:styleId="CharChar10">
    <w:name w:val="Char Char Знак Знак1 Знак Знак"/>
    <w:basedOn w:val="a1"/>
    <w:rsid w:val="00FF3BED"/>
    <w:pPr>
      <w:widowControl w:val="0"/>
      <w:adjustRightInd w:val="0"/>
      <w:spacing w:after="160" w:line="240" w:lineRule="exact"/>
      <w:jc w:val="right"/>
    </w:pPr>
    <w:rPr>
      <w:sz w:val="20"/>
      <w:szCs w:val="20"/>
      <w:lang w:val="en-GB" w:eastAsia="en-US"/>
    </w:rPr>
  </w:style>
  <w:style w:type="paragraph" w:customStyle="1" w:styleId="2fe">
    <w:name w:val="Обычный (веб)2"/>
    <w:rsid w:val="00FF3BED"/>
    <w:pPr>
      <w:widowControl w:val="0"/>
      <w:suppressAutoHyphens/>
    </w:pPr>
    <w:rPr>
      <w:rFonts w:eastAsia="Arial" w:cs="Calibri"/>
      <w:kern w:val="1"/>
      <w:lang w:eastAsia="ar-SA"/>
    </w:rPr>
  </w:style>
  <w:style w:type="paragraph" w:customStyle="1" w:styleId="2ff">
    <w:name w:val="Без интервала2"/>
    <w:rsid w:val="00FF3BED"/>
    <w:pPr>
      <w:suppressAutoHyphens/>
    </w:pPr>
    <w:rPr>
      <w:rFonts w:ascii="Calibri" w:hAnsi="Calibri" w:cs="Calibri"/>
      <w:sz w:val="22"/>
      <w:szCs w:val="22"/>
      <w:lang w:eastAsia="ar-SA"/>
    </w:rPr>
  </w:style>
  <w:style w:type="paragraph" w:customStyle="1" w:styleId="Style6">
    <w:name w:val="Style6"/>
    <w:basedOn w:val="a1"/>
    <w:rsid w:val="00FF3BED"/>
    <w:pPr>
      <w:widowControl w:val="0"/>
      <w:autoSpaceDE w:val="0"/>
      <w:autoSpaceDN w:val="0"/>
      <w:adjustRightInd w:val="0"/>
      <w:spacing w:after="0"/>
      <w:jc w:val="left"/>
    </w:pPr>
  </w:style>
  <w:style w:type="character" w:customStyle="1" w:styleId="FontStyle16">
    <w:name w:val="Font Style16"/>
    <w:rsid w:val="00FF3BED"/>
    <w:rPr>
      <w:rFonts w:ascii="Times New Roman" w:hAnsi="Times New Roman" w:cs="Times New Roman"/>
      <w:sz w:val="24"/>
      <w:szCs w:val="24"/>
    </w:rPr>
  </w:style>
  <w:style w:type="paragraph" w:customStyle="1" w:styleId="Style10">
    <w:name w:val="Style10"/>
    <w:basedOn w:val="a1"/>
    <w:rsid w:val="00FF3BED"/>
    <w:pPr>
      <w:widowControl w:val="0"/>
      <w:autoSpaceDE w:val="0"/>
      <w:autoSpaceDN w:val="0"/>
      <w:adjustRightInd w:val="0"/>
      <w:spacing w:after="0" w:line="298" w:lineRule="exact"/>
      <w:jc w:val="left"/>
    </w:pPr>
  </w:style>
  <w:style w:type="character" w:customStyle="1" w:styleId="affffa">
    <w:name w:val="Основной текст_"/>
    <w:link w:val="3e"/>
    <w:rsid w:val="00FF3BED"/>
    <w:rPr>
      <w:rFonts w:ascii="Arial" w:hAnsi="Arial"/>
      <w:color w:val="000000"/>
      <w:sz w:val="24"/>
      <w:lang w:eastAsia="ar-SA"/>
    </w:rPr>
  </w:style>
  <w:style w:type="paragraph" w:customStyle="1" w:styleId="xl63">
    <w:name w:val="xl63"/>
    <w:basedOn w:val="a1"/>
    <w:rsid w:val="00FF3BED"/>
    <w:pPr>
      <w:spacing w:before="100" w:beforeAutospacing="1" w:after="100" w:afterAutospacing="1"/>
      <w:jc w:val="left"/>
    </w:pPr>
  </w:style>
  <w:style w:type="paragraph" w:customStyle="1" w:styleId="xl64">
    <w:name w:val="xl64"/>
    <w:basedOn w:val="a1"/>
    <w:rsid w:val="00FF3BED"/>
    <w:pPr>
      <w:spacing w:before="100" w:beforeAutospacing="1" w:after="100" w:afterAutospacing="1"/>
      <w:jc w:val="left"/>
      <w:textAlignment w:val="top"/>
    </w:pPr>
  </w:style>
  <w:style w:type="paragraph" w:customStyle="1" w:styleId="xl65">
    <w:name w:val="xl65"/>
    <w:basedOn w:val="a1"/>
    <w:rsid w:val="00FF3BED"/>
    <w:pPr>
      <w:spacing w:before="100" w:beforeAutospacing="1" w:after="100" w:afterAutospacing="1"/>
      <w:jc w:val="right"/>
    </w:pPr>
  </w:style>
  <w:style w:type="paragraph" w:customStyle="1" w:styleId="xl66">
    <w:name w:val="xl66"/>
    <w:basedOn w:val="a1"/>
    <w:rsid w:val="00FF3BED"/>
    <w:pPr>
      <w:spacing w:before="100" w:beforeAutospacing="1" w:after="100" w:afterAutospacing="1"/>
      <w:jc w:val="left"/>
      <w:textAlignment w:val="top"/>
    </w:pPr>
  </w:style>
  <w:style w:type="paragraph" w:customStyle="1" w:styleId="xl67">
    <w:name w:val="xl67"/>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69">
    <w:name w:val="xl69"/>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70">
    <w:name w:val="xl70"/>
    <w:basedOn w:val="a1"/>
    <w:rsid w:val="00FF3BED"/>
    <w:pPr>
      <w:spacing w:before="100" w:beforeAutospacing="1" w:after="100" w:afterAutospacing="1"/>
      <w:jc w:val="left"/>
      <w:textAlignment w:val="top"/>
    </w:pPr>
    <w:rPr>
      <w:u w:val="single"/>
    </w:rPr>
  </w:style>
  <w:style w:type="paragraph" w:customStyle="1" w:styleId="xl71">
    <w:name w:val="xl71"/>
    <w:basedOn w:val="a1"/>
    <w:rsid w:val="00FF3BED"/>
    <w:pPr>
      <w:spacing w:before="100" w:beforeAutospacing="1" w:after="100" w:afterAutospacing="1"/>
      <w:jc w:val="left"/>
      <w:textAlignment w:val="top"/>
    </w:pPr>
    <w:rPr>
      <w:u w:val="single"/>
    </w:rPr>
  </w:style>
  <w:style w:type="paragraph" w:customStyle="1" w:styleId="xl72">
    <w:name w:val="xl72"/>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1"/>
    <w:rsid w:val="00FF3BED"/>
    <w:pPr>
      <w:spacing w:before="100" w:beforeAutospacing="1" w:after="100" w:afterAutospacing="1"/>
      <w:jc w:val="left"/>
    </w:pPr>
  </w:style>
  <w:style w:type="paragraph" w:customStyle="1" w:styleId="xl74">
    <w:name w:val="xl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5">
    <w:name w:val="xl7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6">
    <w:name w:val="xl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7">
    <w:name w:val="xl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8">
    <w:name w:val="xl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rPr>
      <w:b/>
      <w:bCs/>
    </w:rPr>
  </w:style>
  <w:style w:type="paragraph" w:customStyle="1" w:styleId="xl80">
    <w:name w:val="xl80"/>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1">
    <w:name w:val="xl81"/>
    <w:basedOn w:val="a1"/>
    <w:rsid w:val="00FF3BE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2">
    <w:name w:val="xl82"/>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3">
    <w:name w:val="xl83"/>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84">
    <w:name w:val="xl84"/>
    <w:basedOn w:val="a1"/>
    <w:rsid w:val="00FF3BED"/>
    <w:pPr>
      <w:spacing w:before="100" w:beforeAutospacing="1" w:after="100" w:afterAutospacing="1"/>
      <w:jc w:val="left"/>
      <w:textAlignment w:val="top"/>
    </w:pPr>
  </w:style>
  <w:style w:type="paragraph" w:customStyle="1" w:styleId="xl85">
    <w:name w:val="xl85"/>
    <w:basedOn w:val="a1"/>
    <w:rsid w:val="00FF3BED"/>
    <w:pPr>
      <w:spacing w:before="100" w:beforeAutospacing="1" w:after="100" w:afterAutospacing="1"/>
      <w:jc w:val="left"/>
    </w:pPr>
    <w:rPr>
      <w:sz w:val="16"/>
      <w:szCs w:val="16"/>
    </w:rPr>
  </w:style>
  <w:style w:type="paragraph" w:customStyle="1" w:styleId="xl86">
    <w:name w:val="xl86"/>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7">
    <w:name w:val="xl87"/>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88">
    <w:name w:val="xl88"/>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9">
    <w:name w:val="xl89"/>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0">
    <w:name w:val="xl90"/>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1">
    <w:name w:val="xl91"/>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2">
    <w:name w:val="xl92"/>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3">
    <w:name w:val="xl93"/>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4">
    <w:name w:val="xl94"/>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5">
    <w:name w:val="xl95"/>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6">
    <w:name w:val="xl96"/>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7">
    <w:name w:val="xl97"/>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8">
    <w:name w:val="xl98"/>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9">
    <w:name w:val="xl99"/>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00">
    <w:name w:val="xl100"/>
    <w:basedOn w:val="a1"/>
    <w:rsid w:val="00FF3BED"/>
    <w:pPr>
      <w:pBdr>
        <w:left w:val="single" w:sz="4" w:space="0" w:color="auto"/>
        <w:right w:val="single" w:sz="4" w:space="0" w:color="auto"/>
      </w:pBdr>
      <w:spacing w:before="100" w:beforeAutospacing="1" w:after="100" w:afterAutospacing="1"/>
      <w:jc w:val="left"/>
      <w:textAlignment w:val="top"/>
    </w:pPr>
  </w:style>
  <w:style w:type="paragraph" w:customStyle="1" w:styleId="xl101">
    <w:name w:val="xl101"/>
    <w:basedOn w:val="a1"/>
    <w:rsid w:val="00FF3BED"/>
    <w:pPr>
      <w:pBdr>
        <w:left w:val="single" w:sz="4" w:space="0" w:color="auto"/>
        <w:right w:val="single" w:sz="4" w:space="0" w:color="auto"/>
      </w:pBdr>
      <w:spacing w:before="100" w:beforeAutospacing="1" w:after="100" w:afterAutospacing="1"/>
      <w:jc w:val="right"/>
      <w:textAlignment w:val="top"/>
    </w:pPr>
  </w:style>
  <w:style w:type="paragraph" w:customStyle="1" w:styleId="xl102">
    <w:name w:val="xl102"/>
    <w:basedOn w:val="a1"/>
    <w:rsid w:val="00FF3BED"/>
    <w:pPr>
      <w:spacing w:before="100" w:beforeAutospacing="1" w:after="100" w:afterAutospacing="1"/>
      <w:jc w:val="left"/>
      <w:textAlignment w:val="top"/>
    </w:pPr>
  </w:style>
  <w:style w:type="paragraph" w:customStyle="1" w:styleId="xl103">
    <w:name w:val="xl103"/>
    <w:basedOn w:val="a1"/>
    <w:rsid w:val="00FF3BED"/>
    <w:pPr>
      <w:spacing w:before="100" w:beforeAutospacing="1" w:after="100" w:afterAutospacing="1"/>
      <w:jc w:val="left"/>
    </w:pPr>
    <w:rPr>
      <w:sz w:val="18"/>
      <w:szCs w:val="18"/>
    </w:rPr>
  </w:style>
  <w:style w:type="paragraph" w:customStyle="1" w:styleId="xl104">
    <w:name w:val="xl104"/>
    <w:basedOn w:val="a1"/>
    <w:rsid w:val="00FF3BED"/>
    <w:pPr>
      <w:spacing w:before="100" w:beforeAutospacing="1" w:after="100" w:afterAutospacing="1"/>
      <w:jc w:val="left"/>
    </w:pPr>
    <w:rPr>
      <w:sz w:val="18"/>
      <w:szCs w:val="18"/>
    </w:rPr>
  </w:style>
  <w:style w:type="paragraph" w:customStyle="1" w:styleId="xl105">
    <w:name w:val="xl105"/>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106">
    <w:name w:val="xl106"/>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7">
    <w:name w:val="xl107"/>
    <w:basedOn w:val="a1"/>
    <w:rsid w:val="00FF3BED"/>
    <w:pPr>
      <w:pBdr>
        <w:top w:val="single" w:sz="4" w:space="0" w:color="auto"/>
        <w:bottom w:val="single" w:sz="4" w:space="0" w:color="auto"/>
      </w:pBdr>
      <w:spacing w:before="100" w:beforeAutospacing="1" w:after="100" w:afterAutospacing="1"/>
      <w:jc w:val="left"/>
      <w:textAlignment w:val="top"/>
    </w:pPr>
  </w:style>
  <w:style w:type="paragraph" w:customStyle="1" w:styleId="xl108">
    <w:name w:val="xl108"/>
    <w:basedOn w:val="a1"/>
    <w:rsid w:val="00FF3BED"/>
    <w:pPr>
      <w:spacing w:before="100" w:beforeAutospacing="1" w:after="100" w:afterAutospacing="1"/>
      <w:jc w:val="left"/>
      <w:textAlignment w:val="top"/>
    </w:pPr>
  </w:style>
  <w:style w:type="paragraph" w:customStyle="1" w:styleId="xl109">
    <w:name w:val="xl109"/>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b/>
      <w:bCs/>
    </w:rPr>
  </w:style>
  <w:style w:type="paragraph" w:customStyle="1" w:styleId="xl110">
    <w:name w:val="xl110"/>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111">
    <w:name w:val="xl111"/>
    <w:basedOn w:val="a1"/>
    <w:rsid w:val="00FF3BED"/>
    <w:pPr>
      <w:pBdr>
        <w:top w:val="single" w:sz="4" w:space="0" w:color="auto"/>
        <w:bottom w:val="single" w:sz="4" w:space="0" w:color="auto"/>
      </w:pBdr>
      <w:spacing w:before="100" w:beforeAutospacing="1" w:after="100" w:afterAutospacing="1"/>
      <w:jc w:val="left"/>
      <w:textAlignment w:val="top"/>
    </w:pPr>
    <w:rPr>
      <w:b/>
      <w:bCs/>
    </w:rPr>
  </w:style>
  <w:style w:type="paragraph" w:customStyle="1" w:styleId="xl112">
    <w:name w:val="xl112"/>
    <w:basedOn w:val="a1"/>
    <w:rsid w:val="00FF3BED"/>
    <w:pPr>
      <w:spacing w:before="100" w:beforeAutospacing="1" w:after="100" w:afterAutospacing="1"/>
      <w:jc w:val="left"/>
      <w:textAlignment w:val="top"/>
    </w:pPr>
  </w:style>
  <w:style w:type="paragraph" w:customStyle="1" w:styleId="xl113">
    <w:name w:val="xl113"/>
    <w:basedOn w:val="a1"/>
    <w:rsid w:val="00FF3BED"/>
    <w:pPr>
      <w:pBdr>
        <w:left w:val="single" w:sz="4" w:space="0" w:color="auto"/>
        <w:bottom w:val="single" w:sz="4" w:space="0" w:color="auto"/>
      </w:pBdr>
      <w:spacing w:before="100" w:beforeAutospacing="1" w:after="100" w:afterAutospacing="1"/>
      <w:jc w:val="left"/>
      <w:textAlignment w:val="top"/>
    </w:pPr>
    <w:rPr>
      <w:b/>
      <w:bCs/>
    </w:rPr>
  </w:style>
  <w:style w:type="paragraph" w:customStyle="1" w:styleId="xl114">
    <w:name w:val="xl114"/>
    <w:basedOn w:val="a1"/>
    <w:rsid w:val="00FF3BED"/>
    <w:pPr>
      <w:pBdr>
        <w:bottom w:val="single" w:sz="4" w:space="0" w:color="auto"/>
        <w:right w:val="single" w:sz="4" w:space="0" w:color="auto"/>
      </w:pBdr>
      <w:spacing w:before="100" w:beforeAutospacing="1" w:after="100" w:afterAutospacing="1"/>
      <w:jc w:val="left"/>
      <w:textAlignment w:val="top"/>
    </w:pPr>
    <w:rPr>
      <w:b/>
      <w:bCs/>
    </w:rPr>
  </w:style>
  <w:style w:type="paragraph" w:customStyle="1" w:styleId="xl115">
    <w:name w:val="xl115"/>
    <w:basedOn w:val="a1"/>
    <w:rsid w:val="00FF3BED"/>
    <w:pPr>
      <w:pBdr>
        <w:bottom w:val="single" w:sz="4" w:space="0" w:color="auto"/>
      </w:pBdr>
      <w:spacing w:before="100" w:beforeAutospacing="1" w:after="100" w:afterAutospacing="1"/>
      <w:jc w:val="left"/>
      <w:textAlignment w:val="top"/>
    </w:pPr>
    <w:rPr>
      <w:b/>
      <w:bCs/>
    </w:rPr>
  </w:style>
  <w:style w:type="paragraph" w:customStyle="1" w:styleId="xl116">
    <w:name w:val="xl116"/>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17">
    <w:name w:val="xl117"/>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18">
    <w:name w:val="xl118"/>
    <w:basedOn w:val="a1"/>
    <w:rsid w:val="00FF3BED"/>
    <w:pPr>
      <w:pBdr>
        <w:bottom w:val="single" w:sz="4" w:space="0" w:color="C0C0C0"/>
      </w:pBdr>
      <w:spacing w:before="100" w:beforeAutospacing="1" w:after="100" w:afterAutospacing="1"/>
      <w:jc w:val="left"/>
      <w:textAlignment w:val="top"/>
    </w:pPr>
  </w:style>
  <w:style w:type="paragraph" w:customStyle="1" w:styleId="xl119">
    <w:name w:val="xl119"/>
    <w:basedOn w:val="a1"/>
    <w:rsid w:val="00FF3BED"/>
    <w:pPr>
      <w:pBdr>
        <w:left w:val="single" w:sz="4" w:space="0" w:color="auto"/>
        <w:bottom w:val="single" w:sz="4" w:space="0" w:color="C0C0C0"/>
      </w:pBdr>
      <w:spacing w:before="100" w:beforeAutospacing="1" w:after="100" w:afterAutospacing="1"/>
      <w:jc w:val="left"/>
      <w:textAlignment w:val="top"/>
    </w:pPr>
    <w:rPr>
      <w:b/>
      <w:bCs/>
    </w:rPr>
  </w:style>
  <w:style w:type="paragraph" w:customStyle="1" w:styleId="xl120">
    <w:name w:val="xl120"/>
    <w:basedOn w:val="a1"/>
    <w:rsid w:val="00FF3BED"/>
    <w:pPr>
      <w:pBdr>
        <w:bottom w:val="single" w:sz="4" w:space="0" w:color="C0C0C0"/>
        <w:right w:val="single" w:sz="4" w:space="0" w:color="auto"/>
      </w:pBdr>
      <w:spacing w:before="100" w:beforeAutospacing="1" w:after="100" w:afterAutospacing="1"/>
      <w:jc w:val="left"/>
      <w:textAlignment w:val="top"/>
    </w:pPr>
    <w:rPr>
      <w:b/>
      <w:bCs/>
    </w:rPr>
  </w:style>
  <w:style w:type="paragraph" w:customStyle="1" w:styleId="xl121">
    <w:name w:val="xl121"/>
    <w:basedOn w:val="a1"/>
    <w:rsid w:val="00FF3BED"/>
    <w:pPr>
      <w:pBdr>
        <w:bottom w:val="single" w:sz="4" w:space="0" w:color="C0C0C0"/>
      </w:pBdr>
      <w:spacing w:before="100" w:beforeAutospacing="1" w:after="100" w:afterAutospacing="1"/>
      <w:jc w:val="left"/>
      <w:textAlignment w:val="top"/>
    </w:pPr>
    <w:rPr>
      <w:b/>
      <w:bCs/>
    </w:rPr>
  </w:style>
  <w:style w:type="paragraph" w:customStyle="1" w:styleId="xl122">
    <w:name w:val="xl122"/>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3">
    <w:name w:val="xl123"/>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4">
    <w:name w:val="xl124"/>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5">
    <w:name w:val="xl125"/>
    <w:basedOn w:val="a1"/>
    <w:rsid w:val="00FF3BED"/>
    <w:pPr>
      <w:pBdr>
        <w:bottom w:val="single" w:sz="4" w:space="0" w:color="auto"/>
      </w:pBdr>
      <w:spacing w:before="100" w:beforeAutospacing="1" w:after="100" w:afterAutospacing="1"/>
      <w:jc w:val="left"/>
      <w:textAlignment w:val="top"/>
    </w:pPr>
  </w:style>
  <w:style w:type="paragraph" w:customStyle="1" w:styleId="xl126">
    <w:name w:val="xl126"/>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7">
    <w:name w:val="xl127"/>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rPr>
      <w:b/>
      <w:bCs/>
    </w:rPr>
  </w:style>
  <w:style w:type="paragraph" w:customStyle="1" w:styleId="xl128">
    <w:name w:val="xl128"/>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rPr>
      <w:b/>
      <w:bCs/>
    </w:rPr>
  </w:style>
  <w:style w:type="paragraph" w:customStyle="1" w:styleId="xl129">
    <w:name w:val="xl129"/>
    <w:basedOn w:val="a1"/>
    <w:rsid w:val="00FF3BED"/>
    <w:pPr>
      <w:pBdr>
        <w:top w:val="single" w:sz="4" w:space="0" w:color="C0C0C0"/>
        <w:bottom w:val="single" w:sz="4" w:space="0" w:color="C0C0C0"/>
      </w:pBdr>
      <w:spacing w:before="100" w:beforeAutospacing="1" w:after="100" w:afterAutospacing="1"/>
      <w:jc w:val="left"/>
      <w:textAlignment w:val="top"/>
    </w:pPr>
    <w:rPr>
      <w:b/>
      <w:bCs/>
    </w:rPr>
  </w:style>
  <w:style w:type="paragraph" w:customStyle="1" w:styleId="xl130">
    <w:name w:val="xl130"/>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31">
    <w:name w:val="xl131"/>
    <w:basedOn w:val="a1"/>
    <w:rsid w:val="00FF3BED"/>
    <w:pPr>
      <w:pBdr>
        <w:bottom w:val="single" w:sz="4" w:space="0" w:color="C0C0C0"/>
      </w:pBdr>
      <w:spacing w:before="100" w:beforeAutospacing="1" w:after="100" w:afterAutospacing="1"/>
      <w:jc w:val="left"/>
      <w:textAlignment w:val="top"/>
    </w:pPr>
  </w:style>
  <w:style w:type="paragraph" w:customStyle="1" w:styleId="xl132">
    <w:name w:val="xl132"/>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33">
    <w:name w:val="xl133"/>
    <w:basedOn w:val="a1"/>
    <w:rsid w:val="00FF3BED"/>
    <w:pPr>
      <w:pBdr>
        <w:left w:val="single" w:sz="4" w:space="0" w:color="auto"/>
      </w:pBdr>
      <w:spacing w:before="100" w:beforeAutospacing="1" w:after="100" w:afterAutospacing="1"/>
      <w:jc w:val="left"/>
      <w:textAlignment w:val="top"/>
    </w:pPr>
    <w:rPr>
      <w:b/>
      <w:bCs/>
    </w:rPr>
  </w:style>
  <w:style w:type="paragraph" w:customStyle="1" w:styleId="xl134">
    <w:name w:val="xl134"/>
    <w:basedOn w:val="a1"/>
    <w:rsid w:val="00FF3BED"/>
    <w:pPr>
      <w:pBdr>
        <w:right w:val="single" w:sz="4" w:space="0" w:color="auto"/>
      </w:pBdr>
      <w:spacing w:before="100" w:beforeAutospacing="1" w:after="100" w:afterAutospacing="1"/>
      <w:jc w:val="left"/>
      <w:textAlignment w:val="top"/>
    </w:pPr>
    <w:rPr>
      <w:b/>
      <w:bCs/>
    </w:rPr>
  </w:style>
  <w:style w:type="paragraph" w:customStyle="1" w:styleId="xl135">
    <w:name w:val="xl135"/>
    <w:basedOn w:val="a1"/>
    <w:rsid w:val="00FF3BED"/>
    <w:pPr>
      <w:pBdr>
        <w:left w:val="single" w:sz="4" w:space="0" w:color="auto"/>
      </w:pBdr>
      <w:spacing w:before="100" w:beforeAutospacing="1" w:after="100" w:afterAutospacing="1"/>
      <w:jc w:val="left"/>
      <w:textAlignment w:val="top"/>
    </w:pPr>
  </w:style>
  <w:style w:type="paragraph" w:customStyle="1" w:styleId="xl136">
    <w:name w:val="xl136"/>
    <w:basedOn w:val="a1"/>
    <w:rsid w:val="00FF3BED"/>
    <w:pPr>
      <w:pBdr>
        <w:right w:val="single" w:sz="4" w:space="0" w:color="auto"/>
      </w:pBdr>
      <w:spacing w:before="100" w:beforeAutospacing="1" w:after="100" w:afterAutospacing="1"/>
      <w:jc w:val="left"/>
      <w:textAlignment w:val="top"/>
    </w:pPr>
  </w:style>
  <w:style w:type="paragraph" w:customStyle="1" w:styleId="xl137">
    <w:name w:val="xl137"/>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38">
    <w:name w:val="xl138"/>
    <w:basedOn w:val="a1"/>
    <w:rsid w:val="00FF3BED"/>
    <w:pPr>
      <w:pBdr>
        <w:bottom w:val="single" w:sz="4" w:space="0" w:color="auto"/>
      </w:pBdr>
      <w:spacing w:before="100" w:beforeAutospacing="1" w:after="100" w:afterAutospacing="1"/>
      <w:jc w:val="left"/>
      <w:textAlignment w:val="top"/>
    </w:pPr>
  </w:style>
  <w:style w:type="paragraph" w:customStyle="1" w:styleId="xl139">
    <w:name w:val="xl139"/>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40">
    <w:name w:val="xl140"/>
    <w:basedOn w:val="a1"/>
    <w:rsid w:val="00FF3BED"/>
    <w:pPr>
      <w:pBdr>
        <w:left w:val="single" w:sz="4" w:space="0" w:color="auto"/>
        <w:right w:val="single" w:sz="4" w:space="0" w:color="auto"/>
      </w:pBdr>
      <w:spacing w:before="100" w:beforeAutospacing="1" w:after="100" w:afterAutospacing="1"/>
      <w:jc w:val="left"/>
      <w:textAlignment w:val="top"/>
    </w:pPr>
    <w:rPr>
      <w:b/>
      <w:bCs/>
    </w:rPr>
  </w:style>
  <w:style w:type="paragraph" w:customStyle="1" w:styleId="xl141">
    <w:name w:val="xl141"/>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42">
    <w:name w:val="xl142"/>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3">
    <w:name w:val="xl143"/>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4">
    <w:name w:val="xl144"/>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5">
    <w:name w:val="xl145"/>
    <w:basedOn w:val="a1"/>
    <w:rsid w:val="00FF3BED"/>
    <w:pPr>
      <w:pBdr>
        <w:top w:val="single" w:sz="4" w:space="0" w:color="C0C0C0"/>
        <w:bottom w:val="single" w:sz="4" w:space="0" w:color="C0C0C0"/>
      </w:pBdr>
      <w:spacing w:before="100" w:beforeAutospacing="1" w:after="100" w:afterAutospacing="1"/>
      <w:jc w:val="left"/>
      <w:textAlignment w:val="top"/>
    </w:pPr>
  </w:style>
  <w:style w:type="paragraph" w:customStyle="1" w:styleId="xl146">
    <w:name w:val="xl146"/>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7">
    <w:name w:val="xl147"/>
    <w:basedOn w:val="a1"/>
    <w:rsid w:val="00FF3BED"/>
    <w:pPr>
      <w:spacing w:before="100" w:beforeAutospacing="1" w:after="100" w:afterAutospacing="1"/>
      <w:jc w:val="left"/>
      <w:textAlignment w:val="top"/>
    </w:pPr>
    <w:rPr>
      <w:b/>
      <w:bCs/>
    </w:rPr>
  </w:style>
  <w:style w:type="paragraph" w:customStyle="1" w:styleId="xl148">
    <w:name w:val="xl148"/>
    <w:basedOn w:val="a1"/>
    <w:rsid w:val="00FF3BED"/>
    <w:pPr>
      <w:spacing w:before="100" w:beforeAutospacing="1" w:after="100" w:afterAutospacing="1"/>
      <w:jc w:val="center"/>
      <w:textAlignment w:val="top"/>
    </w:pPr>
    <w:rPr>
      <w:b/>
      <w:bCs/>
    </w:rPr>
  </w:style>
  <w:style w:type="paragraph" w:customStyle="1" w:styleId="xl149">
    <w:name w:val="xl149"/>
    <w:basedOn w:val="a1"/>
    <w:rsid w:val="00FF3BED"/>
    <w:pPr>
      <w:spacing w:before="100" w:beforeAutospacing="1" w:after="100" w:afterAutospacing="1"/>
      <w:jc w:val="center"/>
      <w:textAlignment w:val="center"/>
    </w:pPr>
  </w:style>
  <w:style w:type="paragraph" w:customStyle="1" w:styleId="xl150">
    <w:name w:val="xl150"/>
    <w:basedOn w:val="a1"/>
    <w:rsid w:val="00FF3BED"/>
    <w:pPr>
      <w:spacing w:before="100" w:beforeAutospacing="1" w:after="100" w:afterAutospacing="1"/>
      <w:jc w:val="left"/>
      <w:textAlignment w:val="top"/>
    </w:pPr>
    <w:rPr>
      <w:u w:val="single"/>
    </w:rPr>
  </w:style>
  <w:style w:type="paragraph" w:customStyle="1" w:styleId="xl151">
    <w:name w:val="xl151"/>
    <w:basedOn w:val="a1"/>
    <w:rsid w:val="00FF3BED"/>
    <w:pPr>
      <w:pBdr>
        <w:top w:val="single" w:sz="4" w:space="0" w:color="000000"/>
        <w:left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2">
    <w:name w:val="xl152"/>
    <w:basedOn w:val="a1"/>
    <w:rsid w:val="00FF3BED"/>
    <w:pPr>
      <w:pBdr>
        <w:top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153">
    <w:name w:val="xl153"/>
    <w:basedOn w:val="a1"/>
    <w:rsid w:val="00FF3BED"/>
    <w:pPr>
      <w:pBdr>
        <w:top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4">
    <w:name w:val="xl154"/>
    <w:basedOn w:val="a1"/>
    <w:rsid w:val="00FF3BED"/>
    <w:pPr>
      <w:pBdr>
        <w:top w:val="single" w:sz="4" w:space="0" w:color="000000"/>
        <w:left w:val="single" w:sz="4" w:space="0" w:color="000000"/>
        <w:bottom w:val="single" w:sz="4" w:space="0" w:color="auto"/>
      </w:pBdr>
      <w:spacing w:before="100" w:beforeAutospacing="1" w:after="100" w:afterAutospacing="1"/>
      <w:jc w:val="center"/>
    </w:pPr>
  </w:style>
  <w:style w:type="paragraph" w:customStyle="1" w:styleId="xl155">
    <w:name w:val="xl155"/>
    <w:basedOn w:val="a1"/>
    <w:rsid w:val="00FF3BED"/>
    <w:pPr>
      <w:pBdr>
        <w:top w:val="single" w:sz="4" w:space="0" w:color="000000"/>
        <w:bottom w:val="single" w:sz="4" w:space="0" w:color="auto"/>
        <w:right w:val="single" w:sz="4" w:space="0" w:color="000000"/>
      </w:pBdr>
      <w:spacing w:before="100" w:beforeAutospacing="1" w:after="100" w:afterAutospacing="1"/>
      <w:jc w:val="center"/>
    </w:pPr>
  </w:style>
  <w:style w:type="paragraph" w:customStyle="1" w:styleId="xl156">
    <w:name w:val="xl156"/>
    <w:basedOn w:val="a1"/>
    <w:rsid w:val="00FF3BED"/>
    <w:pPr>
      <w:pBdr>
        <w:top w:val="single" w:sz="4" w:space="0" w:color="000000"/>
        <w:bottom w:val="single" w:sz="4" w:space="0" w:color="auto"/>
      </w:pBdr>
      <w:spacing w:before="100" w:beforeAutospacing="1" w:after="100" w:afterAutospacing="1"/>
      <w:jc w:val="center"/>
    </w:pPr>
  </w:style>
  <w:style w:type="paragraph" w:customStyle="1" w:styleId="xl157">
    <w:name w:val="xl157"/>
    <w:basedOn w:val="a1"/>
    <w:rsid w:val="00FF3BED"/>
    <w:pPr>
      <w:pBdr>
        <w:top w:val="single" w:sz="4" w:space="0" w:color="auto"/>
        <w:left w:val="single" w:sz="4" w:space="0" w:color="auto"/>
      </w:pBdr>
      <w:spacing w:before="100" w:beforeAutospacing="1" w:after="100" w:afterAutospacing="1"/>
      <w:jc w:val="left"/>
      <w:textAlignment w:val="top"/>
    </w:pPr>
    <w:rPr>
      <w:b/>
      <w:bCs/>
    </w:rPr>
  </w:style>
  <w:style w:type="paragraph" w:customStyle="1" w:styleId="xl158">
    <w:name w:val="xl158"/>
    <w:basedOn w:val="a1"/>
    <w:rsid w:val="00FF3BED"/>
    <w:pPr>
      <w:pBdr>
        <w:top w:val="single" w:sz="4" w:space="0" w:color="auto"/>
        <w:right w:val="single" w:sz="4" w:space="0" w:color="auto"/>
      </w:pBdr>
      <w:spacing w:before="100" w:beforeAutospacing="1" w:after="100" w:afterAutospacing="1"/>
      <w:jc w:val="left"/>
      <w:textAlignment w:val="top"/>
    </w:pPr>
    <w:rPr>
      <w:b/>
      <w:bCs/>
    </w:rPr>
  </w:style>
  <w:style w:type="paragraph" w:customStyle="1" w:styleId="xl159">
    <w:name w:val="xl159"/>
    <w:basedOn w:val="a1"/>
    <w:rsid w:val="00FF3BED"/>
    <w:pPr>
      <w:pBdr>
        <w:top w:val="single" w:sz="4" w:space="0" w:color="auto"/>
        <w:left w:val="single" w:sz="4" w:space="0" w:color="auto"/>
      </w:pBdr>
      <w:spacing w:before="100" w:beforeAutospacing="1" w:after="100" w:afterAutospacing="1"/>
      <w:jc w:val="left"/>
      <w:textAlignment w:val="top"/>
    </w:pPr>
  </w:style>
  <w:style w:type="paragraph" w:customStyle="1" w:styleId="xl160">
    <w:name w:val="xl160"/>
    <w:basedOn w:val="a1"/>
    <w:rsid w:val="00FF3BED"/>
    <w:pPr>
      <w:pBdr>
        <w:top w:val="single" w:sz="4" w:space="0" w:color="auto"/>
      </w:pBdr>
      <w:spacing w:before="100" w:beforeAutospacing="1" w:after="100" w:afterAutospacing="1"/>
      <w:jc w:val="left"/>
      <w:textAlignment w:val="top"/>
    </w:pPr>
  </w:style>
  <w:style w:type="paragraph" w:customStyle="1" w:styleId="xl161">
    <w:name w:val="xl161"/>
    <w:basedOn w:val="a1"/>
    <w:rsid w:val="00FF3BED"/>
    <w:pPr>
      <w:pBdr>
        <w:top w:val="single" w:sz="4" w:space="0" w:color="auto"/>
        <w:right w:val="single" w:sz="4" w:space="0" w:color="auto"/>
      </w:pBdr>
      <w:spacing w:before="100" w:beforeAutospacing="1" w:after="100" w:afterAutospacing="1"/>
      <w:jc w:val="left"/>
      <w:textAlignment w:val="top"/>
    </w:pPr>
  </w:style>
  <w:style w:type="paragraph" w:customStyle="1" w:styleId="font5">
    <w:name w:val="font5"/>
    <w:basedOn w:val="a1"/>
    <w:rsid w:val="00FF3BED"/>
    <w:pPr>
      <w:spacing w:before="100" w:beforeAutospacing="1" w:after="100" w:afterAutospacing="1"/>
      <w:jc w:val="left"/>
    </w:pPr>
    <w:rPr>
      <w:color w:val="000000"/>
      <w:sz w:val="20"/>
      <w:szCs w:val="20"/>
    </w:rPr>
  </w:style>
  <w:style w:type="paragraph" w:customStyle="1" w:styleId="font6">
    <w:name w:val="font6"/>
    <w:basedOn w:val="a1"/>
    <w:rsid w:val="00FF3BED"/>
    <w:pPr>
      <w:spacing w:before="100" w:beforeAutospacing="1" w:after="100" w:afterAutospacing="1"/>
      <w:jc w:val="left"/>
    </w:pPr>
    <w:rPr>
      <w:color w:val="000000"/>
      <w:sz w:val="20"/>
      <w:szCs w:val="20"/>
    </w:rPr>
  </w:style>
  <w:style w:type="paragraph" w:customStyle="1" w:styleId="xl162">
    <w:name w:val="xl162"/>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163">
    <w:name w:val="xl163"/>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1"/>
    <w:rsid w:val="00FF3BED"/>
    <w:pPr>
      <w:spacing w:before="100" w:beforeAutospacing="1" w:after="100" w:afterAutospacing="1"/>
      <w:jc w:val="center"/>
      <w:textAlignment w:val="center"/>
    </w:pPr>
    <w:rPr>
      <w:color w:val="000000"/>
      <w:sz w:val="22"/>
      <w:szCs w:val="22"/>
    </w:rPr>
  </w:style>
  <w:style w:type="paragraph" w:customStyle="1" w:styleId="xl165">
    <w:name w:val="xl16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1"/>
    <w:rsid w:val="00FF3BED"/>
    <w:pPr>
      <w:spacing w:before="100" w:beforeAutospacing="1" w:after="100" w:afterAutospacing="1"/>
      <w:jc w:val="center"/>
      <w:textAlignment w:val="center"/>
    </w:pPr>
    <w:rPr>
      <w:b/>
      <w:bCs/>
      <w:color w:val="000000"/>
      <w:sz w:val="28"/>
      <w:szCs w:val="28"/>
    </w:rPr>
  </w:style>
  <w:style w:type="paragraph" w:customStyle="1" w:styleId="xl167">
    <w:name w:val="xl167"/>
    <w:basedOn w:val="a1"/>
    <w:rsid w:val="00FF3BED"/>
    <w:pPr>
      <w:spacing w:before="100" w:beforeAutospacing="1" w:after="100" w:afterAutospacing="1"/>
      <w:jc w:val="center"/>
      <w:textAlignment w:val="center"/>
    </w:pPr>
    <w:rPr>
      <w:b/>
      <w:bCs/>
      <w:color w:val="000000"/>
    </w:rPr>
  </w:style>
  <w:style w:type="paragraph" w:customStyle="1" w:styleId="xl168">
    <w:name w:val="xl168"/>
    <w:basedOn w:val="a1"/>
    <w:rsid w:val="00FF3BED"/>
    <w:pPr>
      <w:spacing w:before="100" w:beforeAutospacing="1" w:after="100" w:afterAutospacing="1"/>
      <w:jc w:val="left"/>
    </w:pPr>
    <w:rPr>
      <w:color w:val="000000"/>
      <w:sz w:val="22"/>
      <w:szCs w:val="22"/>
    </w:rPr>
  </w:style>
  <w:style w:type="paragraph" w:customStyle="1" w:styleId="xl169">
    <w:name w:val="xl16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0">
    <w:name w:val="xl17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72">
    <w:name w:val="xl172"/>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4">
    <w:name w:val="xl1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6">
    <w:name w:val="xl1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77">
    <w:name w:val="xl1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78">
    <w:name w:val="xl1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9">
    <w:name w:val="xl179"/>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180">
    <w:name w:val="xl180"/>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181">
    <w:name w:val="xl181"/>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182">
    <w:name w:val="xl182"/>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183">
    <w:name w:val="xl183"/>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184">
    <w:name w:val="xl184"/>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85">
    <w:name w:val="xl185"/>
    <w:basedOn w:val="a1"/>
    <w:rsid w:val="00FF3BE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6">
    <w:name w:val="xl186"/>
    <w:basedOn w:val="a1"/>
    <w:rsid w:val="00FF3BE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7">
    <w:name w:val="xl187"/>
    <w:basedOn w:val="a1"/>
    <w:rsid w:val="00FF3BE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188">
    <w:name w:val="xl188"/>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9">
    <w:name w:val="xl18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190">
    <w:name w:val="xl19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1">
    <w:name w:val="xl19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2">
    <w:name w:val="xl192"/>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193">
    <w:name w:val="xl193"/>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4">
    <w:name w:val="xl19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5">
    <w:name w:val="xl19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196">
    <w:name w:val="xl196"/>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97">
    <w:name w:val="xl197"/>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198">
    <w:name w:val="xl198"/>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199">
    <w:name w:val="xl199"/>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1">
    <w:name w:val="xl20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2">
    <w:name w:val="xl202"/>
    <w:basedOn w:val="a1"/>
    <w:rsid w:val="00FF3BED"/>
    <w:pPr>
      <w:spacing w:before="100" w:beforeAutospacing="1" w:after="100" w:afterAutospacing="1"/>
      <w:jc w:val="left"/>
      <w:textAlignment w:val="center"/>
    </w:pPr>
    <w:rPr>
      <w:color w:val="000000"/>
      <w:sz w:val="22"/>
      <w:szCs w:val="22"/>
    </w:rPr>
  </w:style>
  <w:style w:type="paragraph" w:customStyle="1" w:styleId="xl203">
    <w:name w:val="xl203"/>
    <w:basedOn w:val="a1"/>
    <w:rsid w:val="00FF3BE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4">
    <w:name w:val="xl204"/>
    <w:basedOn w:val="a1"/>
    <w:rsid w:val="00FF3BED"/>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05">
    <w:name w:val="xl205"/>
    <w:basedOn w:val="a1"/>
    <w:rsid w:val="00FF3BE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06">
    <w:name w:val="xl206"/>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207">
    <w:name w:val="xl207"/>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fontstyle01">
    <w:name w:val="fontstyle01"/>
    <w:rsid w:val="00FF3BED"/>
    <w:rPr>
      <w:rFonts w:ascii="TimesNewRomanPSMT" w:hAnsi="TimesNewRomanPSMT" w:hint="default"/>
      <w:b w:val="0"/>
      <w:bCs w:val="0"/>
      <w:i w:val="0"/>
      <w:iCs w:val="0"/>
      <w:color w:val="000000"/>
      <w:sz w:val="24"/>
      <w:szCs w:val="24"/>
    </w:rPr>
  </w:style>
  <w:style w:type="paragraph" w:customStyle="1" w:styleId="xl208">
    <w:name w:val="xl208"/>
    <w:basedOn w:val="a1"/>
    <w:rsid w:val="00C33397"/>
    <w:pPr>
      <w:pBdr>
        <w:top w:val="single" w:sz="8" w:space="0" w:color="auto"/>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09">
    <w:name w:val="xl209"/>
    <w:basedOn w:val="a1"/>
    <w:rsid w:val="00C33397"/>
    <w:pPr>
      <w:pBdr>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10">
    <w:name w:val="xl210"/>
    <w:basedOn w:val="a1"/>
    <w:rsid w:val="00C33397"/>
    <w:pPr>
      <w:pBdr>
        <w:left w:val="single" w:sz="4"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11">
    <w:name w:val="xl211"/>
    <w:basedOn w:val="a1"/>
    <w:rsid w:val="00C33397"/>
    <w:pPr>
      <w:pBdr>
        <w:left w:val="single" w:sz="8" w:space="0" w:color="auto"/>
        <w:right w:val="single" w:sz="4" w:space="0" w:color="auto"/>
      </w:pBdr>
      <w:spacing w:before="100" w:beforeAutospacing="1" w:after="100" w:afterAutospacing="1"/>
      <w:jc w:val="center"/>
      <w:textAlignment w:val="center"/>
    </w:pPr>
  </w:style>
  <w:style w:type="paragraph" w:customStyle="1" w:styleId="xl212">
    <w:name w:val="xl212"/>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3">
    <w:name w:val="xl213"/>
    <w:basedOn w:val="a1"/>
    <w:rsid w:val="00C3339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4">
    <w:name w:val="xl214"/>
    <w:basedOn w:val="a1"/>
    <w:rsid w:val="00C33397"/>
    <w:pPr>
      <w:pBdr>
        <w:top w:val="single" w:sz="4" w:space="0" w:color="auto"/>
        <w:bottom w:val="single" w:sz="4" w:space="0" w:color="auto"/>
      </w:pBdr>
      <w:spacing w:before="100" w:beforeAutospacing="1" w:after="100" w:afterAutospacing="1"/>
      <w:jc w:val="center"/>
      <w:textAlignment w:val="center"/>
    </w:pPr>
  </w:style>
  <w:style w:type="paragraph" w:customStyle="1" w:styleId="xl215">
    <w:name w:val="xl215"/>
    <w:basedOn w:val="a1"/>
    <w:rsid w:val="00C3339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1"/>
    <w:rsid w:val="00C33397"/>
    <w:pPr>
      <w:spacing w:before="100" w:beforeAutospacing="1" w:after="100" w:afterAutospacing="1"/>
      <w:jc w:val="center"/>
      <w:textAlignment w:val="center"/>
    </w:pPr>
    <w:rPr>
      <w:b/>
      <w:bCs/>
      <w:color w:val="000000"/>
      <w:sz w:val="28"/>
      <w:szCs w:val="28"/>
    </w:rPr>
  </w:style>
  <w:style w:type="paragraph" w:customStyle="1" w:styleId="xl217">
    <w:name w:val="xl217"/>
    <w:basedOn w:val="a1"/>
    <w:rsid w:val="00C33397"/>
    <w:pPr>
      <w:spacing w:before="100" w:beforeAutospacing="1" w:after="100" w:afterAutospacing="1"/>
      <w:jc w:val="center"/>
      <w:textAlignment w:val="center"/>
    </w:pPr>
    <w:rPr>
      <w:color w:val="000000"/>
      <w:sz w:val="22"/>
      <w:szCs w:val="22"/>
    </w:rPr>
  </w:style>
  <w:style w:type="paragraph" w:customStyle="1" w:styleId="xl218">
    <w:name w:val="xl218"/>
    <w:basedOn w:val="a1"/>
    <w:rsid w:val="00C33397"/>
    <w:pPr>
      <w:spacing w:before="100" w:beforeAutospacing="1" w:after="100" w:afterAutospacing="1"/>
      <w:jc w:val="left"/>
      <w:textAlignment w:val="center"/>
    </w:pPr>
    <w:rPr>
      <w:color w:val="000000"/>
      <w:sz w:val="22"/>
      <w:szCs w:val="22"/>
    </w:rPr>
  </w:style>
  <w:style w:type="paragraph" w:customStyle="1" w:styleId="xl219">
    <w:name w:val="xl219"/>
    <w:basedOn w:val="a1"/>
    <w:rsid w:val="00C33397"/>
    <w:pPr>
      <w:spacing w:before="100" w:beforeAutospacing="1" w:after="100" w:afterAutospacing="1"/>
      <w:jc w:val="left"/>
      <w:textAlignment w:val="center"/>
    </w:pPr>
  </w:style>
  <w:style w:type="paragraph" w:customStyle="1" w:styleId="xl220">
    <w:name w:val="xl22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
    <w:name w:val="xl221"/>
    <w:basedOn w:val="a1"/>
    <w:rsid w:val="00C33397"/>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22">
    <w:name w:val="xl222"/>
    <w:basedOn w:val="a1"/>
    <w:rsid w:val="00C33397"/>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223">
    <w:name w:val="xl223"/>
    <w:basedOn w:val="a1"/>
    <w:rsid w:val="00C33397"/>
    <w:pPr>
      <w:pBdr>
        <w:left w:val="single" w:sz="4" w:space="0" w:color="auto"/>
        <w:bottom w:val="single" w:sz="8" w:space="0" w:color="auto"/>
        <w:right w:val="single" w:sz="4" w:space="0" w:color="auto"/>
      </w:pBdr>
      <w:spacing w:before="100" w:beforeAutospacing="1" w:after="100" w:afterAutospacing="1"/>
      <w:jc w:val="left"/>
    </w:pPr>
  </w:style>
  <w:style w:type="paragraph" w:customStyle="1" w:styleId="xl224">
    <w:name w:val="xl224"/>
    <w:basedOn w:val="a1"/>
    <w:rsid w:val="00C33397"/>
    <w:pPr>
      <w:pBdr>
        <w:left w:val="single" w:sz="8" w:space="0" w:color="auto"/>
        <w:bottom w:val="single" w:sz="8" w:space="0" w:color="auto"/>
        <w:right w:val="single" w:sz="4" w:space="0" w:color="auto"/>
      </w:pBdr>
      <w:spacing w:before="100" w:beforeAutospacing="1" w:after="100" w:afterAutospacing="1"/>
      <w:jc w:val="left"/>
    </w:pPr>
  </w:style>
  <w:style w:type="paragraph" w:customStyle="1" w:styleId="xl225">
    <w:name w:val="xl225"/>
    <w:basedOn w:val="a1"/>
    <w:rsid w:val="00C33397"/>
    <w:pPr>
      <w:pBdr>
        <w:left w:val="single" w:sz="4" w:space="0" w:color="auto"/>
        <w:bottom w:val="single" w:sz="8" w:space="0" w:color="auto"/>
        <w:right w:val="single" w:sz="8" w:space="0" w:color="auto"/>
      </w:pBdr>
      <w:spacing w:before="100" w:beforeAutospacing="1" w:after="100" w:afterAutospacing="1"/>
      <w:jc w:val="left"/>
    </w:pPr>
  </w:style>
  <w:style w:type="paragraph" w:customStyle="1" w:styleId="xl226">
    <w:name w:val="xl226"/>
    <w:basedOn w:val="a1"/>
    <w:rsid w:val="00C33397"/>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227">
    <w:name w:val="xl227"/>
    <w:basedOn w:val="a1"/>
    <w:rsid w:val="00C33397"/>
    <w:pPr>
      <w:pBdr>
        <w:top w:val="single" w:sz="8" w:space="0" w:color="auto"/>
      </w:pBdr>
      <w:spacing w:before="100" w:beforeAutospacing="1" w:after="100" w:afterAutospacing="1"/>
      <w:jc w:val="center"/>
      <w:textAlignment w:val="center"/>
    </w:pPr>
  </w:style>
  <w:style w:type="paragraph" w:customStyle="1" w:styleId="xl228">
    <w:name w:val="xl228"/>
    <w:basedOn w:val="a1"/>
    <w:rsid w:val="00C33397"/>
    <w:pPr>
      <w:pBdr>
        <w:top w:val="single" w:sz="8" w:space="0" w:color="auto"/>
        <w:right w:val="single" w:sz="8" w:space="0" w:color="auto"/>
      </w:pBdr>
      <w:spacing w:before="100" w:beforeAutospacing="1" w:after="100" w:afterAutospacing="1"/>
      <w:jc w:val="center"/>
      <w:textAlignment w:val="center"/>
    </w:pPr>
  </w:style>
  <w:style w:type="paragraph" w:customStyle="1" w:styleId="xl229">
    <w:name w:val="xl229"/>
    <w:basedOn w:val="a1"/>
    <w:rsid w:val="00C33397"/>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0">
    <w:name w:val="xl23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1"/>
    <w:rsid w:val="00C33397"/>
    <w:pPr>
      <w:pBdr>
        <w:top w:val="single" w:sz="8" w:space="0" w:color="auto"/>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2">
    <w:name w:val="xl232"/>
    <w:basedOn w:val="a1"/>
    <w:rsid w:val="00C33397"/>
    <w:pPr>
      <w:pBdr>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3">
    <w:name w:val="xl233"/>
    <w:basedOn w:val="a1"/>
    <w:rsid w:val="00C3339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4">
    <w:name w:val="xl234"/>
    <w:basedOn w:val="a1"/>
    <w:rsid w:val="00C33397"/>
    <w:pPr>
      <w:pBdr>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5">
    <w:name w:val="xl235"/>
    <w:basedOn w:val="a1"/>
    <w:rsid w:val="00C33397"/>
    <w:pPr>
      <w:pBdr>
        <w:right w:val="single" w:sz="8" w:space="0" w:color="auto"/>
      </w:pBdr>
      <w:spacing w:before="100" w:beforeAutospacing="1" w:after="100" w:afterAutospacing="1"/>
      <w:jc w:val="center"/>
      <w:textAlignment w:val="center"/>
    </w:pPr>
    <w:rPr>
      <w:color w:val="000000"/>
    </w:rPr>
  </w:style>
  <w:style w:type="paragraph" w:customStyle="1" w:styleId="xl236">
    <w:name w:val="xl236"/>
    <w:basedOn w:val="a1"/>
    <w:rsid w:val="00C33397"/>
    <w:pPr>
      <w:pBdr>
        <w:right w:val="single" w:sz="8" w:space="0" w:color="auto"/>
      </w:pBdr>
      <w:spacing w:before="100" w:beforeAutospacing="1" w:after="100" w:afterAutospacing="1"/>
      <w:jc w:val="center"/>
      <w:textAlignment w:val="center"/>
    </w:pPr>
  </w:style>
  <w:style w:type="paragraph" w:customStyle="1" w:styleId="xl237">
    <w:name w:val="xl237"/>
    <w:basedOn w:val="a1"/>
    <w:rsid w:val="00C33397"/>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38">
    <w:name w:val="xl238"/>
    <w:basedOn w:val="a1"/>
    <w:rsid w:val="00C33397"/>
    <w:pPr>
      <w:pBdr>
        <w:left w:val="single" w:sz="8" w:space="0" w:color="auto"/>
        <w:right w:val="single" w:sz="8" w:space="0" w:color="auto"/>
      </w:pBdr>
      <w:spacing w:before="100" w:beforeAutospacing="1" w:after="100" w:afterAutospacing="1"/>
      <w:jc w:val="center"/>
      <w:textAlignment w:val="center"/>
    </w:pPr>
  </w:style>
  <w:style w:type="paragraph" w:customStyle="1" w:styleId="xl239">
    <w:name w:val="xl239"/>
    <w:basedOn w:val="a1"/>
    <w:rsid w:val="0015079C"/>
    <w:pPr>
      <w:spacing w:before="100" w:beforeAutospacing="1" w:after="100" w:afterAutospacing="1"/>
      <w:jc w:val="left"/>
      <w:textAlignment w:val="top"/>
    </w:pPr>
  </w:style>
  <w:style w:type="paragraph" w:customStyle="1" w:styleId="xl240">
    <w:name w:val="xl240"/>
    <w:basedOn w:val="a1"/>
    <w:rsid w:val="0015079C"/>
    <w:pPr>
      <w:spacing w:before="100" w:beforeAutospacing="1" w:after="100" w:afterAutospacing="1"/>
      <w:jc w:val="left"/>
      <w:textAlignment w:val="top"/>
    </w:pPr>
    <w:rPr>
      <w:sz w:val="22"/>
      <w:szCs w:val="22"/>
    </w:rPr>
  </w:style>
  <w:style w:type="paragraph" w:customStyle="1" w:styleId="xl241">
    <w:name w:val="xl241"/>
    <w:basedOn w:val="a1"/>
    <w:rsid w:val="0015079C"/>
    <w:pPr>
      <w:spacing w:before="100" w:beforeAutospacing="1" w:after="100" w:afterAutospacing="1"/>
      <w:jc w:val="center"/>
      <w:textAlignment w:val="center"/>
    </w:pPr>
    <w:rPr>
      <w:b/>
      <w:bCs/>
      <w:sz w:val="22"/>
      <w:szCs w:val="22"/>
    </w:rPr>
  </w:style>
  <w:style w:type="paragraph" w:customStyle="1" w:styleId="xl242">
    <w:name w:val="xl242"/>
    <w:basedOn w:val="a1"/>
    <w:rsid w:val="0015079C"/>
    <w:pPr>
      <w:spacing w:before="100" w:beforeAutospacing="1" w:after="100" w:afterAutospacing="1"/>
      <w:jc w:val="center"/>
      <w:textAlignment w:val="center"/>
    </w:pPr>
    <w:rPr>
      <w:b/>
      <w:bCs/>
      <w:sz w:val="22"/>
      <w:szCs w:val="22"/>
    </w:rPr>
  </w:style>
  <w:style w:type="paragraph" w:customStyle="1" w:styleId="xl243">
    <w:name w:val="xl243"/>
    <w:basedOn w:val="a1"/>
    <w:rsid w:val="0015079C"/>
    <w:pPr>
      <w:spacing w:before="100" w:beforeAutospacing="1" w:after="100" w:afterAutospacing="1"/>
      <w:jc w:val="center"/>
      <w:textAlignment w:val="center"/>
    </w:pPr>
    <w:rPr>
      <w:rFonts w:ascii="Calibri" w:hAnsi="Calibri"/>
      <w:b/>
      <w:bCs/>
      <w:sz w:val="22"/>
      <w:szCs w:val="22"/>
    </w:rPr>
  </w:style>
  <w:style w:type="paragraph" w:customStyle="1" w:styleId="xl244">
    <w:name w:val="xl244"/>
    <w:basedOn w:val="a1"/>
    <w:rsid w:val="0015079C"/>
    <w:pPr>
      <w:spacing w:before="100" w:beforeAutospacing="1" w:after="100" w:afterAutospacing="1"/>
      <w:jc w:val="left"/>
      <w:textAlignment w:val="top"/>
    </w:pPr>
    <w:rPr>
      <w:sz w:val="22"/>
      <w:szCs w:val="22"/>
    </w:rPr>
  </w:style>
  <w:style w:type="paragraph" w:customStyle="1" w:styleId="xl245">
    <w:name w:val="xl245"/>
    <w:basedOn w:val="a1"/>
    <w:rsid w:val="0015079C"/>
    <w:pPr>
      <w:spacing w:before="100" w:beforeAutospacing="1" w:after="100" w:afterAutospacing="1"/>
      <w:jc w:val="left"/>
    </w:pPr>
    <w:rPr>
      <w:sz w:val="22"/>
      <w:szCs w:val="22"/>
    </w:rPr>
  </w:style>
  <w:style w:type="paragraph" w:customStyle="1" w:styleId="xl246">
    <w:name w:val="xl246"/>
    <w:basedOn w:val="a1"/>
    <w:rsid w:val="001507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47">
    <w:name w:val="xl247"/>
    <w:basedOn w:val="a1"/>
    <w:rsid w:val="0015079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48">
    <w:name w:val="xl248"/>
    <w:basedOn w:val="a1"/>
    <w:rsid w:val="0015079C"/>
    <w:pPr>
      <w:pBdr>
        <w:top w:val="single" w:sz="8" w:space="0" w:color="auto"/>
        <w:left w:val="single" w:sz="4" w:space="0" w:color="auto"/>
        <w:right w:val="single" w:sz="4" w:space="0" w:color="auto"/>
      </w:pBdr>
      <w:spacing w:before="100" w:beforeAutospacing="1" w:after="100" w:afterAutospacing="1"/>
      <w:jc w:val="left"/>
      <w:textAlignment w:val="center"/>
    </w:pPr>
  </w:style>
  <w:style w:type="paragraph" w:customStyle="1" w:styleId="xl249">
    <w:name w:val="xl249"/>
    <w:basedOn w:val="a1"/>
    <w:rsid w:val="0015079C"/>
    <w:pPr>
      <w:pBdr>
        <w:left w:val="single" w:sz="4" w:space="0" w:color="auto"/>
        <w:right w:val="single" w:sz="4" w:space="0" w:color="auto"/>
      </w:pBdr>
      <w:spacing w:before="100" w:beforeAutospacing="1" w:after="100" w:afterAutospacing="1"/>
      <w:jc w:val="center"/>
      <w:textAlignment w:val="center"/>
    </w:pPr>
  </w:style>
  <w:style w:type="paragraph" w:customStyle="1" w:styleId="xl250">
    <w:name w:val="xl250"/>
    <w:basedOn w:val="a1"/>
    <w:rsid w:val="0015079C"/>
    <w:pPr>
      <w:pBdr>
        <w:left w:val="single" w:sz="4" w:space="0" w:color="auto"/>
        <w:right w:val="single" w:sz="4" w:space="0" w:color="auto"/>
      </w:pBdr>
      <w:spacing w:before="100" w:beforeAutospacing="1" w:after="100" w:afterAutospacing="1"/>
      <w:jc w:val="left"/>
      <w:textAlignment w:val="center"/>
    </w:pPr>
  </w:style>
  <w:style w:type="paragraph" w:customStyle="1" w:styleId="xl251">
    <w:name w:val="xl251"/>
    <w:basedOn w:val="a1"/>
    <w:rsid w:val="0015079C"/>
    <w:pPr>
      <w:pBdr>
        <w:left w:val="single" w:sz="4" w:space="0" w:color="auto"/>
        <w:right w:val="single" w:sz="4" w:space="0" w:color="auto"/>
      </w:pBdr>
      <w:spacing w:before="100" w:beforeAutospacing="1" w:after="100" w:afterAutospacing="1"/>
      <w:jc w:val="left"/>
      <w:textAlignment w:val="center"/>
    </w:pPr>
    <w:rPr>
      <w:u w:val="single"/>
    </w:rPr>
  </w:style>
  <w:style w:type="paragraph" w:customStyle="1" w:styleId="xl252">
    <w:name w:val="xl252"/>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53">
    <w:name w:val="xl253"/>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center"/>
    </w:pPr>
    <w:rPr>
      <w:b/>
      <w:bCs/>
    </w:rPr>
  </w:style>
  <w:style w:type="paragraph" w:customStyle="1" w:styleId="xl254">
    <w:name w:val="xl254"/>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center"/>
    </w:pPr>
  </w:style>
  <w:style w:type="paragraph" w:customStyle="1" w:styleId="xl255">
    <w:name w:val="xl255"/>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pPr>
  </w:style>
  <w:style w:type="paragraph" w:customStyle="1" w:styleId="xl256">
    <w:name w:val="xl256"/>
    <w:basedOn w:val="a1"/>
    <w:rsid w:val="0015079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57">
    <w:name w:val="xl257"/>
    <w:basedOn w:val="a1"/>
    <w:rsid w:val="0015079C"/>
    <w:pPr>
      <w:pBdr>
        <w:left w:val="single" w:sz="4" w:space="0" w:color="auto"/>
        <w:right w:val="single" w:sz="4" w:space="0" w:color="auto"/>
      </w:pBdr>
      <w:spacing w:before="100" w:beforeAutospacing="1" w:after="100" w:afterAutospacing="1"/>
      <w:jc w:val="center"/>
      <w:textAlignment w:val="center"/>
    </w:pPr>
  </w:style>
  <w:style w:type="paragraph" w:customStyle="1" w:styleId="xl258">
    <w:name w:val="xl258"/>
    <w:basedOn w:val="a1"/>
    <w:rsid w:val="0015079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59">
    <w:name w:val="xl259"/>
    <w:basedOn w:val="a1"/>
    <w:rsid w:val="0015079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0">
    <w:name w:val="xl260"/>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261">
    <w:name w:val="xl261"/>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2">
    <w:name w:val="xl262"/>
    <w:basedOn w:val="a1"/>
    <w:rsid w:val="0015079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3">
    <w:name w:val="xl263"/>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4">
    <w:name w:val="xl264"/>
    <w:basedOn w:val="a1"/>
    <w:rsid w:val="0015079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5">
    <w:name w:val="xl265"/>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266">
    <w:name w:val="xl266"/>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267">
    <w:name w:val="xl267"/>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8">
    <w:name w:val="xl268"/>
    <w:basedOn w:val="a1"/>
    <w:rsid w:val="0015079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69">
    <w:name w:val="xl269"/>
    <w:basedOn w:val="a1"/>
    <w:rsid w:val="0015079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270">
    <w:name w:val="xl270"/>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271">
    <w:name w:val="xl271"/>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272">
    <w:name w:val="xl272"/>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273">
    <w:name w:val="xl273"/>
    <w:basedOn w:val="a1"/>
    <w:rsid w:val="0015079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274">
    <w:name w:val="xl274"/>
    <w:basedOn w:val="a1"/>
    <w:rsid w:val="0015079C"/>
    <w:pPr>
      <w:pBdr>
        <w:left w:val="single" w:sz="8" w:space="0" w:color="auto"/>
        <w:right w:val="single" w:sz="4" w:space="0" w:color="auto"/>
      </w:pBdr>
      <w:spacing w:before="100" w:beforeAutospacing="1" w:after="100" w:afterAutospacing="1"/>
      <w:jc w:val="left"/>
    </w:pPr>
  </w:style>
  <w:style w:type="paragraph" w:customStyle="1" w:styleId="xl275">
    <w:name w:val="xl275"/>
    <w:basedOn w:val="a1"/>
    <w:rsid w:val="0015079C"/>
    <w:pPr>
      <w:pBdr>
        <w:left w:val="single" w:sz="4" w:space="0" w:color="auto"/>
        <w:right w:val="single" w:sz="4" w:space="0" w:color="auto"/>
      </w:pBdr>
      <w:spacing w:before="100" w:beforeAutospacing="1" w:after="100" w:afterAutospacing="1"/>
      <w:jc w:val="left"/>
    </w:pPr>
  </w:style>
  <w:style w:type="paragraph" w:customStyle="1" w:styleId="xl276">
    <w:name w:val="xl276"/>
    <w:basedOn w:val="a1"/>
    <w:rsid w:val="0015079C"/>
    <w:pPr>
      <w:pBdr>
        <w:left w:val="single" w:sz="4" w:space="0" w:color="auto"/>
        <w:right w:val="single" w:sz="8" w:space="0" w:color="auto"/>
      </w:pBdr>
      <w:spacing w:before="100" w:beforeAutospacing="1" w:after="100" w:afterAutospacing="1"/>
      <w:jc w:val="left"/>
    </w:pPr>
  </w:style>
  <w:style w:type="paragraph" w:customStyle="1" w:styleId="xl277">
    <w:name w:val="xl277"/>
    <w:basedOn w:val="a1"/>
    <w:rsid w:val="0015079C"/>
    <w:pPr>
      <w:spacing w:before="100" w:beforeAutospacing="1" w:after="100" w:afterAutospacing="1"/>
      <w:jc w:val="center"/>
      <w:textAlignment w:val="center"/>
    </w:pPr>
    <w:rPr>
      <w:rFonts w:ascii="Calibri" w:hAnsi="Calibri"/>
      <w:sz w:val="22"/>
      <w:szCs w:val="22"/>
    </w:rPr>
  </w:style>
  <w:style w:type="paragraph" w:customStyle="1" w:styleId="xl278">
    <w:name w:val="xl278"/>
    <w:basedOn w:val="a1"/>
    <w:rsid w:val="0015079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79">
    <w:name w:val="xl279"/>
    <w:basedOn w:val="a1"/>
    <w:rsid w:val="0015079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80">
    <w:name w:val="xl280"/>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281">
    <w:name w:val="xl281"/>
    <w:basedOn w:val="a1"/>
    <w:rsid w:val="0015079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82">
    <w:name w:val="xl282"/>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83">
    <w:name w:val="xl283"/>
    <w:basedOn w:val="a1"/>
    <w:rsid w:val="0015079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84">
    <w:name w:val="xl284"/>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85">
    <w:name w:val="xl285"/>
    <w:basedOn w:val="a1"/>
    <w:rsid w:val="0015079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86">
    <w:name w:val="xl286"/>
    <w:basedOn w:val="a1"/>
    <w:rsid w:val="0015079C"/>
    <w:pPr>
      <w:spacing w:before="100" w:beforeAutospacing="1" w:after="100" w:afterAutospacing="1"/>
      <w:jc w:val="center"/>
      <w:textAlignment w:val="center"/>
    </w:pPr>
    <w:rPr>
      <w:rFonts w:ascii="Calibri" w:hAnsi="Calibri"/>
      <w:b/>
      <w:bCs/>
      <w:sz w:val="22"/>
      <w:szCs w:val="22"/>
    </w:rPr>
  </w:style>
  <w:style w:type="paragraph" w:customStyle="1" w:styleId="xl287">
    <w:name w:val="xl287"/>
    <w:basedOn w:val="a1"/>
    <w:rsid w:val="0015079C"/>
    <w:pPr>
      <w:shd w:val="clear" w:color="000000" w:fill="auto"/>
      <w:spacing w:before="100" w:beforeAutospacing="1" w:after="100" w:afterAutospacing="1"/>
      <w:jc w:val="left"/>
      <w:textAlignment w:val="top"/>
    </w:pPr>
  </w:style>
  <w:style w:type="paragraph" w:customStyle="1" w:styleId="xl288">
    <w:name w:val="xl288"/>
    <w:basedOn w:val="a1"/>
    <w:rsid w:val="0015079C"/>
    <w:pPr>
      <w:shd w:val="clear" w:color="000000" w:fill="auto"/>
      <w:spacing w:before="100" w:beforeAutospacing="1" w:after="100" w:afterAutospacing="1"/>
      <w:jc w:val="left"/>
    </w:pPr>
  </w:style>
  <w:style w:type="paragraph" w:customStyle="1" w:styleId="xl289">
    <w:name w:val="xl289"/>
    <w:basedOn w:val="a1"/>
    <w:rsid w:val="0015079C"/>
    <w:pPr>
      <w:pBdr>
        <w:left w:val="single" w:sz="8" w:space="0" w:color="auto"/>
        <w:right w:val="single" w:sz="4" w:space="0" w:color="auto"/>
      </w:pBdr>
      <w:shd w:val="clear" w:color="000000" w:fill="auto"/>
      <w:spacing w:before="100" w:beforeAutospacing="1" w:after="100" w:afterAutospacing="1"/>
      <w:jc w:val="left"/>
    </w:pPr>
  </w:style>
  <w:style w:type="paragraph" w:customStyle="1" w:styleId="xl290">
    <w:name w:val="xl290"/>
    <w:basedOn w:val="a1"/>
    <w:rsid w:val="0015079C"/>
    <w:pPr>
      <w:pBdr>
        <w:left w:val="single" w:sz="4" w:space="0" w:color="auto"/>
        <w:right w:val="single" w:sz="4" w:space="0" w:color="auto"/>
      </w:pBdr>
      <w:shd w:val="clear" w:color="000000" w:fill="auto"/>
      <w:spacing w:before="100" w:beforeAutospacing="1" w:after="100" w:afterAutospacing="1"/>
      <w:jc w:val="left"/>
    </w:pPr>
  </w:style>
  <w:style w:type="paragraph" w:customStyle="1" w:styleId="xl291">
    <w:name w:val="xl291"/>
    <w:basedOn w:val="a1"/>
    <w:rsid w:val="0015079C"/>
    <w:pPr>
      <w:pBdr>
        <w:left w:val="single" w:sz="4" w:space="0" w:color="auto"/>
        <w:right w:val="single" w:sz="8" w:space="0" w:color="auto"/>
      </w:pBdr>
      <w:shd w:val="clear" w:color="000000" w:fill="auto"/>
      <w:spacing w:before="100" w:beforeAutospacing="1" w:after="100" w:afterAutospacing="1"/>
      <w:jc w:val="left"/>
    </w:pPr>
  </w:style>
  <w:style w:type="paragraph" w:customStyle="1" w:styleId="xl292">
    <w:name w:val="xl292"/>
    <w:basedOn w:val="a1"/>
    <w:rsid w:val="0015079C"/>
    <w:pPr>
      <w:pBdr>
        <w:top w:val="single" w:sz="8" w:space="0" w:color="auto"/>
        <w:left w:val="single" w:sz="4" w:space="0" w:color="auto"/>
        <w:bottom w:val="single" w:sz="8" w:space="0" w:color="auto"/>
        <w:right w:val="single" w:sz="4" w:space="0" w:color="auto"/>
      </w:pBdr>
      <w:shd w:val="clear" w:color="000000" w:fill="auto"/>
      <w:spacing w:before="100" w:beforeAutospacing="1" w:after="100" w:afterAutospacing="1"/>
      <w:jc w:val="left"/>
    </w:pPr>
  </w:style>
  <w:style w:type="paragraph" w:customStyle="1" w:styleId="xl293">
    <w:name w:val="xl293"/>
    <w:basedOn w:val="a1"/>
    <w:rsid w:val="0015079C"/>
    <w:pPr>
      <w:spacing w:before="100" w:beforeAutospacing="1" w:after="100" w:afterAutospacing="1"/>
      <w:jc w:val="left"/>
      <w:textAlignment w:val="top"/>
    </w:pPr>
    <w:rPr>
      <w:b/>
      <w:bCs/>
      <w:sz w:val="22"/>
      <w:szCs w:val="22"/>
    </w:rPr>
  </w:style>
  <w:style w:type="paragraph" w:customStyle="1" w:styleId="xl294">
    <w:name w:val="xl294"/>
    <w:basedOn w:val="a1"/>
    <w:rsid w:val="0015079C"/>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95">
    <w:name w:val="xl295"/>
    <w:basedOn w:val="a1"/>
    <w:rsid w:val="0015079C"/>
    <w:pPr>
      <w:spacing w:before="100" w:beforeAutospacing="1" w:after="100" w:afterAutospacing="1"/>
      <w:jc w:val="left"/>
      <w:textAlignment w:val="top"/>
    </w:pPr>
    <w:rPr>
      <w:rFonts w:ascii="Arial" w:hAnsi="Arial" w:cs="Arial"/>
    </w:rPr>
  </w:style>
  <w:style w:type="paragraph" w:customStyle="1" w:styleId="xl296">
    <w:name w:val="xl296"/>
    <w:basedOn w:val="a1"/>
    <w:rsid w:val="0015079C"/>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97">
    <w:name w:val="xl297"/>
    <w:basedOn w:val="a1"/>
    <w:rsid w:val="0015079C"/>
    <w:pPr>
      <w:pBdr>
        <w:top w:val="single" w:sz="8" w:space="0" w:color="auto"/>
      </w:pBdr>
      <w:spacing w:before="100" w:beforeAutospacing="1" w:after="100" w:afterAutospacing="1"/>
      <w:jc w:val="center"/>
      <w:textAlignment w:val="center"/>
    </w:pPr>
  </w:style>
  <w:style w:type="paragraph" w:customStyle="1" w:styleId="xl298">
    <w:name w:val="xl298"/>
    <w:basedOn w:val="a1"/>
    <w:rsid w:val="0015079C"/>
    <w:pPr>
      <w:spacing w:before="100" w:beforeAutospacing="1" w:after="100" w:afterAutospacing="1"/>
      <w:jc w:val="left"/>
      <w:textAlignment w:val="top"/>
    </w:pPr>
    <w:rPr>
      <w:rFonts w:ascii="Arial" w:hAnsi="Arial" w:cs="Arial"/>
      <w:i/>
      <w:iCs/>
      <w:sz w:val="18"/>
      <w:szCs w:val="18"/>
    </w:rPr>
  </w:style>
  <w:style w:type="paragraph" w:customStyle="1" w:styleId="xl299">
    <w:name w:val="xl299"/>
    <w:basedOn w:val="a1"/>
    <w:rsid w:val="0015079C"/>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300">
    <w:name w:val="xl300"/>
    <w:basedOn w:val="a1"/>
    <w:rsid w:val="0015079C"/>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301">
    <w:name w:val="xl301"/>
    <w:basedOn w:val="a1"/>
    <w:rsid w:val="0015079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2">
    <w:name w:val="xl302"/>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b/>
      <w:bCs/>
    </w:rPr>
  </w:style>
  <w:style w:type="paragraph" w:customStyle="1" w:styleId="xl303">
    <w:name w:val="xl303"/>
    <w:basedOn w:val="a1"/>
    <w:rsid w:val="0015079C"/>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304">
    <w:name w:val="xl304"/>
    <w:basedOn w:val="a1"/>
    <w:rsid w:val="0015079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5">
    <w:name w:val="xl305"/>
    <w:basedOn w:val="a1"/>
    <w:rsid w:val="0015079C"/>
    <w:pPr>
      <w:spacing w:before="100" w:beforeAutospacing="1" w:after="100" w:afterAutospacing="1"/>
      <w:jc w:val="center"/>
      <w:textAlignment w:val="center"/>
    </w:pPr>
    <w:rPr>
      <w:sz w:val="22"/>
      <w:szCs w:val="22"/>
    </w:rPr>
  </w:style>
  <w:style w:type="paragraph" w:customStyle="1" w:styleId="xl306">
    <w:name w:val="xl306"/>
    <w:basedOn w:val="a1"/>
    <w:rsid w:val="0015079C"/>
    <w:pPr>
      <w:spacing w:before="100" w:beforeAutospacing="1" w:after="100" w:afterAutospacing="1"/>
      <w:jc w:val="left"/>
      <w:textAlignment w:val="center"/>
    </w:pPr>
    <w:rPr>
      <w:sz w:val="22"/>
      <w:szCs w:val="22"/>
    </w:rPr>
  </w:style>
  <w:style w:type="paragraph" w:customStyle="1" w:styleId="xl307">
    <w:name w:val="xl307"/>
    <w:basedOn w:val="a1"/>
    <w:rsid w:val="0015079C"/>
    <w:pPr>
      <w:spacing w:before="100" w:beforeAutospacing="1" w:after="100" w:afterAutospacing="1"/>
      <w:jc w:val="center"/>
      <w:textAlignment w:val="center"/>
    </w:pPr>
    <w:rPr>
      <w:sz w:val="22"/>
      <w:szCs w:val="22"/>
    </w:rPr>
  </w:style>
  <w:style w:type="paragraph" w:customStyle="1" w:styleId="xl308">
    <w:name w:val="xl308"/>
    <w:basedOn w:val="a1"/>
    <w:rsid w:val="0015079C"/>
    <w:pPr>
      <w:spacing w:before="100" w:beforeAutospacing="1" w:after="100" w:afterAutospacing="1"/>
      <w:jc w:val="center"/>
      <w:textAlignment w:val="top"/>
    </w:pPr>
    <w:rPr>
      <w:color w:val="FF0000"/>
      <w:sz w:val="22"/>
      <w:szCs w:val="22"/>
    </w:rPr>
  </w:style>
  <w:style w:type="paragraph" w:customStyle="1" w:styleId="xl309">
    <w:name w:val="xl309"/>
    <w:basedOn w:val="a1"/>
    <w:rsid w:val="0015079C"/>
    <w:pPr>
      <w:shd w:val="clear" w:color="000000" w:fill="FF8080"/>
      <w:spacing w:before="100" w:beforeAutospacing="1" w:after="100" w:afterAutospacing="1"/>
      <w:jc w:val="left"/>
      <w:textAlignment w:val="top"/>
    </w:pPr>
  </w:style>
  <w:style w:type="paragraph" w:customStyle="1" w:styleId="xl310">
    <w:name w:val="xl310"/>
    <w:basedOn w:val="a1"/>
    <w:rsid w:val="0015079C"/>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right"/>
      <w:textAlignment w:val="center"/>
    </w:pPr>
  </w:style>
  <w:style w:type="paragraph" w:customStyle="1" w:styleId="xl311">
    <w:name w:val="xl311"/>
    <w:basedOn w:val="a1"/>
    <w:rsid w:val="0015079C"/>
    <w:pPr>
      <w:pBdr>
        <w:top w:val="single" w:sz="8" w:space="0" w:color="auto"/>
        <w:left w:val="single" w:sz="8" w:space="0" w:color="auto"/>
        <w:right w:val="single" w:sz="4" w:space="0" w:color="auto"/>
      </w:pBdr>
      <w:shd w:val="clear" w:color="000000" w:fill="FF8080"/>
      <w:spacing w:before="100" w:beforeAutospacing="1" w:after="100" w:afterAutospacing="1"/>
      <w:jc w:val="center"/>
      <w:textAlignment w:val="center"/>
    </w:pPr>
  </w:style>
  <w:style w:type="paragraph" w:customStyle="1" w:styleId="xl312">
    <w:name w:val="xl312"/>
    <w:basedOn w:val="a1"/>
    <w:rsid w:val="0015079C"/>
    <w:pPr>
      <w:pBdr>
        <w:left w:val="single" w:sz="8" w:space="0" w:color="auto"/>
        <w:right w:val="single" w:sz="4" w:space="0" w:color="auto"/>
      </w:pBdr>
      <w:shd w:val="clear" w:color="000000" w:fill="FF8080"/>
      <w:spacing w:before="100" w:beforeAutospacing="1" w:after="100" w:afterAutospacing="1"/>
      <w:jc w:val="center"/>
      <w:textAlignment w:val="center"/>
    </w:pPr>
  </w:style>
  <w:style w:type="paragraph" w:customStyle="1" w:styleId="xl313">
    <w:name w:val="xl313"/>
    <w:basedOn w:val="a1"/>
    <w:rsid w:val="0015079C"/>
    <w:pPr>
      <w:pBdr>
        <w:left w:val="single" w:sz="4" w:space="0" w:color="auto"/>
        <w:right w:val="single" w:sz="4" w:space="0" w:color="auto"/>
      </w:pBdr>
      <w:shd w:val="clear" w:color="000000" w:fill="FF8080"/>
      <w:spacing w:before="100" w:beforeAutospacing="1" w:after="100" w:afterAutospacing="1"/>
      <w:jc w:val="center"/>
      <w:textAlignment w:val="center"/>
    </w:pPr>
  </w:style>
  <w:style w:type="paragraph" w:customStyle="1" w:styleId="xl314">
    <w:name w:val="xl314"/>
    <w:basedOn w:val="a1"/>
    <w:rsid w:val="0015079C"/>
    <w:pPr>
      <w:pBdr>
        <w:top w:val="single" w:sz="8" w:space="0" w:color="auto"/>
        <w:left w:val="single" w:sz="4" w:space="0" w:color="auto"/>
        <w:right w:val="single" w:sz="8" w:space="0" w:color="auto"/>
      </w:pBdr>
      <w:shd w:val="clear" w:color="000000" w:fill="FF8080"/>
      <w:spacing w:before="100" w:beforeAutospacing="1" w:after="100" w:afterAutospacing="1"/>
      <w:jc w:val="center"/>
      <w:textAlignment w:val="center"/>
    </w:pPr>
  </w:style>
  <w:style w:type="paragraph" w:customStyle="1" w:styleId="xl315">
    <w:name w:val="xl315"/>
    <w:basedOn w:val="a1"/>
    <w:rsid w:val="0015079C"/>
    <w:pPr>
      <w:pBdr>
        <w:left w:val="single" w:sz="4" w:space="0" w:color="auto"/>
        <w:right w:val="single" w:sz="8" w:space="0" w:color="auto"/>
      </w:pBdr>
      <w:shd w:val="clear" w:color="000000" w:fill="FF8080"/>
      <w:spacing w:before="100" w:beforeAutospacing="1" w:after="100" w:afterAutospacing="1"/>
      <w:jc w:val="center"/>
      <w:textAlignment w:val="center"/>
    </w:pPr>
  </w:style>
  <w:style w:type="paragraph" w:customStyle="1" w:styleId="xl316">
    <w:name w:val="xl316"/>
    <w:basedOn w:val="a1"/>
    <w:rsid w:val="0015079C"/>
    <w:pPr>
      <w:shd w:val="clear" w:color="000000" w:fill="FF8080"/>
      <w:spacing w:before="100" w:beforeAutospacing="1" w:after="100" w:afterAutospacing="1"/>
      <w:jc w:val="left"/>
      <w:textAlignment w:val="center"/>
    </w:pPr>
    <w:rPr>
      <w:b/>
      <w:bCs/>
      <w:sz w:val="22"/>
      <w:szCs w:val="22"/>
    </w:rPr>
  </w:style>
  <w:style w:type="paragraph" w:customStyle="1" w:styleId="xl317">
    <w:name w:val="xl317"/>
    <w:basedOn w:val="a1"/>
    <w:rsid w:val="0015079C"/>
    <w:pPr>
      <w:shd w:val="clear" w:color="000000" w:fill="FF8080"/>
      <w:spacing w:before="100" w:beforeAutospacing="1" w:after="100" w:afterAutospacing="1"/>
      <w:jc w:val="left"/>
      <w:textAlignment w:val="top"/>
    </w:pPr>
    <w:rPr>
      <w:b/>
      <w:bCs/>
      <w:sz w:val="22"/>
      <w:szCs w:val="22"/>
    </w:rPr>
  </w:style>
  <w:style w:type="paragraph" w:customStyle="1" w:styleId="xl318">
    <w:name w:val="xl318"/>
    <w:basedOn w:val="a1"/>
    <w:rsid w:val="0015079C"/>
    <w:pPr>
      <w:spacing w:before="100" w:beforeAutospacing="1" w:after="100" w:afterAutospacing="1"/>
      <w:jc w:val="left"/>
      <w:textAlignment w:val="center"/>
    </w:pPr>
    <w:rPr>
      <w:b/>
      <w:bCs/>
      <w:sz w:val="22"/>
      <w:szCs w:val="22"/>
    </w:rPr>
  </w:style>
  <w:style w:type="paragraph" w:customStyle="1" w:styleId="xl319">
    <w:name w:val="xl319"/>
    <w:basedOn w:val="a1"/>
    <w:rsid w:val="0015079C"/>
    <w:pPr>
      <w:spacing w:before="100" w:beforeAutospacing="1" w:after="100" w:afterAutospacing="1"/>
      <w:jc w:val="left"/>
      <w:textAlignment w:val="center"/>
    </w:pPr>
  </w:style>
  <w:style w:type="paragraph" w:customStyle="1" w:styleId="xl320">
    <w:name w:val="xl320"/>
    <w:basedOn w:val="a1"/>
    <w:rsid w:val="001507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321">
    <w:name w:val="xl321"/>
    <w:basedOn w:val="a1"/>
    <w:rsid w:val="0015079C"/>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322">
    <w:name w:val="xl322"/>
    <w:basedOn w:val="a1"/>
    <w:rsid w:val="0015079C"/>
    <w:pPr>
      <w:pBdr>
        <w:left w:val="single" w:sz="8" w:space="0" w:color="auto"/>
        <w:bottom w:val="single" w:sz="4" w:space="0" w:color="auto"/>
      </w:pBdr>
      <w:spacing w:before="100" w:beforeAutospacing="1" w:after="100" w:afterAutospacing="1"/>
      <w:jc w:val="center"/>
      <w:textAlignment w:val="center"/>
    </w:pPr>
  </w:style>
  <w:style w:type="paragraph" w:customStyle="1" w:styleId="xl323">
    <w:name w:val="xl323"/>
    <w:basedOn w:val="a1"/>
    <w:rsid w:val="0015079C"/>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324">
    <w:name w:val="xl324"/>
    <w:basedOn w:val="a1"/>
    <w:rsid w:val="001507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5">
    <w:name w:val="xl325"/>
    <w:basedOn w:val="a1"/>
    <w:rsid w:val="0015079C"/>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6">
    <w:name w:val="xl326"/>
    <w:basedOn w:val="a1"/>
    <w:rsid w:val="001507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7">
    <w:name w:val="xl327"/>
    <w:basedOn w:val="a1"/>
    <w:rsid w:val="0015079C"/>
    <w:pPr>
      <w:pBdr>
        <w:right w:val="single" w:sz="8" w:space="0" w:color="auto"/>
      </w:pBdr>
      <w:spacing w:before="100" w:beforeAutospacing="1" w:after="100" w:afterAutospacing="1"/>
      <w:jc w:val="center"/>
      <w:textAlignment w:val="center"/>
    </w:pPr>
  </w:style>
  <w:style w:type="paragraph" w:customStyle="1" w:styleId="xl328">
    <w:name w:val="xl328"/>
    <w:basedOn w:val="a1"/>
    <w:rsid w:val="0015079C"/>
    <w:pPr>
      <w:pBdr>
        <w:right w:val="single" w:sz="8" w:space="0" w:color="auto"/>
      </w:pBdr>
      <w:spacing w:before="100" w:beforeAutospacing="1" w:after="100" w:afterAutospacing="1"/>
      <w:jc w:val="center"/>
      <w:textAlignment w:val="center"/>
    </w:pPr>
  </w:style>
  <w:style w:type="paragraph" w:customStyle="1" w:styleId="xl329">
    <w:name w:val="xl329"/>
    <w:basedOn w:val="a1"/>
    <w:rsid w:val="0015079C"/>
    <w:pPr>
      <w:pBdr>
        <w:left w:val="single" w:sz="8" w:space="0" w:color="auto"/>
        <w:right w:val="single" w:sz="8" w:space="0" w:color="auto"/>
      </w:pBdr>
      <w:spacing w:before="100" w:beforeAutospacing="1" w:after="100" w:afterAutospacing="1"/>
      <w:jc w:val="center"/>
      <w:textAlignment w:val="center"/>
    </w:pPr>
  </w:style>
  <w:style w:type="paragraph" w:customStyle="1" w:styleId="xl330">
    <w:name w:val="xl330"/>
    <w:basedOn w:val="a1"/>
    <w:rsid w:val="0015079C"/>
    <w:pPr>
      <w:pBdr>
        <w:left w:val="single" w:sz="8" w:space="0" w:color="auto"/>
        <w:right w:val="single" w:sz="8" w:space="0" w:color="auto"/>
      </w:pBdr>
      <w:spacing w:before="100" w:beforeAutospacing="1" w:after="100" w:afterAutospacing="1"/>
      <w:jc w:val="center"/>
      <w:textAlignment w:val="center"/>
    </w:pPr>
  </w:style>
  <w:style w:type="paragraph" w:customStyle="1" w:styleId="xl331">
    <w:name w:val="xl331"/>
    <w:basedOn w:val="a1"/>
    <w:rsid w:val="0015079C"/>
    <w:pPr>
      <w:spacing w:before="100" w:beforeAutospacing="1" w:after="100" w:afterAutospacing="1"/>
      <w:jc w:val="left"/>
      <w:textAlignment w:val="top"/>
    </w:pPr>
    <w:rPr>
      <w:b/>
      <w:bCs/>
      <w:sz w:val="22"/>
      <w:szCs w:val="22"/>
    </w:rPr>
  </w:style>
  <w:style w:type="paragraph" w:customStyle="1" w:styleId="xl332">
    <w:name w:val="xl332"/>
    <w:basedOn w:val="a1"/>
    <w:rsid w:val="0015079C"/>
    <w:pPr>
      <w:spacing w:before="100" w:beforeAutospacing="1" w:after="100" w:afterAutospacing="1"/>
      <w:jc w:val="center"/>
      <w:textAlignment w:val="center"/>
    </w:pPr>
    <w:rPr>
      <w:b/>
      <w:bCs/>
      <w:color w:val="000000"/>
      <w:sz w:val="28"/>
      <w:szCs w:val="28"/>
    </w:rPr>
  </w:style>
  <w:style w:type="paragraph" w:customStyle="1" w:styleId="xl333">
    <w:name w:val="xl333"/>
    <w:basedOn w:val="a1"/>
    <w:rsid w:val="0015079C"/>
    <w:pPr>
      <w:spacing w:before="100" w:beforeAutospacing="1" w:after="100" w:afterAutospacing="1"/>
      <w:jc w:val="center"/>
      <w:textAlignment w:val="center"/>
    </w:pPr>
    <w:rPr>
      <w:color w:val="000000"/>
      <w:sz w:val="22"/>
      <w:szCs w:val="22"/>
    </w:rPr>
  </w:style>
  <w:style w:type="paragraph" w:customStyle="1" w:styleId="xl334">
    <w:name w:val="xl334"/>
    <w:basedOn w:val="a1"/>
    <w:rsid w:val="0015079C"/>
    <w:pPr>
      <w:spacing w:before="100" w:beforeAutospacing="1" w:after="100" w:afterAutospacing="1"/>
      <w:jc w:val="left"/>
      <w:textAlignment w:val="center"/>
    </w:pPr>
    <w:rPr>
      <w:color w:val="000000"/>
      <w:sz w:val="22"/>
      <w:szCs w:val="22"/>
    </w:rPr>
  </w:style>
  <w:style w:type="paragraph" w:customStyle="1" w:styleId="xl335">
    <w:name w:val="xl335"/>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6">
    <w:name w:val="xl336"/>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7">
    <w:name w:val="xl337"/>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8">
    <w:name w:val="xl338"/>
    <w:basedOn w:val="a1"/>
    <w:rsid w:val="0015079C"/>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339">
    <w:name w:val="xl339"/>
    <w:basedOn w:val="a1"/>
    <w:rsid w:val="0015079C"/>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40">
    <w:name w:val="xl340"/>
    <w:basedOn w:val="a1"/>
    <w:rsid w:val="0015079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41">
    <w:name w:val="xl341"/>
    <w:basedOn w:val="a1"/>
    <w:rsid w:val="0015079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42">
    <w:name w:val="xl342"/>
    <w:basedOn w:val="a1"/>
    <w:rsid w:val="0015079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43">
    <w:name w:val="xl343"/>
    <w:basedOn w:val="a1"/>
    <w:rsid w:val="0015079C"/>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344">
    <w:name w:val="xl344"/>
    <w:basedOn w:val="a1"/>
    <w:rsid w:val="0015079C"/>
    <w:pPr>
      <w:pBdr>
        <w:left w:val="single" w:sz="8" w:space="0" w:color="auto"/>
        <w:right w:val="single" w:sz="4" w:space="0" w:color="auto"/>
      </w:pBdr>
      <w:spacing w:before="100" w:beforeAutospacing="1" w:after="100" w:afterAutospacing="1"/>
      <w:jc w:val="center"/>
      <w:textAlignment w:val="center"/>
    </w:pPr>
  </w:style>
  <w:style w:type="paragraph" w:customStyle="1" w:styleId="xl345">
    <w:name w:val="xl345"/>
    <w:basedOn w:val="a1"/>
    <w:rsid w:val="0015079C"/>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46">
    <w:name w:val="xl346"/>
    <w:basedOn w:val="a1"/>
    <w:rsid w:val="0015079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47">
    <w:name w:val="xl347"/>
    <w:basedOn w:val="a1"/>
    <w:rsid w:val="0015079C"/>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48">
    <w:name w:val="xl348"/>
    <w:basedOn w:val="a1"/>
    <w:rsid w:val="0015079C"/>
    <w:pPr>
      <w:pBdr>
        <w:left w:val="single" w:sz="4" w:space="0" w:color="auto"/>
        <w:right w:val="single" w:sz="8" w:space="0" w:color="auto"/>
      </w:pBdr>
      <w:spacing w:before="100" w:beforeAutospacing="1" w:after="100" w:afterAutospacing="1"/>
      <w:jc w:val="center"/>
      <w:textAlignment w:val="center"/>
    </w:pPr>
  </w:style>
  <w:style w:type="paragraph" w:customStyle="1" w:styleId="xl349">
    <w:name w:val="xl349"/>
    <w:basedOn w:val="a1"/>
    <w:rsid w:val="0015079C"/>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50">
    <w:name w:val="xl350"/>
    <w:basedOn w:val="a1"/>
    <w:rsid w:val="0015079C"/>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51">
    <w:name w:val="xl351"/>
    <w:basedOn w:val="a1"/>
    <w:rsid w:val="0015079C"/>
    <w:pPr>
      <w:pBdr>
        <w:left w:val="single" w:sz="4" w:space="0" w:color="auto"/>
        <w:right w:val="single" w:sz="8" w:space="0" w:color="auto"/>
      </w:pBdr>
      <w:spacing w:before="100" w:beforeAutospacing="1" w:after="100" w:afterAutospacing="1"/>
      <w:jc w:val="center"/>
      <w:textAlignment w:val="center"/>
    </w:pPr>
  </w:style>
  <w:style w:type="paragraph" w:customStyle="1" w:styleId="xl352">
    <w:name w:val="xl352"/>
    <w:basedOn w:val="a1"/>
    <w:rsid w:val="0015079C"/>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53">
    <w:name w:val="xl353"/>
    <w:basedOn w:val="a1"/>
    <w:rsid w:val="0015079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354">
    <w:name w:val="xl354"/>
    <w:basedOn w:val="a1"/>
    <w:rsid w:val="0015079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55">
    <w:name w:val="xl355"/>
    <w:basedOn w:val="a1"/>
    <w:rsid w:val="0015079C"/>
    <w:pPr>
      <w:spacing w:before="100" w:beforeAutospacing="1" w:after="100" w:afterAutospacing="1"/>
      <w:jc w:val="left"/>
      <w:textAlignment w:val="center"/>
    </w:pPr>
    <w:rPr>
      <w:b/>
      <w:bCs/>
      <w:sz w:val="22"/>
      <w:szCs w:val="22"/>
    </w:rPr>
  </w:style>
  <w:style w:type="paragraph" w:customStyle="1" w:styleId="xl356">
    <w:name w:val="xl356"/>
    <w:basedOn w:val="a1"/>
    <w:rsid w:val="0015079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57">
    <w:name w:val="xl357"/>
    <w:basedOn w:val="a1"/>
    <w:rsid w:val="0015079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58">
    <w:name w:val="xl358"/>
    <w:basedOn w:val="a1"/>
    <w:rsid w:val="0015079C"/>
    <w:pPr>
      <w:pBdr>
        <w:top w:val="single" w:sz="8" w:space="0" w:color="auto"/>
        <w:bottom w:val="single" w:sz="8" w:space="0" w:color="auto"/>
      </w:pBdr>
      <w:spacing w:before="100" w:beforeAutospacing="1" w:after="100" w:afterAutospacing="1"/>
      <w:jc w:val="left"/>
    </w:pPr>
  </w:style>
  <w:style w:type="paragraph" w:customStyle="1" w:styleId="xl359">
    <w:name w:val="xl359"/>
    <w:basedOn w:val="a1"/>
    <w:rsid w:val="0015079C"/>
    <w:pPr>
      <w:pBdr>
        <w:top w:val="single" w:sz="8" w:space="0" w:color="auto"/>
        <w:bottom w:val="single" w:sz="8" w:space="0" w:color="auto"/>
        <w:right w:val="single" w:sz="8" w:space="0" w:color="auto"/>
      </w:pBdr>
      <w:spacing w:before="100" w:beforeAutospacing="1" w:after="100" w:afterAutospacing="1"/>
      <w:jc w:val="left"/>
    </w:pPr>
  </w:style>
  <w:style w:type="paragraph" w:customStyle="1" w:styleId="xl360">
    <w:name w:val="xl360"/>
    <w:basedOn w:val="a1"/>
    <w:rsid w:val="0015079C"/>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361">
    <w:name w:val="xl361"/>
    <w:basedOn w:val="a1"/>
    <w:rsid w:val="0015079C"/>
    <w:pPr>
      <w:pBdr>
        <w:top w:val="single" w:sz="8" w:space="0" w:color="auto"/>
      </w:pBdr>
      <w:spacing w:before="100" w:beforeAutospacing="1" w:after="100" w:afterAutospacing="1"/>
      <w:jc w:val="center"/>
      <w:textAlignment w:val="center"/>
    </w:pPr>
  </w:style>
  <w:style w:type="paragraph" w:customStyle="1" w:styleId="xl362">
    <w:name w:val="xl362"/>
    <w:basedOn w:val="a1"/>
    <w:rsid w:val="0015079C"/>
    <w:pPr>
      <w:pBdr>
        <w:top w:val="single" w:sz="8" w:space="0" w:color="auto"/>
        <w:right w:val="single" w:sz="8" w:space="0" w:color="auto"/>
      </w:pBdr>
      <w:spacing w:before="100" w:beforeAutospacing="1" w:after="100" w:afterAutospacing="1"/>
      <w:jc w:val="center"/>
      <w:textAlignment w:val="center"/>
    </w:pPr>
  </w:style>
  <w:style w:type="paragraph" w:customStyle="1" w:styleId="xl363">
    <w:name w:val="xl363"/>
    <w:basedOn w:val="a1"/>
    <w:rsid w:val="0015079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364">
    <w:name w:val="xl364"/>
    <w:basedOn w:val="a1"/>
    <w:rsid w:val="0015079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365">
    <w:name w:val="xl365"/>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366">
    <w:name w:val="xl366"/>
    <w:basedOn w:val="a1"/>
    <w:rsid w:val="0015079C"/>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367">
    <w:name w:val="xl367"/>
    <w:basedOn w:val="a1"/>
    <w:rsid w:val="0015079C"/>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368">
    <w:name w:val="xl368"/>
    <w:basedOn w:val="a1"/>
    <w:rsid w:val="0015079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369">
    <w:name w:val="xl369"/>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370">
    <w:name w:val="xl370"/>
    <w:basedOn w:val="a1"/>
    <w:rsid w:val="0015079C"/>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371">
    <w:name w:val="xl371"/>
    <w:basedOn w:val="a1"/>
    <w:rsid w:val="0015079C"/>
    <w:pPr>
      <w:shd w:val="clear" w:color="000000" w:fill="auto"/>
      <w:spacing w:before="100" w:beforeAutospacing="1" w:after="100" w:afterAutospacing="1"/>
      <w:jc w:val="left"/>
      <w:textAlignment w:val="top"/>
    </w:pPr>
    <w:rPr>
      <w:b/>
      <w:bCs/>
      <w:sz w:val="22"/>
      <w:szCs w:val="22"/>
    </w:rPr>
  </w:style>
  <w:style w:type="paragraph" w:customStyle="1" w:styleId="xl372">
    <w:name w:val="xl372"/>
    <w:basedOn w:val="a1"/>
    <w:rsid w:val="0015079C"/>
    <w:pPr>
      <w:shd w:val="clear" w:color="000000" w:fill="auto"/>
      <w:spacing w:before="100" w:beforeAutospacing="1" w:after="100" w:afterAutospacing="1"/>
      <w:jc w:val="left"/>
      <w:textAlignment w:val="center"/>
    </w:pPr>
    <w:rPr>
      <w:b/>
      <w:bCs/>
      <w:sz w:val="22"/>
      <w:szCs w:val="22"/>
    </w:rPr>
  </w:style>
  <w:style w:type="paragraph" w:customStyle="1" w:styleId="xl373">
    <w:name w:val="xl373"/>
    <w:basedOn w:val="a1"/>
    <w:rsid w:val="0015079C"/>
    <w:pPr>
      <w:pBdr>
        <w:top w:val="single" w:sz="8" w:space="0" w:color="auto"/>
        <w:left w:val="single" w:sz="8" w:space="0" w:color="auto"/>
        <w:bottom w:val="single" w:sz="8" w:space="0" w:color="auto"/>
        <w:right w:val="single" w:sz="8" w:space="0" w:color="auto"/>
      </w:pBdr>
      <w:shd w:val="clear" w:color="000000" w:fill="auto"/>
      <w:spacing w:before="100" w:beforeAutospacing="1" w:after="100" w:afterAutospacing="1"/>
      <w:jc w:val="center"/>
      <w:textAlignment w:val="center"/>
    </w:pPr>
    <w:rPr>
      <w:rFonts w:ascii="Calibri" w:hAnsi="Calibri"/>
    </w:rPr>
  </w:style>
  <w:style w:type="paragraph" w:customStyle="1" w:styleId="xl374">
    <w:name w:val="xl374"/>
    <w:basedOn w:val="a1"/>
    <w:rsid w:val="0015079C"/>
    <w:pPr>
      <w:pBdr>
        <w:top w:val="single" w:sz="8" w:space="0" w:color="auto"/>
        <w:left w:val="single" w:sz="8" w:space="0" w:color="auto"/>
        <w:bottom w:val="single" w:sz="8" w:space="0" w:color="auto"/>
      </w:pBdr>
      <w:shd w:val="clear" w:color="000000" w:fill="auto"/>
      <w:spacing w:before="100" w:beforeAutospacing="1" w:after="100" w:afterAutospacing="1"/>
      <w:jc w:val="center"/>
      <w:textAlignment w:val="center"/>
    </w:pPr>
    <w:rPr>
      <w:b/>
      <w:bCs/>
    </w:rPr>
  </w:style>
  <w:style w:type="paragraph" w:customStyle="1" w:styleId="xl375">
    <w:name w:val="xl375"/>
    <w:basedOn w:val="a1"/>
    <w:rsid w:val="0015079C"/>
    <w:pPr>
      <w:pBdr>
        <w:top w:val="single" w:sz="8" w:space="0" w:color="auto"/>
        <w:bottom w:val="single" w:sz="8" w:space="0" w:color="auto"/>
      </w:pBdr>
      <w:shd w:val="clear" w:color="000000" w:fill="auto"/>
      <w:spacing w:before="100" w:beforeAutospacing="1" w:after="100" w:afterAutospacing="1"/>
      <w:jc w:val="center"/>
      <w:textAlignment w:val="center"/>
    </w:pPr>
    <w:rPr>
      <w:b/>
      <w:bCs/>
    </w:rPr>
  </w:style>
  <w:style w:type="paragraph" w:customStyle="1" w:styleId="xl376">
    <w:name w:val="xl376"/>
    <w:basedOn w:val="a1"/>
    <w:rsid w:val="0015079C"/>
    <w:pPr>
      <w:pBdr>
        <w:top w:val="single" w:sz="8" w:space="0" w:color="auto"/>
        <w:bottom w:val="single" w:sz="8" w:space="0" w:color="auto"/>
        <w:right w:val="single" w:sz="8" w:space="0" w:color="auto"/>
      </w:pBdr>
      <w:shd w:val="clear" w:color="000000" w:fill="auto"/>
      <w:spacing w:before="100" w:beforeAutospacing="1" w:after="100" w:afterAutospacing="1"/>
      <w:jc w:val="center"/>
      <w:textAlignment w:val="center"/>
    </w:pPr>
    <w:rPr>
      <w:b/>
      <w:bCs/>
    </w:rPr>
  </w:style>
  <w:style w:type="paragraph" w:customStyle="1" w:styleId="xl377">
    <w:name w:val="xl377"/>
    <w:basedOn w:val="a1"/>
    <w:rsid w:val="0015079C"/>
    <w:pPr>
      <w:pBdr>
        <w:top w:val="single" w:sz="8" w:space="0" w:color="auto"/>
        <w:left w:val="single" w:sz="8" w:space="0" w:color="auto"/>
        <w:right w:val="single" w:sz="4" w:space="0" w:color="auto"/>
      </w:pBdr>
      <w:shd w:val="clear" w:color="000000" w:fill="auto"/>
      <w:spacing w:before="100" w:beforeAutospacing="1" w:after="100" w:afterAutospacing="1"/>
      <w:jc w:val="center"/>
      <w:textAlignment w:val="center"/>
    </w:pPr>
  </w:style>
  <w:style w:type="paragraph" w:customStyle="1" w:styleId="xl378">
    <w:name w:val="xl378"/>
    <w:basedOn w:val="a1"/>
    <w:rsid w:val="0015079C"/>
    <w:pPr>
      <w:pBdr>
        <w:top w:val="single" w:sz="8" w:space="0" w:color="auto"/>
        <w:left w:val="single" w:sz="4" w:space="0" w:color="auto"/>
        <w:right w:val="single" w:sz="8" w:space="0" w:color="auto"/>
      </w:pBdr>
      <w:shd w:val="clear" w:color="000000" w:fill="auto"/>
      <w:spacing w:before="100" w:beforeAutospacing="1" w:after="100" w:afterAutospacing="1"/>
      <w:jc w:val="center"/>
      <w:textAlignment w:val="center"/>
    </w:pPr>
  </w:style>
  <w:style w:type="paragraph" w:customStyle="1" w:styleId="xl379">
    <w:name w:val="xl379"/>
    <w:basedOn w:val="a1"/>
    <w:rsid w:val="0015079C"/>
    <w:pPr>
      <w:pBdr>
        <w:top w:val="single" w:sz="8" w:space="0" w:color="auto"/>
        <w:bottom w:val="single" w:sz="8" w:space="0" w:color="auto"/>
      </w:pBdr>
      <w:shd w:val="clear" w:color="000000" w:fill="auto"/>
      <w:spacing w:before="100" w:beforeAutospacing="1" w:after="100" w:afterAutospacing="1"/>
      <w:jc w:val="center"/>
      <w:textAlignment w:val="center"/>
    </w:pPr>
    <w:rPr>
      <w:b/>
      <w:bCs/>
    </w:rPr>
  </w:style>
  <w:style w:type="paragraph" w:customStyle="1" w:styleId="xl380">
    <w:name w:val="xl380"/>
    <w:basedOn w:val="a1"/>
    <w:rsid w:val="0015079C"/>
    <w:pPr>
      <w:pBdr>
        <w:top w:val="single" w:sz="8" w:space="0" w:color="auto"/>
        <w:bottom w:val="single" w:sz="8" w:space="0" w:color="auto"/>
      </w:pBdr>
      <w:shd w:val="clear" w:color="000000" w:fill="auto"/>
      <w:spacing w:before="100" w:beforeAutospacing="1" w:after="100" w:afterAutospacing="1"/>
      <w:jc w:val="left"/>
    </w:pPr>
  </w:style>
  <w:style w:type="paragraph" w:customStyle="1" w:styleId="xl381">
    <w:name w:val="xl381"/>
    <w:basedOn w:val="a1"/>
    <w:rsid w:val="0015079C"/>
    <w:pPr>
      <w:pBdr>
        <w:top w:val="single" w:sz="8" w:space="0" w:color="auto"/>
        <w:bottom w:val="single" w:sz="8" w:space="0" w:color="auto"/>
        <w:right w:val="single" w:sz="8" w:space="0" w:color="auto"/>
      </w:pBdr>
      <w:shd w:val="clear" w:color="000000" w:fill="auto"/>
      <w:spacing w:before="100" w:beforeAutospacing="1" w:after="100" w:afterAutospacing="1"/>
      <w:jc w:val="left"/>
    </w:pPr>
  </w:style>
  <w:style w:type="paragraph" w:customStyle="1" w:styleId="xl382">
    <w:name w:val="xl382"/>
    <w:basedOn w:val="a1"/>
    <w:rsid w:val="0015079C"/>
    <w:pPr>
      <w:pBdr>
        <w:left w:val="single" w:sz="8" w:space="0" w:color="auto"/>
        <w:right w:val="single" w:sz="4" w:space="0" w:color="auto"/>
      </w:pBdr>
      <w:shd w:val="clear" w:color="000000" w:fill="auto"/>
      <w:spacing w:before="100" w:beforeAutospacing="1" w:after="100" w:afterAutospacing="1"/>
      <w:jc w:val="center"/>
      <w:textAlignment w:val="center"/>
    </w:pPr>
  </w:style>
  <w:style w:type="paragraph" w:customStyle="1" w:styleId="xl383">
    <w:name w:val="xl383"/>
    <w:basedOn w:val="a1"/>
    <w:rsid w:val="0015079C"/>
    <w:pPr>
      <w:pBdr>
        <w:left w:val="single" w:sz="4" w:space="0" w:color="auto"/>
        <w:right w:val="single" w:sz="8" w:space="0" w:color="auto"/>
      </w:pBdr>
      <w:shd w:val="clear" w:color="000000" w:fill="auto"/>
      <w:spacing w:before="100" w:beforeAutospacing="1" w:after="100" w:afterAutospacing="1"/>
      <w:jc w:val="center"/>
      <w:textAlignment w:val="center"/>
    </w:pPr>
  </w:style>
  <w:style w:type="paragraph" w:customStyle="1" w:styleId="3f1">
    <w:name w:val="Без интервала3"/>
    <w:rsid w:val="008D5693"/>
    <w:pPr>
      <w:suppressAutoHyphens/>
    </w:pPr>
    <w:rPr>
      <w:rFonts w:ascii="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0771">
      <w:bodyDiv w:val="1"/>
      <w:marLeft w:val="0"/>
      <w:marRight w:val="0"/>
      <w:marTop w:val="0"/>
      <w:marBottom w:val="0"/>
      <w:divBdr>
        <w:top w:val="none" w:sz="0" w:space="0" w:color="auto"/>
        <w:left w:val="none" w:sz="0" w:space="0" w:color="auto"/>
        <w:bottom w:val="none" w:sz="0" w:space="0" w:color="auto"/>
        <w:right w:val="none" w:sz="0" w:space="0" w:color="auto"/>
      </w:divBdr>
    </w:div>
    <w:div w:id="31610873">
      <w:bodyDiv w:val="1"/>
      <w:marLeft w:val="0"/>
      <w:marRight w:val="0"/>
      <w:marTop w:val="0"/>
      <w:marBottom w:val="0"/>
      <w:divBdr>
        <w:top w:val="none" w:sz="0" w:space="0" w:color="auto"/>
        <w:left w:val="none" w:sz="0" w:space="0" w:color="auto"/>
        <w:bottom w:val="none" w:sz="0" w:space="0" w:color="auto"/>
        <w:right w:val="none" w:sz="0" w:space="0" w:color="auto"/>
      </w:divBdr>
    </w:div>
    <w:div w:id="35129574">
      <w:bodyDiv w:val="1"/>
      <w:marLeft w:val="0"/>
      <w:marRight w:val="0"/>
      <w:marTop w:val="0"/>
      <w:marBottom w:val="0"/>
      <w:divBdr>
        <w:top w:val="none" w:sz="0" w:space="0" w:color="auto"/>
        <w:left w:val="none" w:sz="0" w:space="0" w:color="auto"/>
        <w:bottom w:val="none" w:sz="0" w:space="0" w:color="auto"/>
        <w:right w:val="none" w:sz="0" w:space="0" w:color="auto"/>
      </w:divBdr>
    </w:div>
    <w:div w:id="66464637">
      <w:bodyDiv w:val="1"/>
      <w:marLeft w:val="0"/>
      <w:marRight w:val="0"/>
      <w:marTop w:val="0"/>
      <w:marBottom w:val="0"/>
      <w:divBdr>
        <w:top w:val="none" w:sz="0" w:space="0" w:color="auto"/>
        <w:left w:val="none" w:sz="0" w:space="0" w:color="auto"/>
        <w:bottom w:val="none" w:sz="0" w:space="0" w:color="auto"/>
        <w:right w:val="none" w:sz="0" w:space="0" w:color="auto"/>
      </w:divBdr>
    </w:div>
    <w:div w:id="73018405">
      <w:bodyDiv w:val="1"/>
      <w:marLeft w:val="0"/>
      <w:marRight w:val="0"/>
      <w:marTop w:val="0"/>
      <w:marBottom w:val="0"/>
      <w:divBdr>
        <w:top w:val="none" w:sz="0" w:space="0" w:color="auto"/>
        <w:left w:val="none" w:sz="0" w:space="0" w:color="auto"/>
        <w:bottom w:val="none" w:sz="0" w:space="0" w:color="auto"/>
        <w:right w:val="none" w:sz="0" w:space="0" w:color="auto"/>
      </w:divBdr>
    </w:div>
    <w:div w:id="111825286">
      <w:bodyDiv w:val="1"/>
      <w:marLeft w:val="0"/>
      <w:marRight w:val="0"/>
      <w:marTop w:val="0"/>
      <w:marBottom w:val="0"/>
      <w:divBdr>
        <w:top w:val="none" w:sz="0" w:space="0" w:color="auto"/>
        <w:left w:val="none" w:sz="0" w:space="0" w:color="auto"/>
        <w:bottom w:val="none" w:sz="0" w:space="0" w:color="auto"/>
        <w:right w:val="none" w:sz="0" w:space="0" w:color="auto"/>
      </w:divBdr>
    </w:div>
    <w:div w:id="192503501">
      <w:bodyDiv w:val="1"/>
      <w:marLeft w:val="0"/>
      <w:marRight w:val="0"/>
      <w:marTop w:val="0"/>
      <w:marBottom w:val="0"/>
      <w:divBdr>
        <w:top w:val="none" w:sz="0" w:space="0" w:color="auto"/>
        <w:left w:val="none" w:sz="0" w:space="0" w:color="auto"/>
        <w:bottom w:val="none" w:sz="0" w:space="0" w:color="auto"/>
        <w:right w:val="none" w:sz="0" w:space="0" w:color="auto"/>
      </w:divBdr>
    </w:div>
    <w:div w:id="232474020">
      <w:bodyDiv w:val="1"/>
      <w:marLeft w:val="0"/>
      <w:marRight w:val="0"/>
      <w:marTop w:val="0"/>
      <w:marBottom w:val="0"/>
      <w:divBdr>
        <w:top w:val="none" w:sz="0" w:space="0" w:color="auto"/>
        <w:left w:val="none" w:sz="0" w:space="0" w:color="auto"/>
        <w:bottom w:val="none" w:sz="0" w:space="0" w:color="auto"/>
        <w:right w:val="none" w:sz="0" w:space="0" w:color="auto"/>
      </w:divBdr>
      <w:divsChild>
        <w:div w:id="320547523">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68203612">
      <w:bodyDiv w:val="1"/>
      <w:marLeft w:val="0"/>
      <w:marRight w:val="0"/>
      <w:marTop w:val="0"/>
      <w:marBottom w:val="0"/>
      <w:divBdr>
        <w:top w:val="none" w:sz="0" w:space="0" w:color="auto"/>
        <w:left w:val="none" w:sz="0" w:space="0" w:color="auto"/>
        <w:bottom w:val="none" w:sz="0" w:space="0" w:color="auto"/>
        <w:right w:val="none" w:sz="0" w:space="0" w:color="auto"/>
      </w:divBdr>
    </w:div>
    <w:div w:id="285822003">
      <w:bodyDiv w:val="1"/>
      <w:marLeft w:val="0"/>
      <w:marRight w:val="0"/>
      <w:marTop w:val="0"/>
      <w:marBottom w:val="0"/>
      <w:divBdr>
        <w:top w:val="none" w:sz="0" w:space="0" w:color="auto"/>
        <w:left w:val="none" w:sz="0" w:space="0" w:color="auto"/>
        <w:bottom w:val="none" w:sz="0" w:space="0" w:color="auto"/>
        <w:right w:val="none" w:sz="0" w:space="0" w:color="auto"/>
      </w:divBdr>
    </w:div>
    <w:div w:id="289556089">
      <w:bodyDiv w:val="1"/>
      <w:marLeft w:val="0"/>
      <w:marRight w:val="0"/>
      <w:marTop w:val="0"/>
      <w:marBottom w:val="0"/>
      <w:divBdr>
        <w:top w:val="none" w:sz="0" w:space="0" w:color="auto"/>
        <w:left w:val="none" w:sz="0" w:space="0" w:color="auto"/>
        <w:bottom w:val="none" w:sz="0" w:space="0" w:color="auto"/>
        <w:right w:val="none" w:sz="0" w:space="0" w:color="auto"/>
      </w:divBdr>
    </w:div>
    <w:div w:id="362562188">
      <w:bodyDiv w:val="1"/>
      <w:marLeft w:val="0"/>
      <w:marRight w:val="0"/>
      <w:marTop w:val="0"/>
      <w:marBottom w:val="0"/>
      <w:divBdr>
        <w:top w:val="none" w:sz="0" w:space="0" w:color="auto"/>
        <w:left w:val="none" w:sz="0" w:space="0" w:color="auto"/>
        <w:bottom w:val="none" w:sz="0" w:space="0" w:color="auto"/>
        <w:right w:val="none" w:sz="0" w:space="0" w:color="auto"/>
      </w:divBdr>
    </w:div>
    <w:div w:id="398097763">
      <w:marLeft w:val="0"/>
      <w:marRight w:val="0"/>
      <w:marTop w:val="0"/>
      <w:marBottom w:val="0"/>
      <w:divBdr>
        <w:top w:val="none" w:sz="0" w:space="0" w:color="auto"/>
        <w:left w:val="none" w:sz="0" w:space="0" w:color="auto"/>
        <w:bottom w:val="none" w:sz="0" w:space="0" w:color="auto"/>
        <w:right w:val="none" w:sz="0" w:space="0" w:color="auto"/>
      </w:divBdr>
    </w:div>
    <w:div w:id="398097764">
      <w:marLeft w:val="0"/>
      <w:marRight w:val="0"/>
      <w:marTop w:val="0"/>
      <w:marBottom w:val="0"/>
      <w:divBdr>
        <w:top w:val="none" w:sz="0" w:space="0" w:color="auto"/>
        <w:left w:val="none" w:sz="0" w:space="0" w:color="auto"/>
        <w:bottom w:val="none" w:sz="0" w:space="0" w:color="auto"/>
        <w:right w:val="none" w:sz="0" w:space="0" w:color="auto"/>
      </w:divBdr>
    </w:div>
    <w:div w:id="398097765">
      <w:marLeft w:val="0"/>
      <w:marRight w:val="0"/>
      <w:marTop w:val="0"/>
      <w:marBottom w:val="0"/>
      <w:divBdr>
        <w:top w:val="none" w:sz="0" w:space="0" w:color="auto"/>
        <w:left w:val="none" w:sz="0" w:space="0" w:color="auto"/>
        <w:bottom w:val="none" w:sz="0" w:space="0" w:color="auto"/>
        <w:right w:val="none" w:sz="0" w:space="0" w:color="auto"/>
      </w:divBdr>
    </w:div>
    <w:div w:id="398097766">
      <w:marLeft w:val="0"/>
      <w:marRight w:val="0"/>
      <w:marTop w:val="0"/>
      <w:marBottom w:val="0"/>
      <w:divBdr>
        <w:top w:val="none" w:sz="0" w:space="0" w:color="auto"/>
        <w:left w:val="none" w:sz="0" w:space="0" w:color="auto"/>
        <w:bottom w:val="none" w:sz="0" w:space="0" w:color="auto"/>
        <w:right w:val="none" w:sz="0" w:space="0" w:color="auto"/>
      </w:divBdr>
    </w:div>
    <w:div w:id="398097767">
      <w:marLeft w:val="0"/>
      <w:marRight w:val="0"/>
      <w:marTop w:val="0"/>
      <w:marBottom w:val="0"/>
      <w:divBdr>
        <w:top w:val="none" w:sz="0" w:space="0" w:color="auto"/>
        <w:left w:val="none" w:sz="0" w:space="0" w:color="auto"/>
        <w:bottom w:val="none" w:sz="0" w:space="0" w:color="auto"/>
        <w:right w:val="none" w:sz="0" w:space="0" w:color="auto"/>
      </w:divBdr>
    </w:div>
    <w:div w:id="398097768">
      <w:marLeft w:val="0"/>
      <w:marRight w:val="0"/>
      <w:marTop w:val="0"/>
      <w:marBottom w:val="0"/>
      <w:divBdr>
        <w:top w:val="none" w:sz="0" w:space="0" w:color="auto"/>
        <w:left w:val="none" w:sz="0" w:space="0" w:color="auto"/>
        <w:bottom w:val="none" w:sz="0" w:space="0" w:color="auto"/>
        <w:right w:val="none" w:sz="0" w:space="0" w:color="auto"/>
      </w:divBdr>
    </w:div>
    <w:div w:id="398097769">
      <w:marLeft w:val="0"/>
      <w:marRight w:val="0"/>
      <w:marTop w:val="0"/>
      <w:marBottom w:val="0"/>
      <w:divBdr>
        <w:top w:val="none" w:sz="0" w:space="0" w:color="auto"/>
        <w:left w:val="none" w:sz="0" w:space="0" w:color="auto"/>
        <w:bottom w:val="none" w:sz="0" w:space="0" w:color="auto"/>
        <w:right w:val="none" w:sz="0" w:space="0" w:color="auto"/>
      </w:divBdr>
    </w:div>
    <w:div w:id="398097770">
      <w:marLeft w:val="0"/>
      <w:marRight w:val="0"/>
      <w:marTop w:val="0"/>
      <w:marBottom w:val="0"/>
      <w:divBdr>
        <w:top w:val="none" w:sz="0" w:space="0" w:color="auto"/>
        <w:left w:val="none" w:sz="0" w:space="0" w:color="auto"/>
        <w:bottom w:val="none" w:sz="0" w:space="0" w:color="auto"/>
        <w:right w:val="none" w:sz="0" w:space="0" w:color="auto"/>
      </w:divBdr>
    </w:div>
    <w:div w:id="398097771">
      <w:marLeft w:val="0"/>
      <w:marRight w:val="0"/>
      <w:marTop w:val="0"/>
      <w:marBottom w:val="0"/>
      <w:divBdr>
        <w:top w:val="none" w:sz="0" w:space="0" w:color="auto"/>
        <w:left w:val="none" w:sz="0" w:space="0" w:color="auto"/>
        <w:bottom w:val="none" w:sz="0" w:space="0" w:color="auto"/>
        <w:right w:val="none" w:sz="0" w:space="0" w:color="auto"/>
      </w:divBdr>
    </w:div>
    <w:div w:id="398097772">
      <w:marLeft w:val="0"/>
      <w:marRight w:val="0"/>
      <w:marTop w:val="0"/>
      <w:marBottom w:val="0"/>
      <w:divBdr>
        <w:top w:val="none" w:sz="0" w:space="0" w:color="auto"/>
        <w:left w:val="none" w:sz="0" w:space="0" w:color="auto"/>
        <w:bottom w:val="none" w:sz="0" w:space="0" w:color="auto"/>
        <w:right w:val="none" w:sz="0" w:space="0" w:color="auto"/>
      </w:divBdr>
    </w:div>
    <w:div w:id="398097773">
      <w:marLeft w:val="0"/>
      <w:marRight w:val="0"/>
      <w:marTop w:val="0"/>
      <w:marBottom w:val="0"/>
      <w:divBdr>
        <w:top w:val="none" w:sz="0" w:space="0" w:color="auto"/>
        <w:left w:val="none" w:sz="0" w:space="0" w:color="auto"/>
        <w:bottom w:val="none" w:sz="0" w:space="0" w:color="auto"/>
        <w:right w:val="none" w:sz="0" w:space="0" w:color="auto"/>
      </w:divBdr>
    </w:div>
    <w:div w:id="398097774">
      <w:marLeft w:val="0"/>
      <w:marRight w:val="0"/>
      <w:marTop w:val="0"/>
      <w:marBottom w:val="0"/>
      <w:divBdr>
        <w:top w:val="none" w:sz="0" w:space="0" w:color="auto"/>
        <w:left w:val="none" w:sz="0" w:space="0" w:color="auto"/>
        <w:bottom w:val="none" w:sz="0" w:space="0" w:color="auto"/>
        <w:right w:val="none" w:sz="0" w:space="0" w:color="auto"/>
      </w:divBdr>
    </w:div>
    <w:div w:id="513423149">
      <w:bodyDiv w:val="1"/>
      <w:marLeft w:val="0"/>
      <w:marRight w:val="0"/>
      <w:marTop w:val="0"/>
      <w:marBottom w:val="0"/>
      <w:divBdr>
        <w:top w:val="none" w:sz="0" w:space="0" w:color="auto"/>
        <w:left w:val="none" w:sz="0" w:space="0" w:color="auto"/>
        <w:bottom w:val="none" w:sz="0" w:space="0" w:color="auto"/>
        <w:right w:val="none" w:sz="0" w:space="0" w:color="auto"/>
      </w:divBdr>
    </w:div>
    <w:div w:id="526330544">
      <w:bodyDiv w:val="1"/>
      <w:marLeft w:val="0"/>
      <w:marRight w:val="0"/>
      <w:marTop w:val="0"/>
      <w:marBottom w:val="0"/>
      <w:divBdr>
        <w:top w:val="none" w:sz="0" w:space="0" w:color="auto"/>
        <w:left w:val="none" w:sz="0" w:space="0" w:color="auto"/>
        <w:bottom w:val="none" w:sz="0" w:space="0" w:color="auto"/>
        <w:right w:val="none" w:sz="0" w:space="0" w:color="auto"/>
      </w:divBdr>
    </w:div>
    <w:div w:id="536968367">
      <w:bodyDiv w:val="1"/>
      <w:marLeft w:val="0"/>
      <w:marRight w:val="0"/>
      <w:marTop w:val="0"/>
      <w:marBottom w:val="0"/>
      <w:divBdr>
        <w:top w:val="none" w:sz="0" w:space="0" w:color="auto"/>
        <w:left w:val="none" w:sz="0" w:space="0" w:color="auto"/>
        <w:bottom w:val="none" w:sz="0" w:space="0" w:color="auto"/>
        <w:right w:val="none" w:sz="0" w:space="0" w:color="auto"/>
      </w:divBdr>
    </w:div>
    <w:div w:id="550464064">
      <w:bodyDiv w:val="1"/>
      <w:marLeft w:val="0"/>
      <w:marRight w:val="0"/>
      <w:marTop w:val="0"/>
      <w:marBottom w:val="0"/>
      <w:divBdr>
        <w:top w:val="none" w:sz="0" w:space="0" w:color="auto"/>
        <w:left w:val="none" w:sz="0" w:space="0" w:color="auto"/>
        <w:bottom w:val="none" w:sz="0" w:space="0" w:color="auto"/>
        <w:right w:val="none" w:sz="0" w:space="0" w:color="auto"/>
      </w:divBdr>
    </w:div>
    <w:div w:id="671179849">
      <w:bodyDiv w:val="1"/>
      <w:marLeft w:val="0"/>
      <w:marRight w:val="0"/>
      <w:marTop w:val="0"/>
      <w:marBottom w:val="0"/>
      <w:divBdr>
        <w:top w:val="none" w:sz="0" w:space="0" w:color="auto"/>
        <w:left w:val="none" w:sz="0" w:space="0" w:color="auto"/>
        <w:bottom w:val="none" w:sz="0" w:space="0" w:color="auto"/>
        <w:right w:val="none" w:sz="0" w:space="0" w:color="auto"/>
      </w:divBdr>
    </w:div>
    <w:div w:id="753431667">
      <w:bodyDiv w:val="1"/>
      <w:marLeft w:val="0"/>
      <w:marRight w:val="0"/>
      <w:marTop w:val="0"/>
      <w:marBottom w:val="0"/>
      <w:divBdr>
        <w:top w:val="none" w:sz="0" w:space="0" w:color="auto"/>
        <w:left w:val="none" w:sz="0" w:space="0" w:color="auto"/>
        <w:bottom w:val="none" w:sz="0" w:space="0" w:color="auto"/>
        <w:right w:val="none" w:sz="0" w:space="0" w:color="auto"/>
      </w:divBdr>
      <w:divsChild>
        <w:div w:id="193694086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791824742">
      <w:bodyDiv w:val="1"/>
      <w:marLeft w:val="0"/>
      <w:marRight w:val="0"/>
      <w:marTop w:val="0"/>
      <w:marBottom w:val="0"/>
      <w:divBdr>
        <w:top w:val="none" w:sz="0" w:space="0" w:color="auto"/>
        <w:left w:val="none" w:sz="0" w:space="0" w:color="auto"/>
        <w:bottom w:val="none" w:sz="0" w:space="0" w:color="auto"/>
        <w:right w:val="none" w:sz="0" w:space="0" w:color="auto"/>
      </w:divBdr>
    </w:div>
    <w:div w:id="805974317">
      <w:bodyDiv w:val="1"/>
      <w:marLeft w:val="0"/>
      <w:marRight w:val="0"/>
      <w:marTop w:val="0"/>
      <w:marBottom w:val="0"/>
      <w:divBdr>
        <w:top w:val="none" w:sz="0" w:space="0" w:color="auto"/>
        <w:left w:val="none" w:sz="0" w:space="0" w:color="auto"/>
        <w:bottom w:val="none" w:sz="0" w:space="0" w:color="auto"/>
        <w:right w:val="none" w:sz="0" w:space="0" w:color="auto"/>
      </w:divBdr>
    </w:div>
    <w:div w:id="840848533">
      <w:bodyDiv w:val="1"/>
      <w:marLeft w:val="0"/>
      <w:marRight w:val="0"/>
      <w:marTop w:val="0"/>
      <w:marBottom w:val="0"/>
      <w:divBdr>
        <w:top w:val="none" w:sz="0" w:space="0" w:color="auto"/>
        <w:left w:val="none" w:sz="0" w:space="0" w:color="auto"/>
        <w:bottom w:val="none" w:sz="0" w:space="0" w:color="auto"/>
        <w:right w:val="none" w:sz="0" w:space="0" w:color="auto"/>
      </w:divBdr>
    </w:div>
    <w:div w:id="915935564">
      <w:bodyDiv w:val="1"/>
      <w:marLeft w:val="0"/>
      <w:marRight w:val="0"/>
      <w:marTop w:val="0"/>
      <w:marBottom w:val="0"/>
      <w:divBdr>
        <w:top w:val="none" w:sz="0" w:space="0" w:color="auto"/>
        <w:left w:val="none" w:sz="0" w:space="0" w:color="auto"/>
        <w:bottom w:val="none" w:sz="0" w:space="0" w:color="auto"/>
        <w:right w:val="none" w:sz="0" w:space="0" w:color="auto"/>
      </w:divBdr>
      <w:divsChild>
        <w:div w:id="749884487">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995376076">
      <w:bodyDiv w:val="1"/>
      <w:marLeft w:val="0"/>
      <w:marRight w:val="0"/>
      <w:marTop w:val="0"/>
      <w:marBottom w:val="0"/>
      <w:divBdr>
        <w:top w:val="none" w:sz="0" w:space="0" w:color="auto"/>
        <w:left w:val="none" w:sz="0" w:space="0" w:color="auto"/>
        <w:bottom w:val="none" w:sz="0" w:space="0" w:color="auto"/>
        <w:right w:val="none" w:sz="0" w:space="0" w:color="auto"/>
      </w:divBdr>
      <w:divsChild>
        <w:div w:id="139967433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007320172">
      <w:bodyDiv w:val="1"/>
      <w:marLeft w:val="0"/>
      <w:marRight w:val="0"/>
      <w:marTop w:val="0"/>
      <w:marBottom w:val="0"/>
      <w:divBdr>
        <w:top w:val="none" w:sz="0" w:space="0" w:color="auto"/>
        <w:left w:val="none" w:sz="0" w:space="0" w:color="auto"/>
        <w:bottom w:val="none" w:sz="0" w:space="0" w:color="auto"/>
        <w:right w:val="none" w:sz="0" w:space="0" w:color="auto"/>
      </w:divBdr>
    </w:div>
    <w:div w:id="1057171371">
      <w:bodyDiv w:val="1"/>
      <w:marLeft w:val="0"/>
      <w:marRight w:val="0"/>
      <w:marTop w:val="0"/>
      <w:marBottom w:val="0"/>
      <w:divBdr>
        <w:top w:val="none" w:sz="0" w:space="0" w:color="auto"/>
        <w:left w:val="none" w:sz="0" w:space="0" w:color="auto"/>
        <w:bottom w:val="none" w:sz="0" w:space="0" w:color="auto"/>
        <w:right w:val="none" w:sz="0" w:space="0" w:color="auto"/>
      </w:divBdr>
    </w:div>
    <w:div w:id="1121261625">
      <w:bodyDiv w:val="1"/>
      <w:marLeft w:val="0"/>
      <w:marRight w:val="0"/>
      <w:marTop w:val="0"/>
      <w:marBottom w:val="0"/>
      <w:divBdr>
        <w:top w:val="none" w:sz="0" w:space="0" w:color="auto"/>
        <w:left w:val="none" w:sz="0" w:space="0" w:color="auto"/>
        <w:bottom w:val="none" w:sz="0" w:space="0" w:color="auto"/>
        <w:right w:val="none" w:sz="0" w:space="0" w:color="auto"/>
      </w:divBdr>
      <w:divsChild>
        <w:div w:id="60989777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22310829">
      <w:bodyDiv w:val="1"/>
      <w:marLeft w:val="0"/>
      <w:marRight w:val="0"/>
      <w:marTop w:val="0"/>
      <w:marBottom w:val="0"/>
      <w:divBdr>
        <w:top w:val="none" w:sz="0" w:space="0" w:color="auto"/>
        <w:left w:val="none" w:sz="0" w:space="0" w:color="auto"/>
        <w:bottom w:val="none" w:sz="0" w:space="0" w:color="auto"/>
        <w:right w:val="none" w:sz="0" w:space="0" w:color="auto"/>
      </w:divBdr>
      <w:divsChild>
        <w:div w:id="1866552701">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64588444">
      <w:bodyDiv w:val="1"/>
      <w:marLeft w:val="0"/>
      <w:marRight w:val="0"/>
      <w:marTop w:val="0"/>
      <w:marBottom w:val="0"/>
      <w:divBdr>
        <w:top w:val="none" w:sz="0" w:space="0" w:color="auto"/>
        <w:left w:val="none" w:sz="0" w:space="0" w:color="auto"/>
        <w:bottom w:val="none" w:sz="0" w:space="0" w:color="auto"/>
        <w:right w:val="none" w:sz="0" w:space="0" w:color="auto"/>
      </w:divBdr>
    </w:div>
    <w:div w:id="1169367835">
      <w:bodyDiv w:val="1"/>
      <w:marLeft w:val="0"/>
      <w:marRight w:val="0"/>
      <w:marTop w:val="0"/>
      <w:marBottom w:val="0"/>
      <w:divBdr>
        <w:top w:val="none" w:sz="0" w:space="0" w:color="auto"/>
        <w:left w:val="none" w:sz="0" w:space="0" w:color="auto"/>
        <w:bottom w:val="none" w:sz="0" w:space="0" w:color="auto"/>
        <w:right w:val="none" w:sz="0" w:space="0" w:color="auto"/>
      </w:divBdr>
    </w:div>
    <w:div w:id="1172063727">
      <w:bodyDiv w:val="1"/>
      <w:marLeft w:val="0"/>
      <w:marRight w:val="0"/>
      <w:marTop w:val="0"/>
      <w:marBottom w:val="0"/>
      <w:divBdr>
        <w:top w:val="none" w:sz="0" w:space="0" w:color="auto"/>
        <w:left w:val="none" w:sz="0" w:space="0" w:color="auto"/>
        <w:bottom w:val="none" w:sz="0" w:space="0" w:color="auto"/>
        <w:right w:val="none" w:sz="0" w:space="0" w:color="auto"/>
      </w:divBdr>
      <w:divsChild>
        <w:div w:id="79163572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79540433">
      <w:bodyDiv w:val="1"/>
      <w:marLeft w:val="0"/>
      <w:marRight w:val="0"/>
      <w:marTop w:val="0"/>
      <w:marBottom w:val="0"/>
      <w:divBdr>
        <w:top w:val="none" w:sz="0" w:space="0" w:color="auto"/>
        <w:left w:val="none" w:sz="0" w:space="0" w:color="auto"/>
        <w:bottom w:val="none" w:sz="0" w:space="0" w:color="auto"/>
        <w:right w:val="none" w:sz="0" w:space="0" w:color="auto"/>
      </w:divBdr>
    </w:div>
    <w:div w:id="1247421596">
      <w:bodyDiv w:val="1"/>
      <w:marLeft w:val="0"/>
      <w:marRight w:val="0"/>
      <w:marTop w:val="0"/>
      <w:marBottom w:val="0"/>
      <w:divBdr>
        <w:top w:val="none" w:sz="0" w:space="0" w:color="auto"/>
        <w:left w:val="none" w:sz="0" w:space="0" w:color="auto"/>
        <w:bottom w:val="none" w:sz="0" w:space="0" w:color="auto"/>
        <w:right w:val="none" w:sz="0" w:space="0" w:color="auto"/>
      </w:divBdr>
    </w:div>
    <w:div w:id="1275284559">
      <w:bodyDiv w:val="1"/>
      <w:marLeft w:val="0"/>
      <w:marRight w:val="0"/>
      <w:marTop w:val="0"/>
      <w:marBottom w:val="0"/>
      <w:divBdr>
        <w:top w:val="none" w:sz="0" w:space="0" w:color="auto"/>
        <w:left w:val="none" w:sz="0" w:space="0" w:color="auto"/>
        <w:bottom w:val="none" w:sz="0" w:space="0" w:color="auto"/>
        <w:right w:val="none" w:sz="0" w:space="0" w:color="auto"/>
      </w:divBdr>
    </w:div>
    <w:div w:id="1321350356">
      <w:bodyDiv w:val="1"/>
      <w:marLeft w:val="0"/>
      <w:marRight w:val="0"/>
      <w:marTop w:val="0"/>
      <w:marBottom w:val="0"/>
      <w:divBdr>
        <w:top w:val="none" w:sz="0" w:space="0" w:color="auto"/>
        <w:left w:val="none" w:sz="0" w:space="0" w:color="auto"/>
        <w:bottom w:val="none" w:sz="0" w:space="0" w:color="auto"/>
        <w:right w:val="none" w:sz="0" w:space="0" w:color="auto"/>
      </w:divBdr>
      <w:divsChild>
        <w:div w:id="1191992011">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344551476">
      <w:bodyDiv w:val="1"/>
      <w:marLeft w:val="0"/>
      <w:marRight w:val="0"/>
      <w:marTop w:val="0"/>
      <w:marBottom w:val="0"/>
      <w:divBdr>
        <w:top w:val="none" w:sz="0" w:space="0" w:color="auto"/>
        <w:left w:val="none" w:sz="0" w:space="0" w:color="auto"/>
        <w:bottom w:val="none" w:sz="0" w:space="0" w:color="auto"/>
        <w:right w:val="none" w:sz="0" w:space="0" w:color="auto"/>
      </w:divBdr>
    </w:div>
    <w:div w:id="1352873533">
      <w:bodyDiv w:val="1"/>
      <w:marLeft w:val="0"/>
      <w:marRight w:val="0"/>
      <w:marTop w:val="0"/>
      <w:marBottom w:val="0"/>
      <w:divBdr>
        <w:top w:val="none" w:sz="0" w:space="0" w:color="auto"/>
        <w:left w:val="none" w:sz="0" w:space="0" w:color="auto"/>
        <w:bottom w:val="none" w:sz="0" w:space="0" w:color="auto"/>
        <w:right w:val="none" w:sz="0" w:space="0" w:color="auto"/>
      </w:divBdr>
    </w:div>
    <w:div w:id="1380518625">
      <w:bodyDiv w:val="1"/>
      <w:marLeft w:val="0"/>
      <w:marRight w:val="0"/>
      <w:marTop w:val="0"/>
      <w:marBottom w:val="0"/>
      <w:divBdr>
        <w:top w:val="none" w:sz="0" w:space="0" w:color="auto"/>
        <w:left w:val="none" w:sz="0" w:space="0" w:color="auto"/>
        <w:bottom w:val="none" w:sz="0" w:space="0" w:color="auto"/>
        <w:right w:val="none" w:sz="0" w:space="0" w:color="auto"/>
      </w:divBdr>
      <w:divsChild>
        <w:div w:id="2002469291">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489976666">
      <w:bodyDiv w:val="1"/>
      <w:marLeft w:val="0"/>
      <w:marRight w:val="0"/>
      <w:marTop w:val="0"/>
      <w:marBottom w:val="0"/>
      <w:divBdr>
        <w:top w:val="none" w:sz="0" w:space="0" w:color="auto"/>
        <w:left w:val="none" w:sz="0" w:space="0" w:color="auto"/>
        <w:bottom w:val="none" w:sz="0" w:space="0" w:color="auto"/>
        <w:right w:val="none" w:sz="0" w:space="0" w:color="auto"/>
      </w:divBdr>
    </w:div>
    <w:div w:id="1525631924">
      <w:bodyDiv w:val="1"/>
      <w:marLeft w:val="0"/>
      <w:marRight w:val="0"/>
      <w:marTop w:val="0"/>
      <w:marBottom w:val="0"/>
      <w:divBdr>
        <w:top w:val="none" w:sz="0" w:space="0" w:color="auto"/>
        <w:left w:val="none" w:sz="0" w:space="0" w:color="auto"/>
        <w:bottom w:val="none" w:sz="0" w:space="0" w:color="auto"/>
        <w:right w:val="none" w:sz="0" w:space="0" w:color="auto"/>
      </w:divBdr>
    </w:div>
    <w:div w:id="1566068231">
      <w:bodyDiv w:val="1"/>
      <w:marLeft w:val="0"/>
      <w:marRight w:val="0"/>
      <w:marTop w:val="0"/>
      <w:marBottom w:val="0"/>
      <w:divBdr>
        <w:top w:val="none" w:sz="0" w:space="0" w:color="auto"/>
        <w:left w:val="none" w:sz="0" w:space="0" w:color="auto"/>
        <w:bottom w:val="none" w:sz="0" w:space="0" w:color="auto"/>
        <w:right w:val="none" w:sz="0" w:space="0" w:color="auto"/>
      </w:divBdr>
    </w:div>
    <w:div w:id="1574857200">
      <w:bodyDiv w:val="1"/>
      <w:marLeft w:val="0"/>
      <w:marRight w:val="0"/>
      <w:marTop w:val="0"/>
      <w:marBottom w:val="0"/>
      <w:divBdr>
        <w:top w:val="none" w:sz="0" w:space="0" w:color="auto"/>
        <w:left w:val="none" w:sz="0" w:space="0" w:color="auto"/>
        <w:bottom w:val="none" w:sz="0" w:space="0" w:color="auto"/>
        <w:right w:val="none" w:sz="0" w:space="0" w:color="auto"/>
      </w:divBdr>
    </w:div>
    <w:div w:id="1580409101">
      <w:bodyDiv w:val="1"/>
      <w:marLeft w:val="0"/>
      <w:marRight w:val="0"/>
      <w:marTop w:val="0"/>
      <w:marBottom w:val="0"/>
      <w:divBdr>
        <w:top w:val="none" w:sz="0" w:space="0" w:color="auto"/>
        <w:left w:val="none" w:sz="0" w:space="0" w:color="auto"/>
        <w:bottom w:val="none" w:sz="0" w:space="0" w:color="auto"/>
        <w:right w:val="none" w:sz="0" w:space="0" w:color="auto"/>
      </w:divBdr>
      <w:divsChild>
        <w:div w:id="1366252299">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588922371">
      <w:bodyDiv w:val="1"/>
      <w:marLeft w:val="0"/>
      <w:marRight w:val="0"/>
      <w:marTop w:val="0"/>
      <w:marBottom w:val="0"/>
      <w:divBdr>
        <w:top w:val="none" w:sz="0" w:space="0" w:color="auto"/>
        <w:left w:val="none" w:sz="0" w:space="0" w:color="auto"/>
        <w:bottom w:val="none" w:sz="0" w:space="0" w:color="auto"/>
        <w:right w:val="none" w:sz="0" w:space="0" w:color="auto"/>
      </w:divBdr>
    </w:div>
    <w:div w:id="1682050704">
      <w:bodyDiv w:val="1"/>
      <w:marLeft w:val="0"/>
      <w:marRight w:val="0"/>
      <w:marTop w:val="0"/>
      <w:marBottom w:val="0"/>
      <w:divBdr>
        <w:top w:val="none" w:sz="0" w:space="0" w:color="auto"/>
        <w:left w:val="none" w:sz="0" w:space="0" w:color="auto"/>
        <w:bottom w:val="none" w:sz="0" w:space="0" w:color="auto"/>
        <w:right w:val="none" w:sz="0" w:space="0" w:color="auto"/>
      </w:divBdr>
    </w:div>
    <w:div w:id="1691176912">
      <w:bodyDiv w:val="1"/>
      <w:marLeft w:val="0"/>
      <w:marRight w:val="0"/>
      <w:marTop w:val="0"/>
      <w:marBottom w:val="0"/>
      <w:divBdr>
        <w:top w:val="none" w:sz="0" w:space="0" w:color="auto"/>
        <w:left w:val="none" w:sz="0" w:space="0" w:color="auto"/>
        <w:bottom w:val="none" w:sz="0" w:space="0" w:color="auto"/>
        <w:right w:val="none" w:sz="0" w:space="0" w:color="auto"/>
      </w:divBdr>
    </w:div>
    <w:div w:id="1695961332">
      <w:bodyDiv w:val="1"/>
      <w:marLeft w:val="0"/>
      <w:marRight w:val="0"/>
      <w:marTop w:val="0"/>
      <w:marBottom w:val="0"/>
      <w:divBdr>
        <w:top w:val="none" w:sz="0" w:space="0" w:color="auto"/>
        <w:left w:val="none" w:sz="0" w:space="0" w:color="auto"/>
        <w:bottom w:val="none" w:sz="0" w:space="0" w:color="auto"/>
        <w:right w:val="none" w:sz="0" w:space="0" w:color="auto"/>
      </w:divBdr>
    </w:div>
    <w:div w:id="1725251272">
      <w:bodyDiv w:val="1"/>
      <w:marLeft w:val="0"/>
      <w:marRight w:val="0"/>
      <w:marTop w:val="0"/>
      <w:marBottom w:val="0"/>
      <w:divBdr>
        <w:top w:val="none" w:sz="0" w:space="0" w:color="auto"/>
        <w:left w:val="none" w:sz="0" w:space="0" w:color="auto"/>
        <w:bottom w:val="none" w:sz="0" w:space="0" w:color="auto"/>
        <w:right w:val="none" w:sz="0" w:space="0" w:color="auto"/>
      </w:divBdr>
    </w:div>
    <w:div w:id="1765569873">
      <w:bodyDiv w:val="1"/>
      <w:marLeft w:val="0"/>
      <w:marRight w:val="0"/>
      <w:marTop w:val="0"/>
      <w:marBottom w:val="0"/>
      <w:divBdr>
        <w:top w:val="none" w:sz="0" w:space="0" w:color="auto"/>
        <w:left w:val="none" w:sz="0" w:space="0" w:color="auto"/>
        <w:bottom w:val="none" w:sz="0" w:space="0" w:color="auto"/>
        <w:right w:val="none" w:sz="0" w:space="0" w:color="auto"/>
      </w:divBdr>
    </w:div>
    <w:div w:id="1825731480">
      <w:bodyDiv w:val="1"/>
      <w:marLeft w:val="0"/>
      <w:marRight w:val="0"/>
      <w:marTop w:val="0"/>
      <w:marBottom w:val="0"/>
      <w:divBdr>
        <w:top w:val="none" w:sz="0" w:space="0" w:color="auto"/>
        <w:left w:val="none" w:sz="0" w:space="0" w:color="auto"/>
        <w:bottom w:val="none" w:sz="0" w:space="0" w:color="auto"/>
        <w:right w:val="none" w:sz="0" w:space="0" w:color="auto"/>
      </w:divBdr>
      <w:divsChild>
        <w:div w:id="181772095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849951531">
      <w:bodyDiv w:val="1"/>
      <w:marLeft w:val="0"/>
      <w:marRight w:val="0"/>
      <w:marTop w:val="0"/>
      <w:marBottom w:val="0"/>
      <w:divBdr>
        <w:top w:val="none" w:sz="0" w:space="0" w:color="auto"/>
        <w:left w:val="none" w:sz="0" w:space="0" w:color="auto"/>
        <w:bottom w:val="none" w:sz="0" w:space="0" w:color="auto"/>
        <w:right w:val="none" w:sz="0" w:space="0" w:color="auto"/>
      </w:divBdr>
    </w:div>
    <w:div w:id="1852722710">
      <w:bodyDiv w:val="1"/>
      <w:marLeft w:val="0"/>
      <w:marRight w:val="0"/>
      <w:marTop w:val="0"/>
      <w:marBottom w:val="0"/>
      <w:divBdr>
        <w:top w:val="none" w:sz="0" w:space="0" w:color="auto"/>
        <w:left w:val="none" w:sz="0" w:space="0" w:color="auto"/>
        <w:bottom w:val="none" w:sz="0" w:space="0" w:color="auto"/>
        <w:right w:val="none" w:sz="0" w:space="0" w:color="auto"/>
      </w:divBdr>
    </w:div>
    <w:div w:id="1877087191">
      <w:bodyDiv w:val="1"/>
      <w:marLeft w:val="0"/>
      <w:marRight w:val="0"/>
      <w:marTop w:val="0"/>
      <w:marBottom w:val="0"/>
      <w:divBdr>
        <w:top w:val="none" w:sz="0" w:space="0" w:color="auto"/>
        <w:left w:val="none" w:sz="0" w:space="0" w:color="auto"/>
        <w:bottom w:val="none" w:sz="0" w:space="0" w:color="auto"/>
        <w:right w:val="none" w:sz="0" w:space="0" w:color="auto"/>
      </w:divBdr>
    </w:div>
    <w:div w:id="1923368445">
      <w:bodyDiv w:val="1"/>
      <w:marLeft w:val="0"/>
      <w:marRight w:val="0"/>
      <w:marTop w:val="0"/>
      <w:marBottom w:val="0"/>
      <w:divBdr>
        <w:top w:val="none" w:sz="0" w:space="0" w:color="auto"/>
        <w:left w:val="none" w:sz="0" w:space="0" w:color="auto"/>
        <w:bottom w:val="none" w:sz="0" w:space="0" w:color="auto"/>
        <w:right w:val="none" w:sz="0" w:space="0" w:color="auto"/>
      </w:divBdr>
      <w:divsChild>
        <w:div w:id="1133792878">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001470101">
      <w:bodyDiv w:val="1"/>
      <w:marLeft w:val="0"/>
      <w:marRight w:val="0"/>
      <w:marTop w:val="0"/>
      <w:marBottom w:val="0"/>
      <w:divBdr>
        <w:top w:val="none" w:sz="0" w:space="0" w:color="auto"/>
        <w:left w:val="none" w:sz="0" w:space="0" w:color="auto"/>
        <w:bottom w:val="none" w:sz="0" w:space="0" w:color="auto"/>
        <w:right w:val="none" w:sz="0" w:space="0" w:color="auto"/>
      </w:divBdr>
      <w:divsChild>
        <w:div w:id="1740666741">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035810989">
      <w:bodyDiv w:val="1"/>
      <w:marLeft w:val="0"/>
      <w:marRight w:val="0"/>
      <w:marTop w:val="0"/>
      <w:marBottom w:val="0"/>
      <w:divBdr>
        <w:top w:val="none" w:sz="0" w:space="0" w:color="auto"/>
        <w:left w:val="none" w:sz="0" w:space="0" w:color="auto"/>
        <w:bottom w:val="none" w:sz="0" w:space="0" w:color="auto"/>
        <w:right w:val="none" w:sz="0" w:space="0" w:color="auto"/>
      </w:divBdr>
    </w:div>
    <w:div w:id="2080440759">
      <w:bodyDiv w:val="1"/>
      <w:marLeft w:val="0"/>
      <w:marRight w:val="0"/>
      <w:marTop w:val="0"/>
      <w:marBottom w:val="0"/>
      <w:divBdr>
        <w:top w:val="none" w:sz="0" w:space="0" w:color="auto"/>
        <w:left w:val="none" w:sz="0" w:space="0" w:color="auto"/>
        <w:bottom w:val="none" w:sz="0" w:space="0" w:color="auto"/>
        <w:right w:val="none" w:sz="0" w:space="0" w:color="auto"/>
      </w:divBdr>
    </w:div>
    <w:div w:id="2128772571">
      <w:bodyDiv w:val="1"/>
      <w:marLeft w:val="0"/>
      <w:marRight w:val="0"/>
      <w:marTop w:val="0"/>
      <w:marBottom w:val="0"/>
      <w:divBdr>
        <w:top w:val="none" w:sz="0" w:space="0" w:color="auto"/>
        <w:left w:val="none" w:sz="0" w:space="0" w:color="auto"/>
        <w:bottom w:val="none" w:sz="0" w:space="0" w:color="auto"/>
        <w:right w:val="none" w:sz="0" w:space="0" w:color="auto"/>
      </w:divBdr>
      <w:divsChild>
        <w:div w:id="1283918168">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06E06000A88C2AE755BF95078AB13D04D650C6F31F3534B7130B03B4A981FA701C40A96E3D87CC7v9C9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29E593CEA9CFA995CA5A29945221BDEE78B714928AEA2A98577418B6637785222024F745AF5A913684D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FC71928F8EE2086AC78CBA6B6D0530287D259AC4266AF4FB3D9BEB6CC01D09C4B4B42D17954B2Bv8HAI" TargetMode="External"/><Relationship Id="rId5" Type="http://schemas.openxmlformats.org/officeDocument/2006/relationships/settings" Target="settings.xml"/><Relationship Id="rId15" Type="http://schemas.openxmlformats.org/officeDocument/2006/relationships/hyperlink" Target="http://www.consultant.ru/document/cons_doc_LAW_324349/e6d09a24099ed226f3b921d848be00753a3c3208/" TargetMode="External"/><Relationship Id="rId10" Type="http://schemas.openxmlformats.org/officeDocument/2006/relationships/hyperlink" Target="consultantplus://offline/ref=3DFC71928F8EE2086AC78CBA6B6D0530287C2A9EC42E6AF4FB3D9BEB6CC01D09C4B4B42D1794462Ev8HA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12440D1BF21CF4EA16085311F4FE2E3DD0B736945F51E8EDF546A6135B92859979A1C84AE4E7A6A3d01FJ" TargetMode="External"/><Relationship Id="rId14" Type="http://schemas.openxmlformats.org/officeDocument/2006/relationships/hyperlink" Target="consultantplus://offline/ref=C4C40F2E57171B13B0F45D465DC362AA75D0F5F113BB4FC85B6A7FE203F8392EAF09FE3FdAO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A9DB0-192F-47DD-9E5E-E5E0816E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13296</Words>
  <Characters>75789</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88908</CharactersWithSpaces>
  <SharedDoc>false</SharedDoc>
  <HLinks>
    <vt:vector size="6" baseType="variant">
      <vt:variant>
        <vt:i4>4390971</vt:i4>
      </vt:variant>
      <vt:variant>
        <vt:i4>0</vt:i4>
      </vt:variant>
      <vt:variant>
        <vt:i4>0</vt:i4>
      </vt:variant>
      <vt:variant>
        <vt:i4>5</vt:i4>
      </vt:variant>
      <vt:variant>
        <vt:lpwstr>http://base.garant.ru/70353464/daf75cc17d0d1b8b796480bc59f740b8/</vt:lpwstr>
      </vt:variant>
      <vt:variant>
        <vt:lpwstr>block_30101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User</cp:lastModifiedBy>
  <cp:revision>6</cp:revision>
  <cp:lastPrinted>2020-08-21T07:53:00Z</cp:lastPrinted>
  <dcterms:created xsi:type="dcterms:W3CDTF">2020-08-24T12:28:00Z</dcterms:created>
  <dcterms:modified xsi:type="dcterms:W3CDTF">2020-09-03T09:10:00Z</dcterms:modified>
</cp:coreProperties>
</file>